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3F63D157" w14:textId="77777777" w:rsidR="00FC1ED2" w:rsidRPr="001F6350" w:rsidRDefault="00760EA9" w:rsidP="00FC1ED2">
      <w:pPr>
        <w:jc w:val="center"/>
        <w:rPr>
          <w:bCs/>
          <w:lang w:eastAsia="ru-RU"/>
        </w:rPr>
      </w:pPr>
      <w:r>
        <w:rPr>
          <w:bCs/>
          <w:lang w:eastAsia="ru-RU"/>
        </w:rPr>
        <w:t>МИНИСТЕРСТВО ОБРАЗОВАНИЯ</w:t>
      </w:r>
      <w:r w:rsidR="00C81D16">
        <w:rPr>
          <w:bCs/>
          <w:lang w:eastAsia="ru-RU"/>
        </w:rPr>
        <w:t>,</w:t>
      </w:r>
      <w:r w:rsidR="00FC1ED2" w:rsidRPr="001F6350">
        <w:rPr>
          <w:bCs/>
          <w:lang w:eastAsia="ru-RU"/>
        </w:rPr>
        <w:t xml:space="preserve"> НАУКИ </w:t>
      </w:r>
      <w:r w:rsidR="00C81D16">
        <w:rPr>
          <w:bCs/>
          <w:lang w:eastAsia="ru-RU"/>
        </w:rPr>
        <w:t xml:space="preserve">И МОЛОДЕЖНОЙ ПОЛИТИКИ </w:t>
      </w:r>
      <w:r w:rsidR="00FC1ED2" w:rsidRPr="001F6350">
        <w:rPr>
          <w:bCs/>
          <w:lang w:eastAsia="ru-RU"/>
        </w:rPr>
        <w:t>КРАСНОДА</w:t>
      </w:r>
      <w:r w:rsidR="00FC1ED2" w:rsidRPr="001F6350">
        <w:rPr>
          <w:bCs/>
          <w:lang w:eastAsia="ru-RU"/>
        </w:rPr>
        <w:t>Р</w:t>
      </w:r>
      <w:r w:rsidR="00FC1ED2" w:rsidRPr="001F6350">
        <w:rPr>
          <w:bCs/>
          <w:lang w:eastAsia="ru-RU"/>
        </w:rPr>
        <w:t>СКОГО КРАЯ</w:t>
      </w:r>
    </w:p>
    <w:p w14:paraId="7362C38E" w14:textId="77777777" w:rsidR="00FC1ED2" w:rsidRPr="001F6350" w:rsidRDefault="00FC1ED2" w:rsidP="00FC1ED2">
      <w:pPr>
        <w:jc w:val="center"/>
        <w:rPr>
          <w:b/>
          <w:bCs/>
          <w:lang w:eastAsia="ru-RU"/>
        </w:rPr>
      </w:pPr>
    </w:p>
    <w:p w14:paraId="2EF50D55" w14:textId="77777777" w:rsidR="00FC1ED2" w:rsidRPr="001F6350" w:rsidRDefault="00FC1ED2" w:rsidP="00FC1ED2">
      <w:pPr>
        <w:jc w:val="center"/>
        <w:rPr>
          <w:sz w:val="28"/>
          <w:lang w:eastAsia="ru-RU"/>
        </w:rPr>
      </w:pPr>
      <w:r w:rsidRPr="001F6350">
        <w:rPr>
          <w:b/>
          <w:bCs/>
          <w:lang w:eastAsia="ru-RU"/>
        </w:rPr>
        <w:t>ГОСУДАРСТВЕННОЕ АВТОНОМНОЕ ПРОФЕССИОНАЛЬНОЕ ОБРАЗОВАТЕЛЬНОЕ УЧРЕЖДЕНИЕ КРАСНОДАРСКОГО КРАЯ</w:t>
      </w:r>
    </w:p>
    <w:p w14:paraId="0A0D3B57" w14:textId="77777777" w:rsidR="00FC1ED2" w:rsidRPr="001F6350" w:rsidRDefault="00FC1ED2" w:rsidP="00FC1ED2">
      <w:pPr>
        <w:keepNext/>
        <w:jc w:val="center"/>
        <w:outlineLvl w:val="1"/>
        <w:rPr>
          <w:b/>
          <w:bCs/>
          <w:lang w:eastAsia="ru-RU"/>
        </w:rPr>
      </w:pPr>
      <w:r w:rsidRPr="001F6350">
        <w:rPr>
          <w:b/>
          <w:bCs/>
          <w:lang w:eastAsia="ru-RU"/>
        </w:rPr>
        <w:t xml:space="preserve"> «КРАСНОДАРСКИЙ ГУМАНИТАРНО-ТЕХНОЛОГИЧЕСКИЙ КОЛЛЕДЖ»</w:t>
      </w:r>
    </w:p>
    <w:p w14:paraId="38AA3AB1" w14:textId="77777777" w:rsidR="00FC1ED2" w:rsidRPr="001F6350" w:rsidRDefault="00FC1ED2" w:rsidP="00FC1ED2">
      <w:pPr>
        <w:ind w:left="-240" w:firstLine="240"/>
        <w:jc w:val="center"/>
        <w:rPr>
          <w:b/>
          <w:spacing w:val="-12"/>
          <w:sz w:val="28"/>
          <w:szCs w:val="28"/>
        </w:rPr>
      </w:pPr>
    </w:p>
    <w:p w14:paraId="759A7A14" w14:textId="77777777" w:rsidR="00FC1ED2" w:rsidRPr="001F6350" w:rsidRDefault="00FC1ED2" w:rsidP="00FC1ED2">
      <w:pPr>
        <w:jc w:val="right"/>
        <w:rPr>
          <w:sz w:val="28"/>
          <w:szCs w:val="28"/>
        </w:rPr>
      </w:pPr>
    </w:p>
    <w:p w14:paraId="424A530B" w14:textId="77777777" w:rsidR="00FC1ED2" w:rsidRPr="001F6350" w:rsidRDefault="00FC1ED2" w:rsidP="00FC1ED2">
      <w:pPr>
        <w:jc w:val="right"/>
        <w:rPr>
          <w:sz w:val="28"/>
          <w:szCs w:val="28"/>
        </w:rPr>
      </w:pPr>
    </w:p>
    <w:p w14:paraId="3860978D" w14:textId="77777777" w:rsidR="00FC1ED2" w:rsidRPr="001F6350" w:rsidRDefault="00FC1ED2" w:rsidP="00FC1ED2">
      <w:pPr>
        <w:jc w:val="right"/>
        <w:rPr>
          <w:sz w:val="28"/>
          <w:szCs w:val="28"/>
        </w:rPr>
      </w:pPr>
    </w:p>
    <w:p w14:paraId="6CA2CBCB" w14:textId="77777777" w:rsidR="00FC1ED2" w:rsidRPr="001F6350" w:rsidRDefault="00FC1ED2" w:rsidP="00FC1ED2">
      <w:pPr>
        <w:jc w:val="right"/>
        <w:rPr>
          <w:sz w:val="28"/>
          <w:szCs w:val="28"/>
        </w:rPr>
      </w:pPr>
    </w:p>
    <w:p w14:paraId="3C712734" w14:textId="77777777" w:rsidR="00FC1ED2" w:rsidRPr="001F6350" w:rsidRDefault="00FC1ED2" w:rsidP="00FC1ED2">
      <w:pPr>
        <w:jc w:val="right"/>
        <w:rPr>
          <w:sz w:val="28"/>
          <w:szCs w:val="28"/>
        </w:rPr>
      </w:pPr>
    </w:p>
    <w:p w14:paraId="5BF9C47D" w14:textId="77777777" w:rsidR="00FC1ED2" w:rsidRPr="001F6350" w:rsidRDefault="00FC1ED2" w:rsidP="00FC1ED2">
      <w:pPr>
        <w:jc w:val="right"/>
        <w:rPr>
          <w:sz w:val="28"/>
          <w:szCs w:val="28"/>
        </w:rPr>
      </w:pPr>
    </w:p>
    <w:p w14:paraId="17F3DE02" w14:textId="77777777" w:rsidR="00FC1ED2" w:rsidRPr="001F6350" w:rsidRDefault="00FC1ED2" w:rsidP="00FC1ED2">
      <w:pPr>
        <w:jc w:val="right"/>
        <w:rPr>
          <w:sz w:val="28"/>
          <w:szCs w:val="28"/>
        </w:rPr>
      </w:pPr>
    </w:p>
    <w:p w14:paraId="0198AA1A" w14:textId="77777777" w:rsidR="00FC1ED2" w:rsidRPr="001F6350" w:rsidRDefault="00FC1ED2" w:rsidP="00FC1ED2">
      <w:pPr>
        <w:jc w:val="center"/>
        <w:rPr>
          <w:b/>
          <w:sz w:val="28"/>
          <w:szCs w:val="28"/>
        </w:rPr>
      </w:pPr>
    </w:p>
    <w:p w14:paraId="58C263D6" w14:textId="77777777" w:rsidR="00FC1ED2" w:rsidRPr="001F6350" w:rsidRDefault="00FC1ED2" w:rsidP="00FC1ED2">
      <w:pPr>
        <w:jc w:val="center"/>
        <w:rPr>
          <w:b/>
          <w:sz w:val="28"/>
          <w:szCs w:val="28"/>
        </w:rPr>
      </w:pPr>
      <w:r w:rsidRPr="001F6350">
        <w:rPr>
          <w:b/>
          <w:sz w:val="28"/>
          <w:szCs w:val="28"/>
        </w:rPr>
        <w:t>РАБОЧАЯ ПРОГРАММА ПРОФЕССИОНАЛЬНОГО МОДУЛЯ</w:t>
      </w:r>
    </w:p>
    <w:p w14:paraId="347CF205" w14:textId="77777777" w:rsidR="00FC1ED2" w:rsidRPr="001F6350" w:rsidRDefault="00FC1ED2" w:rsidP="00FC1ED2">
      <w:pPr>
        <w:spacing w:before="120"/>
        <w:jc w:val="center"/>
        <w:rPr>
          <w:b/>
          <w:sz w:val="28"/>
          <w:szCs w:val="28"/>
        </w:rPr>
      </w:pPr>
      <w:r w:rsidRPr="001F6350">
        <w:rPr>
          <w:b/>
          <w:sz w:val="28"/>
          <w:szCs w:val="28"/>
        </w:rPr>
        <w:t>ПМ. 01. Организация учебно-производственного процесса</w:t>
      </w:r>
    </w:p>
    <w:p w14:paraId="385D70A0" w14:textId="77777777" w:rsidR="00FC1ED2" w:rsidRPr="001F6350" w:rsidRDefault="00FC1ED2" w:rsidP="00FC1ED2">
      <w:pPr>
        <w:jc w:val="center"/>
        <w:rPr>
          <w:b/>
          <w:i/>
          <w:sz w:val="28"/>
          <w:szCs w:val="28"/>
        </w:rPr>
      </w:pPr>
    </w:p>
    <w:p w14:paraId="73B6768D" w14:textId="77777777" w:rsidR="00FC1ED2" w:rsidRPr="001F6350" w:rsidRDefault="00FC1ED2" w:rsidP="00FC1ED2">
      <w:pPr>
        <w:jc w:val="center"/>
        <w:rPr>
          <w:b/>
          <w:i/>
          <w:sz w:val="28"/>
          <w:szCs w:val="28"/>
        </w:rPr>
      </w:pPr>
      <w:r w:rsidRPr="001F6350">
        <w:rPr>
          <w:b/>
          <w:i/>
          <w:sz w:val="28"/>
          <w:szCs w:val="28"/>
        </w:rPr>
        <w:t xml:space="preserve">профессионального цикла </w:t>
      </w:r>
    </w:p>
    <w:p w14:paraId="39EEE38D" w14:textId="77777777" w:rsidR="009D1D48" w:rsidRDefault="00760EA9" w:rsidP="009D1D48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программы</w:t>
      </w:r>
      <w:r w:rsidR="00164EF6">
        <w:rPr>
          <w:b/>
          <w:i/>
          <w:sz w:val="28"/>
          <w:szCs w:val="28"/>
        </w:rPr>
        <w:t xml:space="preserve"> подготовки специалистов среднего звена</w:t>
      </w:r>
    </w:p>
    <w:p w14:paraId="1C9C7A75" w14:textId="77777777" w:rsidR="00FC1ED2" w:rsidRPr="001F6350" w:rsidRDefault="00FC1ED2" w:rsidP="009D1D48">
      <w:pPr>
        <w:jc w:val="center"/>
        <w:rPr>
          <w:b/>
          <w:i/>
          <w:sz w:val="28"/>
          <w:szCs w:val="28"/>
        </w:rPr>
      </w:pPr>
      <w:r w:rsidRPr="001F6350">
        <w:rPr>
          <w:b/>
          <w:i/>
          <w:sz w:val="28"/>
          <w:szCs w:val="28"/>
        </w:rPr>
        <w:t xml:space="preserve">по специальности 44.02.06 Профессиональное обучение </w:t>
      </w:r>
    </w:p>
    <w:p w14:paraId="3A129300" w14:textId="77777777" w:rsidR="00FC1ED2" w:rsidRPr="001F6350" w:rsidRDefault="00FC1ED2" w:rsidP="00FC1ED2">
      <w:pPr>
        <w:jc w:val="center"/>
        <w:rPr>
          <w:b/>
          <w:i/>
          <w:sz w:val="28"/>
          <w:szCs w:val="28"/>
        </w:rPr>
      </w:pPr>
      <w:r w:rsidRPr="001F6350">
        <w:rPr>
          <w:b/>
          <w:i/>
          <w:sz w:val="28"/>
          <w:szCs w:val="28"/>
        </w:rPr>
        <w:t>(в отрасли технологии продукции общественного питания)</w:t>
      </w:r>
    </w:p>
    <w:p w14:paraId="759E3F30" w14:textId="77777777" w:rsidR="00FC1ED2" w:rsidRPr="001F6350" w:rsidRDefault="00FC1ED2" w:rsidP="00FC1ED2">
      <w:pPr>
        <w:jc w:val="center"/>
        <w:rPr>
          <w:b/>
          <w:i/>
          <w:sz w:val="28"/>
          <w:szCs w:val="28"/>
        </w:rPr>
      </w:pPr>
    </w:p>
    <w:p w14:paraId="52EB0C9F" w14:textId="3336B5C5" w:rsidR="00FC1ED2" w:rsidRPr="001F6350" w:rsidRDefault="00FC1ED2" w:rsidP="00FC1ED2">
      <w:pPr>
        <w:jc w:val="center"/>
        <w:rPr>
          <w:b/>
          <w:i/>
          <w:sz w:val="28"/>
          <w:szCs w:val="28"/>
        </w:rPr>
      </w:pPr>
    </w:p>
    <w:p w14:paraId="1E501717" w14:textId="77777777" w:rsidR="00FC1ED2" w:rsidRPr="001F6350" w:rsidRDefault="00FC1ED2" w:rsidP="00FC1ED2">
      <w:pPr>
        <w:spacing w:line="480" w:lineRule="auto"/>
        <w:jc w:val="center"/>
        <w:rPr>
          <w:b/>
          <w:i/>
          <w:sz w:val="28"/>
          <w:szCs w:val="28"/>
        </w:rPr>
      </w:pPr>
    </w:p>
    <w:p w14:paraId="01929358" w14:textId="77777777" w:rsidR="00FC1ED2" w:rsidRPr="001F6350" w:rsidRDefault="00FC1ED2" w:rsidP="00FC1ED2">
      <w:pPr>
        <w:jc w:val="center"/>
        <w:rPr>
          <w:b/>
          <w:sz w:val="28"/>
          <w:szCs w:val="28"/>
        </w:rPr>
      </w:pPr>
    </w:p>
    <w:p w14:paraId="6F2B3D1B" w14:textId="77777777" w:rsidR="00FC1ED2" w:rsidRPr="001F6350" w:rsidRDefault="00FC1ED2" w:rsidP="00FC1ED2">
      <w:pPr>
        <w:jc w:val="center"/>
        <w:rPr>
          <w:sz w:val="28"/>
          <w:szCs w:val="28"/>
        </w:rPr>
      </w:pPr>
    </w:p>
    <w:p w14:paraId="68D4201B" w14:textId="77777777" w:rsidR="00FC1ED2" w:rsidRPr="001F6350" w:rsidRDefault="00FC1ED2" w:rsidP="00FC1ED2">
      <w:pPr>
        <w:jc w:val="center"/>
        <w:rPr>
          <w:sz w:val="28"/>
          <w:szCs w:val="28"/>
        </w:rPr>
      </w:pPr>
    </w:p>
    <w:p w14:paraId="2CE09562" w14:textId="77777777" w:rsidR="00FC1ED2" w:rsidRPr="001F6350" w:rsidRDefault="00FC1ED2" w:rsidP="00FC1ED2">
      <w:pPr>
        <w:jc w:val="center"/>
        <w:rPr>
          <w:sz w:val="28"/>
          <w:szCs w:val="28"/>
        </w:rPr>
      </w:pPr>
    </w:p>
    <w:p w14:paraId="3ECFA7D2" w14:textId="77777777" w:rsidR="00FC1ED2" w:rsidRPr="001F6350" w:rsidRDefault="00FC1ED2" w:rsidP="00FC1ED2">
      <w:pPr>
        <w:jc w:val="center"/>
        <w:rPr>
          <w:sz w:val="28"/>
          <w:szCs w:val="28"/>
        </w:rPr>
      </w:pPr>
    </w:p>
    <w:p w14:paraId="3F65E740" w14:textId="77777777" w:rsidR="00FC1ED2" w:rsidRPr="001F6350" w:rsidRDefault="00FC1ED2" w:rsidP="00FC1ED2">
      <w:pPr>
        <w:jc w:val="center"/>
        <w:rPr>
          <w:sz w:val="28"/>
          <w:szCs w:val="28"/>
        </w:rPr>
      </w:pPr>
    </w:p>
    <w:p w14:paraId="4365526C" w14:textId="77777777" w:rsidR="00FC1ED2" w:rsidRPr="001F6350" w:rsidRDefault="00FC1ED2" w:rsidP="00FC1ED2">
      <w:pPr>
        <w:jc w:val="center"/>
        <w:rPr>
          <w:sz w:val="28"/>
          <w:szCs w:val="28"/>
        </w:rPr>
      </w:pPr>
    </w:p>
    <w:p w14:paraId="2117E0B6" w14:textId="77777777" w:rsidR="00FC1ED2" w:rsidRPr="001F6350" w:rsidRDefault="00FC1ED2" w:rsidP="00FC1ED2">
      <w:pPr>
        <w:jc w:val="center"/>
        <w:rPr>
          <w:sz w:val="28"/>
          <w:szCs w:val="28"/>
        </w:rPr>
      </w:pPr>
    </w:p>
    <w:p w14:paraId="2C147A0A" w14:textId="77777777" w:rsidR="00FC1ED2" w:rsidRPr="001F6350" w:rsidRDefault="00FC1ED2" w:rsidP="00FC1ED2">
      <w:pPr>
        <w:jc w:val="center"/>
        <w:rPr>
          <w:sz w:val="28"/>
          <w:szCs w:val="28"/>
        </w:rPr>
      </w:pPr>
    </w:p>
    <w:p w14:paraId="289A95E5" w14:textId="77777777" w:rsidR="00FC1ED2" w:rsidRPr="001F6350" w:rsidRDefault="00FC1ED2" w:rsidP="00FC1ED2">
      <w:pPr>
        <w:jc w:val="center"/>
        <w:rPr>
          <w:sz w:val="28"/>
          <w:szCs w:val="28"/>
        </w:rPr>
      </w:pPr>
    </w:p>
    <w:p w14:paraId="4D7537E0" w14:textId="77777777" w:rsidR="00FC1ED2" w:rsidRPr="001F6350" w:rsidRDefault="00FC1ED2" w:rsidP="00FC1ED2">
      <w:pPr>
        <w:jc w:val="center"/>
        <w:rPr>
          <w:sz w:val="28"/>
          <w:szCs w:val="28"/>
        </w:rPr>
      </w:pPr>
    </w:p>
    <w:p w14:paraId="24ED635E" w14:textId="77777777" w:rsidR="00FC1ED2" w:rsidRPr="001F6350" w:rsidRDefault="00FC1ED2" w:rsidP="00FC1ED2">
      <w:pPr>
        <w:jc w:val="center"/>
        <w:rPr>
          <w:sz w:val="28"/>
          <w:szCs w:val="28"/>
        </w:rPr>
      </w:pPr>
    </w:p>
    <w:p w14:paraId="4209E291" w14:textId="77777777" w:rsidR="00FC1ED2" w:rsidRPr="001F6350" w:rsidRDefault="00FC1ED2" w:rsidP="00FC1ED2">
      <w:pPr>
        <w:jc w:val="center"/>
        <w:rPr>
          <w:sz w:val="28"/>
          <w:szCs w:val="28"/>
        </w:rPr>
      </w:pPr>
    </w:p>
    <w:p w14:paraId="1045B137" w14:textId="77777777" w:rsidR="00FC1ED2" w:rsidRPr="001F6350" w:rsidRDefault="00FC1ED2" w:rsidP="00FC1ED2">
      <w:pPr>
        <w:jc w:val="center"/>
        <w:rPr>
          <w:sz w:val="28"/>
          <w:szCs w:val="28"/>
        </w:rPr>
      </w:pPr>
    </w:p>
    <w:p w14:paraId="5CAC4AF8" w14:textId="77777777" w:rsidR="00FC1ED2" w:rsidRPr="001F6350" w:rsidRDefault="00FC1ED2" w:rsidP="00FC1ED2">
      <w:pPr>
        <w:jc w:val="center"/>
        <w:rPr>
          <w:sz w:val="28"/>
          <w:szCs w:val="28"/>
        </w:rPr>
      </w:pPr>
    </w:p>
    <w:p w14:paraId="58C4EA94" w14:textId="77777777" w:rsidR="00FC1ED2" w:rsidRPr="001F6350" w:rsidRDefault="00FC1ED2" w:rsidP="00FC1ED2">
      <w:pPr>
        <w:jc w:val="center"/>
        <w:rPr>
          <w:sz w:val="28"/>
          <w:szCs w:val="28"/>
        </w:rPr>
      </w:pPr>
    </w:p>
    <w:p w14:paraId="15680B7B" w14:textId="77777777" w:rsidR="00FC1ED2" w:rsidRPr="001F6350" w:rsidRDefault="00FC1ED2" w:rsidP="00FC1ED2">
      <w:pPr>
        <w:jc w:val="center"/>
        <w:rPr>
          <w:sz w:val="28"/>
          <w:szCs w:val="28"/>
        </w:rPr>
      </w:pPr>
    </w:p>
    <w:p w14:paraId="538D2DBF" w14:textId="69362621" w:rsidR="00FC1ED2" w:rsidRPr="001F6350" w:rsidRDefault="00C81D16" w:rsidP="00FC1ED2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г. Краснодар, 20</w:t>
      </w:r>
      <w:r w:rsidR="000448F1">
        <w:rPr>
          <w:b/>
          <w:sz w:val="28"/>
          <w:szCs w:val="28"/>
        </w:rPr>
        <w:t>20г</w:t>
      </w:r>
    </w:p>
    <w:tbl>
      <w:tblPr>
        <w:tblpPr w:leftFromText="180" w:rightFromText="180" w:vertAnchor="text" w:horzAnchor="margin" w:tblpY="172"/>
        <w:tblW w:w="10456" w:type="dxa"/>
        <w:tblLook w:val="04A0" w:firstRow="1" w:lastRow="0" w:firstColumn="1" w:lastColumn="0" w:noHBand="0" w:noVBand="1"/>
      </w:tblPr>
      <w:tblGrid>
        <w:gridCol w:w="4644"/>
        <w:gridCol w:w="5812"/>
      </w:tblGrid>
      <w:tr w:rsidR="00FC1ED2" w:rsidRPr="001F6350" w14:paraId="76DCC6CE" w14:textId="77777777" w:rsidTr="00D171C2">
        <w:trPr>
          <w:trHeight w:val="2268"/>
        </w:trPr>
        <w:tc>
          <w:tcPr>
            <w:tcW w:w="4644" w:type="dxa"/>
          </w:tcPr>
          <w:p w14:paraId="6A20DDD6" w14:textId="77777777" w:rsidR="00FC1ED2" w:rsidRPr="001F6350" w:rsidRDefault="00FC1ED2" w:rsidP="00D171C2">
            <w:pPr>
              <w:jc w:val="center"/>
              <w:rPr>
                <w:b/>
                <w:sz w:val="28"/>
                <w:szCs w:val="28"/>
              </w:rPr>
            </w:pPr>
            <w:r w:rsidRPr="001F6350">
              <w:rPr>
                <w:b/>
                <w:sz w:val="28"/>
                <w:szCs w:val="28"/>
              </w:rPr>
              <w:lastRenderedPageBreak/>
              <w:t>СОГЛАСОВАНО</w:t>
            </w:r>
          </w:p>
          <w:p w14:paraId="09EB58B3" w14:textId="77777777" w:rsidR="00FC1ED2" w:rsidRPr="001F6350" w:rsidRDefault="00FC1ED2" w:rsidP="00D171C2">
            <w:pPr>
              <w:rPr>
                <w:sz w:val="28"/>
                <w:szCs w:val="28"/>
              </w:rPr>
            </w:pPr>
            <w:r w:rsidRPr="001F6350">
              <w:rPr>
                <w:sz w:val="28"/>
                <w:szCs w:val="28"/>
              </w:rPr>
              <w:t>Заместитель директора по НМР</w:t>
            </w:r>
          </w:p>
          <w:p w14:paraId="24B68B78" w14:textId="77777777" w:rsidR="00FC1ED2" w:rsidRPr="001F6350" w:rsidRDefault="00FC1ED2" w:rsidP="00D171C2">
            <w:pPr>
              <w:rPr>
                <w:i/>
                <w:sz w:val="28"/>
                <w:szCs w:val="28"/>
              </w:rPr>
            </w:pPr>
            <w:r w:rsidRPr="001F6350">
              <w:rPr>
                <w:sz w:val="28"/>
                <w:szCs w:val="28"/>
              </w:rPr>
              <w:t xml:space="preserve">ГАПОУ КК КГТК </w:t>
            </w:r>
          </w:p>
          <w:p w14:paraId="0A11362A" w14:textId="77777777" w:rsidR="00FC1ED2" w:rsidRPr="001F6350" w:rsidRDefault="00FC1ED2" w:rsidP="00D171C2">
            <w:pPr>
              <w:rPr>
                <w:sz w:val="28"/>
                <w:szCs w:val="28"/>
              </w:rPr>
            </w:pPr>
            <w:r w:rsidRPr="001F6350">
              <w:rPr>
                <w:sz w:val="28"/>
                <w:szCs w:val="28"/>
              </w:rPr>
              <w:t xml:space="preserve">______________ Н.И. </w:t>
            </w:r>
            <w:proofErr w:type="spellStart"/>
            <w:r w:rsidRPr="001F6350">
              <w:rPr>
                <w:sz w:val="28"/>
                <w:szCs w:val="28"/>
              </w:rPr>
              <w:t>Тутынина</w:t>
            </w:r>
            <w:proofErr w:type="spellEnd"/>
          </w:p>
          <w:p w14:paraId="5157AC3E" w14:textId="3D3625B3" w:rsidR="00FC1ED2" w:rsidRPr="001F6350" w:rsidRDefault="008753FB" w:rsidP="00D171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«___» _____________ 20</w:t>
            </w:r>
            <w:r w:rsidR="000448F1">
              <w:rPr>
                <w:sz w:val="28"/>
                <w:szCs w:val="28"/>
              </w:rPr>
              <w:t>20</w:t>
            </w:r>
            <w:r w:rsidR="00FC1ED2" w:rsidRPr="001F6350">
              <w:rPr>
                <w:sz w:val="28"/>
                <w:szCs w:val="28"/>
              </w:rPr>
              <w:t xml:space="preserve"> г.</w:t>
            </w:r>
          </w:p>
          <w:p w14:paraId="2B77AF33" w14:textId="77777777" w:rsidR="00FC1ED2" w:rsidRPr="001F6350" w:rsidRDefault="00FC1ED2" w:rsidP="00D171C2">
            <w:pPr>
              <w:rPr>
                <w:sz w:val="28"/>
                <w:szCs w:val="28"/>
              </w:rPr>
            </w:pPr>
          </w:p>
        </w:tc>
        <w:tc>
          <w:tcPr>
            <w:tcW w:w="5812" w:type="dxa"/>
            <w:shd w:val="clear" w:color="auto" w:fill="auto"/>
          </w:tcPr>
          <w:p w14:paraId="298907DA" w14:textId="77777777" w:rsidR="00FC1ED2" w:rsidRPr="001F6350" w:rsidRDefault="00FC1ED2" w:rsidP="00D171C2">
            <w:pPr>
              <w:jc w:val="center"/>
              <w:rPr>
                <w:b/>
                <w:sz w:val="28"/>
                <w:szCs w:val="28"/>
              </w:rPr>
            </w:pPr>
            <w:r w:rsidRPr="001F6350">
              <w:rPr>
                <w:b/>
                <w:sz w:val="28"/>
                <w:szCs w:val="28"/>
              </w:rPr>
              <w:t>УТВЕРЖДАЮ</w:t>
            </w:r>
          </w:p>
          <w:p w14:paraId="08FF0540" w14:textId="77777777" w:rsidR="00FC1ED2" w:rsidRPr="001F6350" w:rsidRDefault="00FC1ED2" w:rsidP="00D171C2">
            <w:pPr>
              <w:ind w:firstLine="459"/>
              <w:rPr>
                <w:sz w:val="28"/>
                <w:szCs w:val="28"/>
              </w:rPr>
            </w:pPr>
            <w:r w:rsidRPr="001F6350">
              <w:rPr>
                <w:sz w:val="28"/>
                <w:szCs w:val="28"/>
              </w:rPr>
              <w:t>Заместитель директора по УР</w:t>
            </w:r>
          </w:p>
          <w:p w14:paraId="3A790D91" w14:textId="77777777" w:rsidR="00FC1ED2" w:rsidRPr="001F6350" w:rsidRDefault="00FC1ED2" w:rsidP="00D171C2">
            <w:pPr>
              <w:ind w:firstLine="459"/>
              <w:rPr>
                <w:sz w:val="28"/>
                <w:szCs w:val="28"/>
              </w:rPr>
            </w:pPr>
            <w:r w:rsidRPr="001F6350">
              <w:rPr>
                <w:sz w:val="28"/>
                <w:szCs w:val="28"/>
              </w:rPr>
              <w:t xml:space="preserve">  ГАПОУ КК КГТК</w:t>
            </w:r>
          </w:p>
          <w:p w14:paraId="510A38AF" w14:textId="77777777" w:rsidR="00FC1ED2" w:rsidRPr="001F6350" w:rsidRDefault="00FC1ED2" w:rsidP="00D171C2">
            <w:pPr>
              <w:ind w:firstLine="459"/>
              <w:rPr>
                <w:sz w:val="28"/>
                <w:szCs w:val="28"/>
              </w:rPr>
            </w:pPr>
            <w:r w:rsidRPr="001F6350">
              <w:rPr>
                <w:sz w:val="28"/>
                <w:szCs w:val="28"/>
              </w:rPr>
              <w:t xml:space="preserve">_______________ Г.А. </w:t>
            </w:r>
            <w:proofErr w:type="spellStart"/>
            <w:r w:rsidRPr="001F6350">
              <w:rPr>
                <w:sz w:val="28"/>
                <w:szCs w:val="28"/>
              </w:rPr>
              <w:t>Словцова</w:t>
            </w:r>
            <w:proofErr w:type="spellEnd"/>
          </w:p>
          <w:p w14:paraId="102D7695" w14:textId="0531EE85" w:rsidR="00FC1ED2" w:rsidRPr="001F6350" w:rsidRDefault="008753FB" w:rsidP="00D171C2">
            <w:pPr>
              <w:ind w:firstLine="45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«_____» _______________20</w:t>
            </w:r>
            <w:r w:rsidR="000448F1">
              <w:rPr>
                <w:sz w:val="28"/>
                <w:szCs w:val="28"/>
              </w:rPr>
              <w:t>20</w:t>
            </w:r>
            <w:r w:rsidR="00FC1ED2" w:rsidRPr="001F6350">
              <w:rPr>
                <w:sz w:val="28"/>
                <w:szCs w:val="28"/>
              </w:rPr>
              <w:t xml:space="preserve"> г.</w:t>
            </w:r>
          </w:p>
          <w:p w14:paraId="3B2ADFE9" w14:textId="77777777" w:rsidR="00FC1ED2" w:rsidRPr="001F6350" w:rsidRDefault="00FC1ED2" w:rsidP="00D171C2">
            <w:pPr>
              <w:rPr>
                <w:sz w:val="28"/>
                <w:szCs w:val="28"/>
              </w:rPr>
            </w:pPr>
          </w:p>
        </w:tc>
      </w:tr>
      <w:tr w:rsidR="00FC1ED2" w:rsidRPr="001F6350" w14:paraId="289F7959" w14:textId="77777777" w:rsidTr="00D171C2">
        <w:trPr>
          <w:trHeight w:val="1414"/>
        </w:trPr>
        <w:tc>
          <w:tcPr>
            <w:tcW w:w="4644" w:type="dxa"/>
          </w:tcPr>
          <w:p w14:paraId="0EC3D2E3" w14:textId="77777777" w:rsidR="00FC1ED2" w:rsidRPr="001F6350" w:rsidRDefault="00FC1ED2" w:rsidP="00D171C2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1F6350">
              <w:rPr>
                <w:b/>
                <w:sz w:val="28"/>
                <w:szCs w:val="28"/>
              </w:rPr>
              <w:t>СОГЛАСОВАНО</w:t>
            </w:r>
          </w:p>
          <w:p w14:paraId="097E004C" w14:textId="77777777" w:rsidR="00FC1ED2" w:rsidRPr="001F6350" w:rsidRDefault="00760EA9" w:rsidP="00D171C2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Инженер-технолог</w:t>
            </w:r>
            <w:r w:rsidR="00875AE7">
              <w:rPr>
                <w:sz w:val="28"/>
                <w:szCs w:val="28"/>
              </w:rPr>
              <w:t>,</w:t>
            </w:r>
            <w:r w:rsidR="000143E9">
              <w:rPr>
                <w:sz w:val="28"/>
                <w:szCs w:val="28"/>
              </w:rPr>
              <w:t xml:space="preserve"> </w:t>
            </w:r>
            <w:r w:rsidR="00875AE7">
              <w:rPr>
                <w:sz w:val="28"/>
                <w:szCs w:val="28"/>
              </w:rPr>
              <w:t xml:space="preserve">кафе « </w:t>
            </w:r>
            <w:proofErr w:type="spellStart"/>
            <w:r w:rsidR="00875AE7">
              <w:rPr>
                <w:sz w:val="28"/>
                <w:szCs w:val="28"/>
              </w:rPr>
              <w:t>ДуханЪ</w:t>
            </w:r>
            <w:proofErr w:type="spellEnd"/>
            <w:r w:rsidR="00875AE7">
              <w:rPr>
                <w:sz w:val="28"/>
                <w:szCs w:val="28"/>
              </w:rPr>
              <w:t>»</w:t>
            </w:r>
          </w:p>
          <w:p w14:paraId="41DE0F11" w14:textId="77777777" w:rsidR="00FC1ED2" w:rsidRPr="001F6350" w:rsidRDefault="00875AE7" w:rsidP="00D171C2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____________Г.А. </w:t>
            </w:r>
            <w:proofErr w:type="spellStart"/>
            <w:r>
              <w:rPr>
                <w:sz w:val="28"/>
                <w:szCs w:val="28"/>
              </w:rPr>
              <w:t>Мурисова</w:t>
            </w:r>
            <w:proofErr w:type="spellEnd"/>
            <w:r>
              <w:rPr>
                <w:sz w:val="28"/>
                <w:szCs w:val="28"/>
              </w:rPr>
              <w:t xml:space="preserve"> ИП</w:t>
            </w:r>
          </w:p>
          <w:p w14:paraId="7EF4E680" w14:textId="6ADB74AA" w:rsidR="00FC1ED2" w:rsidRPr="001F6350" w:rsidRDefault="008753FB" w:rsidP="00D171C2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«___»_____________ 20</w:t>
            </w:r>
            <w:r w:rsidR="000448F1">
              <w:rPr>
                <w:sz w:val="28"/>
                <w:szCs w:val="28"/>
              </w:rPr>
              <w:t>20</w:t>
            </w:r>
            <w:r w:rsidR="00FC1ED2" w:rsidRPr="001F6350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5812" w:type="dxa"/>
            <w:shd w:val="clear" w:color="auto" w:fill="auto"/>
          </w:tcPr>
          <w:p w14:paraId="143BA8D9" w14:textId="77777777" w:rsidR="00FC1ED2" w:rsidRPr="001F6350" w:rsidRDefault="00FC1ED2" w:rsidP="00D171C2">
            <w:pPr>
              <w:jc w:val="center"/>
              <w:rPr>
                <w:b/>
                <w:sz w:val="28"/>
                <w:szCs w:val="28"/>
              </w:rPr>
            </w:pPr>
            <w:r w:rsidRPr="001F6350">
              <w:rPr>
                <w:b/>
                <w:sz w:val="28"/>
                <w:szCs w:val="28"/>
              </w:rPr>
              <w:t>ОДОБРЕНО</w:t>
            </w:r>
          </w:p>
          <w:p w14:paraId="4FC9597C" w14:textId="77777777" w:rsidR="00FC1ED2" w:rsidRPr="001F6350" w:rsidRDefault="00FC1ED2" w:rsidP="00D171C2">
            <w:pPr>
              <w:ind w:firstLine="459"/>
              <w:rPr>
                <w:sz w:val="28"/>
                <w:szCs w:val="28"/>
              </w:rPr>
            </w:pPr>
            <w:r w:rsidRPr="001F6350">
              <w:rPr>
                <w:sz w:val="28"/>
                <w:szCs w:val="28"/>
              </w:rPr>
              <w:t>на заседании педагогического совета</w:t>
            </w:r>
          </w:p>
          <w:p w14:paraId="7A7ABCEA" w14:textId="74EB49E3" w:rsidR="00FC1ED2" w:rsidRPr="001F6350" w:rsidRDefault="00FC1ED2" w:rsidP="00D171C2">
            <w:pPr>
              <w:ind w:firstLine="459"/>
              <w:rPr>
                <w:sz w:val="28"/>
                <w:szCs w:val="28"/>
              </w:rPr>
            </w:pPr>
            <w:r w:rsidRPr="001F6350">
              <w:rPr>
                <w:sz w:val="28"/>
                <w:szCs w:val="28"/>
              </w:rPr>
              <w:t>про</w:t>
            </w:r>
            <w:r w:rsidR="008753FB">
              <w:rPr>
                <w:sz w:val="28"/>
                <w:szCs w:val="28"/>
              </w:rPr>
              <w:t>токол №___от«___» _________ 20</w:t>
            </w:r>
            <w:r w:rsidR="000448F1">
              <w:rPr>
                <w:sz w:val="28"/>
                <w:szCs w:val="28"/>
              </w:rPr>
              <w:t>20</w:t>
            </w:r>
            <w:r w:rsidRPr="001F6350">
              <w:rPr>
                <w:sz w:val="28"/>
                <w:szCs w:val="28"/>
              </w:rPr>
              <w:t xml:space="preserve"> г.</w:t>
            </w:r>
          </w:p>
          <w:p w14:paraId="51AE592A" w14:textId="77777777" w:rsidR="00FC1ED2" w:rsidRPr="001F6350" w:rsidRDefault="00FC1ED2" w:rsidP="00D171C2">
            <w:pPr>
              <w:ind w:firstLine="459"/>
              <w:rPr>
                <w:sz w:val="28"/>
                <w:szCs w:val="28"/>
              </w:rPr>
            </w:pPr>
            <w:r w:rsidRPr="001F6350">
              <w:rPr>
                <w:sz w:val="28"/>
                <w:szCs w:val="28"/>
              </w:rPr>
              <w:t>Секретарь ___________</w:t>
            </w:r>
            <w:proofErr w:type="spellStart"/>
            <w:r w:rsidRPr="001F6350">
              <w:rPr>
                <w:sz w:val="28"/>
                <w:szCs w:val="28"/>
              </w:rPr>
              <w:t>И.А.Руденко</w:t>
            </w:r>
            <w:proofErr w:type="spellEnd"/>
          </w:p>
        </w:tc>
      </w:tr>
      <w:tr w:rsidR="00FC1ED2" w:rsidRPr="001F6350" w14:paraId="0F6BAC2C" w14:textId="77777777" w:rsidTr="00D171C2">
        <w:trPr>
          <w:trHeight w:val="1414"/>
        </w:trPr>
        <w:tc>
          <w:tcPr>
            <w:tcW w:w="4644" w:type="dxa"/>
          </w:tcPr>
          <w:p w14:paraId="08FF240D" w14:textId="77777777" w:rsidR="00FC1ED2" w:rsidRPr="001F6350" w:rsidRDefault="00FC1ED2" w:rsidP="00D171C2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1F6350">
              <w:rPr>
                <w:b/>
                <w:sz w:val="28"/>
                <w:szCs w:val="28"/>
              </w:rPr>
              <w:t>РАССМОТРЕНО</w:t>
            </w:r>
          </w:p>
          <w:p w14:paraId="3F16BC99" w14:textId="77777777" w:rsidR="00FC1ED2" w:rsidRPr="001F6350" w:rsidRDefault="00FC1ED2" w:rsidP="00D171C2">
            <w:pPr>
              <w:rPr>
                <w:sz w:val="28"/>
                <w:szCs w:val="28"/>
              </w:rPr>
            </w:pPr>
            <w:r w:rsidRPr="001F6350">
              <w:rPr>
                <w:sz w:val="28"/>
                <w:szCs w:val="28"/>
              </w:rPr>
              <w:t xml:space="preserve">на заседании кафедры </w:t>
            </w:r>
          </w:p>
          <w:p w14:paraId="664E040F" w14:textId="77777777" w:rsidR="00FC1ED2" w:rsidRPr="001F6350" w:rsidRDefault="00FC1ED2" w:rsidP="00D171C2">
            <w:pPr>
              <w:rPr>
                <w:sz w:val="28"/>
                <w:szCs w:val="28"/>
              </w:rPr>
            </w:pPr>
            <w:r w:rsidRPr="001F6350">
              <w:rPr>
                <w:sz w:val="28"/>
                <w:szCs w:val="28"/>
              </w:rPr>
              <w:t>сервиса и общественного питания</w:t>
            </w:r>
          </w:p>
          <w:p w14:paraId="59FEA26B" w14:textId="77777777" w:rsidR="00FC1ED2" w:rsidRPr="001F6350" w:rsidRDefault="00FC1ED2" w:rsidP="00D171C2">
            <w:pPr>
              <w:rPr>
                <w:sz w:val="28"/>
                <w:szCs w:val="28"/>
              </w:rPr>
            </w:pPr>
            <w:r w:rsidRPr="001F6350">
              <w:rPr>
                <w:sz w:val="28"/>
                <w:szCs w:val="28"/>
              </w:rPr>
              <w:t xml:space="preserve">Заведующий кафедрой </w:t>
            </w:r>
          </w:p>
          <w:p w14:paraId="18A9BD16" w14:textId="2F9D1A0B" w:rsidR="00FC1ED2" w:rsidRPr="001F6350" w:rsidRDefault="004F0B2E" w:rsidP="00D171C2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____________</w:t>
            </w:r>
            <w:r w:rsidR="004869CC">
              <w:rPr>
                <w:bCs/>
                <w:sz w:val="28"/>
                <w:szCs w:val="28"/>
              </w:rPr>
              <w:t xml:space="preserve">   </w:t>
            </w:r>
            <w:r w:rsidR="000448F1">
              <w:rPr>
                <w:bCs/>
                <w:sz w:val="28"/>
                <w:szCs w:val="28"/>
              </w:rPr>
              <w:t>Е.И. Толстихина</w:t>
            </w:r>
          </w:p>
          <w:p w14:paraId="42C7C324" w14:textId="19F1F8F3" w:rsidR="00FC1ED2" w:rsidRPr="001F6350" w:rsidRDefault="008753FB" w:rsidP="00D171C2">
            <w:pPr>
              <w:spacing w:line="276" w:lineRule="auto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«___» _____________ 20</w:t>
            </w:r>
            <w:r w:rsidR="000448F1">
              <w:rPr>
                <w:sz w:val="28"/>
                <w:szCs w:val="28"/>
              </w:rPr>
              <w:t>20</w:t>
            </w:r>
            <w:r w:rsidR="00FC1ED2" w:rsidRPr="001F6350">
              <w:rPr>
                <w:sz w:val="28"/>
                <w:szCs w:val="28"/>
              </w:rPr>
              <w:t>г.</w:t>
            </w:r>
          </w:p>
        </w:tc>
        <w:tc>
          <w:tcPr>
            <w:tcW w:w="5812" w:type="dxa"/>
            <w:shd w:val="clear" w:color="auto" w:fill="auto"/>
          </w:tcPr>
          <w:p w14:paraId="0496273B" w14:textId="77777777" w:rsidR="00FC1ED2" w:rsidRPr="001F6350" w:rsidRDefault="00FC1ED2" w:rsidP="00D171C2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</w:tr>
    </w:tbl>
    <w:p w14:paraId="30B8CE21" w14:textId="77777777" w:rsidR="00FC1ED2" w:rsidRPr="001F6350" w:rsidRDefault="00FC1ED2" w:rsidP="00FC1ED2">
      <w:pPr>
        <w:rPr>
          <w:sz w:val="28"/>
          <w:szCs w:val="28"/>
        </w:rPr>
      </w:pPr>
    </w:p>
    <w:p w14:paraId="3CC8A008" w14:textId="1EF277C1" w:rsidR="00FC1ED2" w:rsidRPr="001F6350" w:rsidRDefault="00FC1ED2" w:rsidP="007F2A4E">
      <w:pPr>
        <w:ind w:firstLine="720"/>
        <w:jc w:val="both"/>
        <w:rPr>
          <w:sz w:val="28"/>
          <w:szCs w:val="28"/>
        </w:rPr>
      </w:pPr>
      <w:proofErr w:type="gramStart"/>
      <w:r w:rsidRPr="001F6350">
        <w:rPr>
          <w:sz w:val="28"/>
          <w:szCs w:val="28"/>
        </w:rPr>
        <w:t xml:space="preserve">Рабочая программа разработана на основе Федерального государственного стандарта среднего профессионального </w:t>
      </w:r>
      <w:r w:rsidRPr="00647FF7">
        <w:rPr>
          <w:sz w:val="28"/>
          <w:szCs w:val="28"/>
        </w:rPr>
        <w:t xml:space="preserve">образования по специальности </w:t>
      </w:r>
      <w:r w:rsidR="007F2A4E" w:rsidRPr="00647FF7">
        <w:rPr>
          <w:sz w:val="28"/>
          <w:szCs w:val="28"/>
        </w:rPr>
        <w:t>44.02.06 Профессиональное обучение (в отрасли технологии продукции общественного п</w:t>
      </w:r>
      <w:r w:rsidR="007F2A4E" w:rsidRPr="00647FF7">
        <w:rPr>
          <w:sz w:val="28"/>
          <w:szCs w:val="28"/>
        </w:rPr>
        <w:t>и</w:t>
      </w:r>
      <w:r w:rsidR="007F2A4E" w:rsidRPr="00647FF7">
        <w:rPr>
          <w:sz w:val="28"/>
          <w:szCs w:val="28"/>
        </w:rPr>
        <w:t>тания)</w:t>
      </w:r>
      <w:r w:rsidRPr="00647FF7">
        <w:rPr>
          <w:sz w:val="28"/>
          <w:szCs w:val="28"/>
        </w:rPr>
        <w:t>, утвержденной приказом Министерства образования и науки РФ от «27» о</w:t>
      </w:r>
      <w:r w:rsidRPr="00647FF7">
        <w:rPr>
          <w:sz w:val="28"/>
          <w:szCs w:val="28"/>
        </w:rPr>
        <w:t>к</w:t>
      </w:r>
      <w:r w:rsidRPr="00647FF7">
        <w:rPr>
          <w:sz w:val="28"/>
          <w:szCs w:val="28"/>
        </w:rPr>
        <w:t>тября  2014 г. № 1386, регистрация Минюст (№ 34994  от 24.11.2014  г.), укрупне</w:t>
      </w:r>
      <w:r w:rsidRPr="00647FF7">
        <w:rPr>
          <w:sz w:val="28"/>
          <w:szCs w:val="28"/>
        </w:rPr>
        <w:t>н</w:t>
      </w:r>
      <w:r w:rsidRPr="00647FF7">
        <w:rPr>
          <w:sz w:val="28"/>
          <w:szCs w:val="28"/>
        </w:rPr>
        <w:t>ная группа 44.00.00 «Образование и педагогические науки», рабочего учебного пл</w:t>
      </w:r>
      <w:r w:rsidRPr="00647FF7">
        <w:rPr>
          <w:sz w:val="28"/>
          <w:szCs w:val="28"/>
        </w:rPr>
        <w:t>а</w:t>
      </w:r>
      <w:r w:rsidRPr="00647FF7">
        <w:rPr>
          <w:sz w:val="28"/>
          <w:szCs w:val="28"/>
        </w:rPr>
        <w:t xml:space="preserve">на № </w:t>
      </w:r>
      <w:r w:rsidR="006F7859">
        <w:rPr>
          <w:sz w:val="28"/>
          <w:szCs w:val="28"/>
        </w:rPr>
        <w:t>12</w:t>
      </w:r>
      <w:r w:rsidR="008753FB">
        <w:rPr>
          <w:sz w:val="28"/>
          <w:szCs w:val="28"/>
        </w:rPr>
        <w:t>9, утвержденного «</w:t>
      </w:r>
      <w:r w:rsidR="00855C84">
        <w:rPr>
          <w:sz w:val="28"/>
          <w:szCs w:val="28"/>
        </w:rPr>
        <w:t>15</w:t>
      </w:r>
      <w:r w:rsidRPr="00647FF7">
        <w:rPr>
          <w:sz w:val="28"/>
          <w:szCs w:val="28"/>
        </w:rPr>
        <w:t xml:space="preserve">» </w:t>
      </w:r>
      <w:r w:rsidR="00855C84">
        <w:rPr>
          <w:sz w:val="28"/>
          <w:szCs w:val="28"/>
        </w:rPr>
        <w:t>июня</w:t>
      </w:r>
      <w:r w:rsidR="006F7859">
        <w:rPr>
          <w:sz w:val="28"/>
          <w:szCs w:val="28"/>
        </w:rPr>
        <w:t xml:space="preserve"> 2020</w:t>
      </w:r>
      <w:r w:rsidRPr="00647FF7">
        <w:rPr>
          <w:sz w:val="28"/>
          <w:szCs w:val="28"/>
        </w:rPr>
        <w:t xml:space="preserve"> г.</w:t>
      </w:r>
      <w:proofErr w:type="gramEnd"/>
    </w:p>
    <w:p w14:paraId="77B016CA" w14:textId="77777777" w:rsidR="00FC1ED2" w:rsidRPr="001F6350" w:rsidRDefault="00FC1ED2" w:rsidP="00FC1ED2">
      <w:pPr>
        <w:rPr>
          <w:sz w:val="28"/>
          <w:szCs w:val="28"/>
        </w:rPr>
      </w:pPr>
      <w:r w:rsidRPr="001F6350">
        <w:rPr>
          <w:sz w:val="28"/>
          <w:szCs w:val="28"/>
        </w:rPr>
        <w:t xml:space="preserve">Организация-разработчик: ГАПОУ  КК КГТК </w:t>
      </w:r>
    </w:p>
    <w:tbl>
      <w:tblPr>
        <w:tblW w:w="0" w:type="auto"/>
        <w:tblInd w:w="250" w:type="dxa"/>
        <w:tblLook w:val="04A0" w:firstRow="1" w:lastRow="0" w:firstColumn="1" w:lastColumn="0" w:noHBand="0" w:noVBand="1"/>
      </w:tblPr>
      <w:tblGrid>
        <w:gridCol w:w="7059"/>
        <w:gridCol w:w="2653"/>
        <w:gridCol w:w="458"/>
      </w:tblGrid>
      <w:tr w:rsidR="00FC1ED2" w:rsidRPr="001F6350" w14:paraId="1B656272" w14:textId="77777777" w:rsidTr="00D171C2">
        <w:tc>
          <w:tcPr>
            <w:tcW w:w="7059" w:type="dxa"/>
          </w:tcPr>
          <w:p w14:paraId="396732F4" w14:textId="69F1C005" w:rsidR="00FC1ED2" w:rsidRPr="001F6350" w:rsidRDefault="00FC1ED2" w:rsidP="00D171C2">
            <w:pPr>
              <w:rPr>
                <w:sz w:val="28"/>
                <w:szCs w:val="28"/>
              </w:rPr>
            </w:pPr>
            <w:r w:rsidRPr="001F6350">
              <w:rPr>
                <w:sz w:val="28"/>
                <w:szCs w:val="28"/>
              </w:rPr>
              <w:t>Разработчик: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 w:rsidR="009919E9">
              <w:rPr>
                <w:sz w:val="28"/>
                <w:szCs w:val="28"/>
              </w:rPr>
              <w:t>Долгушин</w:t>
            </w:r>
            <w:proofErr w:type="spellEnd"/>
            <w:r w:rsidR="009919E9">
              <w:rPr>
                <w:sz w:val="28"/>
                <w:szCs w:val="28"/>
              </w:rPr>
              <w:t xml:space="preserve"> Н.Е.</w:t>
            </w:r>
            <w:r>
              <w:rPr>
                <w:sz w:val="28"/>
                <w:szCs w:val="28"/>
              </w:rPr>
              <w:t>.</w:t>
            </w:r>
            <w:r w:rsidRPr="001F6350">
              <w:rPr>
                <w:sz w:val="28"/>
                <w:szCs w:val="28"/>
              </w:rPr>
              <w:t>, преподаватель ГАПОУ КК КГТК</w:t>
            </w:r>
          </w:p>
        </w:tc>
        <w:tc>
          <w:tcPr>
            <w:tcW w:w="3111" w:type="dxa"/>
            <w:gridSpan w:val="2"/>
          </w:tcPr>
          <w:p w14:paraId="471A7FF3" w14:textId="77777777" w:rsidR="00FC1ED2" w:rsidRPr="001F6350" w:rsidRDefault="00FC1ED2" w:rsidP="00D171C2">
            <w:pPr>
              <w:jc w:val="right"/>
              <w:rPr>
                <w:sz w:val="28"/>
                <w:szCs w:val="28"/>
              </w:rPr>
            </w:pPr>
          </w:p>
          <w:p w14:paraId="5EAB67CA" w14:textId="77777777" w:rsidR="00FC1ED2" w:rsidRPr="001F6350" w:rsidRDefault="00FC1ED2" w:rsidP="00D171C2">
            <w:pPr>
              <w:jc w:val="right"/>
              <w:rPr>
                <w:sz w:val="28"/>
                <w:szCs w:val="28"/>
              </w:rPr>
            </w:pPr>
            <w:r w:rsidRPr="001F6350">
              <w:rPr>
                <w:sz w:val="28"/>
                <w:szCs w:val="28"/>
              </w:rPr>
              <w:t xml:space="preserve">    ____________</w:t>
            </w:r>
          </w:p>
          <w:p w14:paraId="70B99A67" w14:textId="77777777" w:rsidR="00FC1ED2" w:rsidRPr="001F6350" w:rsidRDefault="00FC1ED2" w:rsidP="00D171C2">
            <w:pPr>
              <w:jc w:val="right"/>
              <w:rPr>
                <w:sz w:val="28"/>
                <w:szCs w:val="28"/>
              </w:rPr>
            </w:pPr>
            <w:r w:rsidRPr="001F6350">
              <w:rPr>
                <w:sz w:val="28"/>
                <w:szCs w:val="28"/>
              </w:rPr>
              <w:t>(подпись)</w:t>
            </w:r>
          </w:p>
        </w:tc>
      </w:tr>
      <w:tr w:rsidR="00FC1ED2" w:rsidRPr="001F6350" w14:paraId="58B745EA" w14:textId="77777777" w:rsidTr="00D171C2">
        <w:tc>
          <w:tcPr>
            <w:tcW w:w="7059" w:type="dxa"/>
          </w:tcPr>
          <w:p w14:paraId="1B7E812A" w14:textId="77777777" w:rsidR="00FC1ED2" w:rsidRPr="001F6350" w:rsidRDefault="00FC1ED2" w:rsidP="00D171C2">
            <w:pPr>
              <w:jc w:val="both"/>
              <w:rPr>
                <w:sz w:val="28"/>
                <w:szCs w:val="28"/>
              </w:rPr>
            </w:pPr>
            <w:r w:rsidRPr="001F6350">
              <w:rPr>
                <w:sz w:val="28"/>
                <w:szCs w:val="28"/>
              </w:rPr>
              <w:t xml:space="preserve">  Рецензенты:</w:t>
            </w:r>
          </w:p>
          <w:p w14:paraId="5F2DE240" w14:textId="77777777" w:rsidR="00FC1ED2" w:rsidRPr="001F6350" w:rsidRDefault="00FC1ED2" w:rsidP="00D171C2">
            <w:pPr>
              <w:rPr>
                <w:sz w:val="28"/>
                <w:szCs w:val="28"/>
              </w:rPr>
            </w:pPr>
            <w:r w:rsidRPr="001F6350">
              <w:rPr>
                <w:sz w:val="28"/>
                <w:szCs w:val="28"/>
              </w:rPr>
              <w:t>Харченко Т.</w:t>
            </w:r>
            <w:proofErr w:type="gramStart"/>
            <w:r w:rsidRPr="001F6350">
              <w:rPr>
                <w:sz w:val="28"/>
                <w:szCs w:val="28"/>
              </w:rPr>
              <w:t>Ю</w:t>
            </w:r>
            <w:proofErr w:type="gramEnd"/>
            <w:r w:rsidRPr="001F6350">
              <w:rPr>
                <w:sz w:val="28"/>
                <w:szCs w:val="28"/>
              </w:rPr>
              <w:t>, преподаватель высшей категории, ГБПОУ КК Краснодарский политехнический техникум</w:t>
            </w:r>
          </w:p>
        </w:tc>
        <w:tc>
          <w:tcPr>
            <w:tcW w:w="3111" w:type="dxa"/>
            <w:gridSpan w:val="2"/>
          </w:tcPr>
          <w:p w14:paraId="7E4DA1B7" w14:textId="77777777" w:rsidR="00FC1ED2" w:rsidRPr="001F6350" w:rsidRDefault="00FC1ED2" w:rsidP="00D171C2">
            <w:pPr>
              <w:rPr>
                <w:sz w:val="28"/>
                <w:szCs w:val="28"/>
              </w:rPr>
            </w:pPr>
          </w:p>
          <w:p w14:paraId="0341DBFA" w14:textId="77777777" w:rsidR="00FC1ED2" w:rsidRPr="001F6350" w:rsidRDefault="00FC1ED2" w:rsidP="00D171C2">
            <w:pPr>
              <w:rPr>
                <w:sz w:val="28"/>
                <w:szCs w:val="28"/>
              </w:rPr>
            </w:pPr>
          </w:p>
          <w:p w14:paraId="10A0A7EA" w14:textId="77777777" w:rsidR="00FC1ED2" w:rsidRPr="001F6350" w:rsidRDefault="00FC1ED2" w:rsidP="00D171C2">
            <w:pPr>
              <w:jc w:val="right"/>
              <w:rPr>
                <w:sz w:val="28"/>
                <w:szCs w:val="28"/>
              </w:rPr>
            </w:pPr>
            <w:r w:rsidRPr="001F6350">
              <w:rPr>
                <w:sz w:val="28"/>
                <w:szCs w:val="28"/>
              </w:rPr>
              <w:t xml:space="preserve">   ___________</w:t>
            </w:r>
          </w:p>
          <w:p w14:paraId="7E568849" w14:textId="77777777" w:rsidR="00FC1ED2" w:rsidRPr="001F6350" w:rsidRDefault="00FC1ED2" w:rsidP="00D171C2">
            <w:pPr>
              <w:jc w:val="right"/>
              <w:rPr>
                <w:sz w:val="28"/>
                <w:szCs w:val="28"/>
              </w:rPr>
            </w:pPr>
            <w:r w:rsidRPr="001F6350">
              <w:rPr>
                <w:sz w:val="28"/>
                <w:szCs w:val="28"/>
              </w:rPr>
              <w:t>(подпись)</w:t>
            </w:r>
          </w:p>
        </w:tc>
      </w:tr>
      <w:tr w:rsidR="00FC1ED2" w:rsidRPr="001F6350" w14:paraId="4476AB34" w14:textId="77777777" w:rsidTr="0042099D">
        <w:trPr>
          <w:gridAfter w:val="1"/>
          <w:wAfter w:w="458" w:type="dxa"/>
          <w:trHeight w:val="1898"/>
        </w:trPr>
        <w:tc>
          <w:tcPr>
            <w:tcW w:w="7059" w:type="dxa"/>
          </w:tcPr>
          <w:p w14:paraId="0A020358" w14:textId="77777777" w:rsidR="00FC1ED2" w:rsidRPr="001F6350" w:rsidRDefault="00FC1ED2" w:rsidP="00D171C2">
            <w:pPr>
              <w:jc w:val="both"/>
              <w:rPr>
                <w:sz w:val="28"/>
                <w:szCs w:val="28"/>
              </w:rPr>
            </w:pPr>
          </w:p>
          <w:p w14:paraId="0A46F893" w14:textId="77777777" w:rsidR="00FC1ED2" w:rsidRPr="001F6350" w:rsidRDefault="00FC1ED2" w:rsidP="00D171C2">
            <w:pPr>
              <w:jc w:val="both"/>
              <w:rPr>
                <w:sz w:val="28"/>
                <w:szCs w:val="28"/>
              </w:rPr>
            </w:pPr>
          </w:p>
          <w:p w14:paraId="5FBADC51" w14:textId="77777777" w:rsidR="00FC1ED2" w:rsidRPr="001F6350" w:rsidRDefault="00FC1ED2" w:rsidP="00D171C2">
            <w:pPr>
              <w:jc w:val="both"/>
              <w:rPr>
                <w:sz w:val="28"/>
                <w:szCs w:val="28"/>
              </w:rPr>
            </w:pPr>
          </w:p>
          <w:p w14:paraId="1EA3031E" w14:textId="77777777" w:rsidR="00FC1ED2" w:rsidRPr="001F6350" w:rsidRDefault="0042099D" w:rsidP="00D171C2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ИП </w:t>
            </w:r>
            <w:proofErr w:type="spellStart"/>
            <w:r w:rsidR="000143E9">
              <w:rPr>
                <w:sz w:val="28"/>
                <w:szCs w:val="28"/>
              </w:rPr>
              <w:t>Мурисова</w:t>
            </w:r>
            <w:proofErr w:type="spellEnd"/>
            <w:r w:rsidR="000143E9">
              <w:rPr>
                <w:sz w:val="28"/>
                <w:szCs w:val="28"/>
              </w:rPr>
              <w:t xml:space="preserve"> Г.А., инженер-технолог</w:t>
            </w:r>
            <w:r>
              <w:rPr>
                <w:sz w:val="28"/>
                <w:szCs w:val="28"/>
              </w:rPr>
              <w:t>,</w:t>
            </w:r>
            <w:r w:rsidR="000143E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кафе « </w:t>
            </w:r>
            <w:proofErr w:type="spellStart"/>
            <w:r>
              <w:rPr>
                <w:sz w:val="28"/>
                <w:szCs w:val="28"/>
              </w:rPr>
              <w:t>ДуханЪ</w:t>
            </w:r>
            <w:proofErr w:type="spellEnd"/>
            <w:r>
              <w:rPr>
                <w:sz w:val="28"/>
                <w:szCs w:val="28"/>
              </w:rPr>
              <w:t>»</w:t>
            </w:r>
          </w:p>
          <w:p w14:paraId="6EBB5AC1" w14:textId="77777777" w:rsidR="00FC1ED2" w:rsidRPr="001F6350" w:rsidRDefault="00FC1ED2" w:rsidP="00D171C2">
            <w:pPr>
              <w:spacing w:line="276" w:lineRule="auto"/>
              <w:rPr>
                <w:sz w:val="28"/>
                <w:szCs w:val="28"/>
              </w:rPr>
            </w:pPr>
          </w:p>
          <w:p w14:paraId="24959B8C" w14:textId="77777777" w:rsidR="00FC1ED2" w:rsidRPr="001F6350" w:rsidRDefault="00FC1ED2" w:rsidP="00D171C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53" w:type="dxa"/>
          </w:tcPr>
          <w:p w14:paraId="1A7D0009" w14:textId="77777777" w:rsidR="00FC1ED2" w:rsidRPr="001F6350" w:rsidRDefault="00FC1ED2" w:rsidP="00D171C2">
            <w:pPr>
              <w:rPr>
                <w:sz w:val="28"/>
                <w:szCs w:val="28"/>
              </w:rPr>
            </w:pPr>
          </w:p>
          <w:p w14:paraId="48771942" w14:textId="77777777" w:rsidR="00FC1ED2" w:rsidRPr="001F6350" w:rsidRDefault="00FC1ED2" w:rsidP="00D171C2">
            <w:pPr>
              <w:rPr>
                <w:sz w:val="28"/>
                <w:szCs w:val="28"/>
              </w:rPr>
            </w:pPr>
          </w:p>
          <w:p w14:paraId="1C10D777" w14:textId="77777777" w:rsidR="00FC1ED2" w:rsidRPr="001F6350" w:rsidRDefault="00FC1ED2" w:rsidP="00D171C2">
            <w:pPr>
              <w:rPr>
                <w:sz w:val="28"/>
                <w:szCs w:val="28"/>
              </w:rPr>
            </w:pPr>
          </w:p>
          <w:p w14:paraId="4D26A594" w14:textId="77777777" w:rsidR="00FC1ED2" w:rsidRPr="001F6350" w:rsidRDefault="00FC1ED2" w:rsidP="00D171C2">
            <w:pPr>
              <w:rPr>
                <w:sz w:val="28"/>
                <w:szCs w:val="28"/>
              </w:rPr>
            </w:pPr>
          </w:p>
          <w:p w14:paraId="5EAB0531" w14:textId="77777777" w:rsidR="00FC1ED2" w:rsidRPr="001F6350" w:rsidRDefault="00FC1ED2" w:rsidP="00D171C2">
            <w:pPr>
              <w:jc w:val="right"/>
              <w:rPr>
                <w:sz w:val="28"/>
                <w:szCs w:val="28"/>
              </w:rPr>
            </w:pPr>
            <w:r w:rsidRPr="001F6350">
              <w:rPr>
                <w:sz w:val="28"/>
                <w:szCs w:val="28"/>
              </w:rPr>
              <w:t xml:space="preserve">         ____________</w:t>
            </w:r>
          </w:p>
          <w:p w14:paraId="61F30E40" w14:textId="77777777" w:rsidR="00FC1ED2" w:rsidRPr="001F6350" w:rsidRDefault="00FC1ED2" w:rsidP="00D171C2">
            <w:pPr>
              <w:jc w:val="right"/>
              <w:rPr>
                <w:sz w:val="28"/>
                <w:szCs w:val="28"/>
              </w:rPr>
            </w:pPr>
            <w:r w:rsidRPr="001F6350">
              <w:rPr>
                <w:sz w:val="28"/>
                <w:szCs w:val="28"/>
              </w:rPr>
              <w:t>(подпись)</w:t>
            </w:r>
          </w:p>
        </w:tc>
      </w:tr>
    </w:tbl>
    <w:p w14:paraId="1792D0B2" w14:textId="77777777" w:rsidR="00D171C2" w:rsidRDefault="00D171C2" w:rsidP="00760EA9">
      <w:pPr>
        <w:spacing w:after="200"/>
        <w:rPr>
          <w:bCs/>
          <w:lang w:eastAsia="ru-RU"/>
        </w:rPr>
      </w:pPr>
    </w:p>
    <w:p w14:paraId="765CF83B" w14:textId="77777777" w:rsidR="007F3EE1" w:rsidRDefault="007F3EE1" w:rsidP="00760EA9">
      <w:pPr>
        <w:spacing w:after="200"/>
        <w:rPr>
          <w:bCs/>
          <w:lang w:eastAsia="ru-RU"/>
        </w:rPr>
      </w:pPr>
    </w:p>
    <w:p w14:paraId="67ABD8C8" w14:textId="77777777" w:rsidR="00760EA9" w:rsidRDefault="00760EA9" w:rsidP="00760EA9">
      <w:pPr>
        <w:spacing w:after="200"/>
        <w:rPr>
          <w:b/>
          <w:sz w:val="28"/>
          <w:szCs w:val="28"/>
        </w:rPr>
      </w:pPr>
    </w:p>
    <w:p w14:paraId="46A8597B" w14:textId="77777777" w:rsidR="00D171C2" w:rsidRDefault="00D171C2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</w:t>
      </w:r>
    </w:p>
    <w:p w14:paraId="437DA1F2" w14:textId="77777777" w:rsidR="00D171C2" w:rsidRDefault="00D171C2">
      <w:pPr>
        <w:jc w:val="center"/>
        <w:rPr>
          <w:sz w:val="28"/>
          <w:szCs w:val="28"/>
        </w:rPr>
      </w:pPr>
    </w:p>
    <w:p w14:paraId="45BA87B9" w14:textId="0AE1C1B6" w:rsidR="00D171C2" w:rsidRDefault="002D48A0">
      <w:pPr>
        <w:jc w:val="center"/>
        <w:rPr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114300" simplePos="0" relativeHeight="251656704" behindDoc="0" locked="0" layoutInCell="1" allowOverlap="1" wp14:anchorId="67C8851F" wp14:editId="6B6132AB">
                <wp:simplePos x="0" y="0"/>
                <wp:positionH relativeFrom="column">
                  <wp:posOffset>-38100</wp:posOffset>
                </wp:positionH>
                <wp:positionV relativeFrom="paragraph">
                  <wp:posOffset>205105</wp:posOffset>
                </wp:positionV>
                <wp:extent cx="6527165" cy="4067810"/>
                <wp:effectExtent l="6985" t="8255" r="0" b="635"/>
                <wp:wrapSquare wrapText="largest"/>
                <wp:docPr id="7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27165" cy="406781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60" w:type="dxa"/>
                              <w:tblLayout w:type="fixed"/>
                              <w:tblCellMar>
                                <w:top w:w="60" w:type="dxa"/>
                                <w:left w:w="60" w:type="dxa"/>
                                <w:bottom w:w="60" w:type="dxa"/>
                                <w:right w:w="6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9006"/>
                              <w:gridCol w:w="1275"/>
                            </w:tblGrid>
                            <w:tr w:rsidR="008A2D27" w14:paraId="0263C3F9" w14:textId="77777777">
                              <w:tc>
                                <w:tcPr>
                                  <w:tcW w:w="9006" w:type="dxa"/>
                                  <w:shd w:val="clear" w:color="auto" w:fill="auto"/>
                                </w:tcPr>
                                <w:p w14:paraId="38796031" w14:textId="77777777" w:rsidR="008A2D27" w:rsidRDefault="008A2D27">
                                  <w:pPr>
                                    <w:jc w:val="center"/>
                                    <w:rPr>
                                      <w:b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b/>
                                      <w:color w:val="000000"/>
                                      <w:sz w:val="28"/>
                                      <w:szCs w:val="28"/>
                                    </w:rPr>
                                    <w:t>Название разделов</w:t>
                                  </w:r>
                                </w:p>
                              </w:tc>
                              <w:tc>
                                <w:tcPr>
                                  <w:tcW w:w="1275" w:type="dxa"/>
                                  <w:shd w:val="clear" w:color="auto" w:fill="auto"/>
                                </w:tcPr>
                                <w:p w14:paraId="236C0760" w14:textId="77777777" w:rsidR="008A2D27" w:rsidRDefault="008A2D27">
                                  <w:pPr>
                                    <w:pStyle w:val="af6"/>
                                    <w:spacing w:line="360" w:lineRule="auto"/>
                                    <w:jc w:val="center"/>
                                    <w:rPr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b/>
                                      <w:color w:val="000000"/>
                                      <w:sz w:val="28"/>
                                      <w:szCs w:val="28"/>
                                    </w:rPr>
                                    <w:t>стр.</w:t>
                                  </w:r>
                                </w:p>
                              </w:tc>
                            </w:tr>
                            <w:tr w:rsidR="008A2D27" w14:paraId="6114870A" w14:textId="77777777">
                              <w:tc>
                                <w:tcPr>
                                  <w:tcW w:w="9006" w:type="dxa"/>
                                  <w:shd w:val="clear" w:color="auto" w:fill="auto"/>
                                </w:tcPr>
                                <w:p w14:paraId="4861CF9E" w14:textId="77777777" w:rsidR="008A2D27" w:rsidRDefault="008A2D27">
                                  <w:pPr>
                                    <w:pStyle w:val="af6"/>
                                    <w:spacing w:line="360" w:lineRule="auto"/>
                                    <w:rPr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z w:val="28"/>
                                      <w:szCs w:val="28"/>
                                    </w:rPr>
                                    <w:t>1. Паспорт программы профессионального модуля</w:t>
                                  </w:r>
                                </w:p>
                              </w:tc>
                              <w:tc>
                                <w:tcPr>
                                  <w:tcW w:w="1275" w:type="dxa"/>
                                  <w:shd w:val="clear" w:color="auto" w:fill="auto"/>
                                </w:tcPr>
                                <w:p w14:paraId="6B66C806" w14:textId="77777777" w:rsidR="008A2D27" w:rsidRDefault="008A2D27">
                                  <w:pPr>
                                    <w:pStyle w:val="af6"/>
                                    <w:spacing w:line="360" w:lineRule="auto"/>
                                    <w:jc w:val="center"/>
                                    <w:rPr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z w:val="28"/>
                                      <w:szCs w:val="28"/>
                                    </w:rPr>
                                    <w:t>4</w:t>
                                  </w:r>
                                </w:p>
                              </w:tc>
                            </w:tr>
                            <w:tr w:rsidR="008A2D27" w14:paraId="68A64988" w14:textId="77777777">
                              <w:tc>
                                <w:tcPr>
                                  <w:tcW w:w="9006" w:type="dxa"/>
                                  <w:shd w:val="clear" w:color="auto" w:fill="auto"/>
                                </w:tcPr>
                                <w:p w14:paraId="6B8D6405" w14:textId="77777777" w:rsidR="008A2D27" w:rsidRDefault="008A2D27">
                                  <w:pPr>
                                    <w:pStyle w:val="af6"/>
                                    <w:spacing w:line="360" w:lineRule="auto"/>
                                    <w:rPr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z w:val="28"/>
                                      <w:szCs w:val="28"/>
                                    </w:rPr>
                                    <w:t>2. Результаты освоения профессионального модуля</w:t>
                                  </w:r>
                                </w:p>
                              </w:tc>
                              <w:tc>
                                <w:tcPr>
                                  <w:tcW w:w="1275" w:type="dxa"/>
                                  <w:shd w:val="clear" w:color="auto" w:fill="auto"/>
                                </w:tcPr>
                                <w:p w14:paraId="2A430868" w14:textId="77777777" w:rsidR="008A2D27" w:rsidRDefault="008A2D27">
                                  <w:pPr>
                                    <w:pStyle w:val="af6"/>
                                    <w:spacing w:line="360" w:lineRule="auto"/>
                                    <w:jc w:val="center"/>
                                    <w:rPr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z w:val="28"/>
                                      <w:szCs w:val="28"/>
                                    </w:rPr>
                                    <w:t>8</w:t>
                                  </w:r>
                                </w:p>
                              </w:tc>
                            </w:tr>
                            <w:tr w:rsidR="008A2D27" w14:paraId="15E34397" w14:textId="77777777">
                              <w:tc>
                                <w:tcPr>
                                  <w:tcW w:w="9006" w:type="dxa"/>
                                  <w:shd w:val="clear" w:color="auto" w:fill="auto"/>
                                </w:tcPr>
                                <w:p w14:paraId="4E5FD8BF" w14:textId="77777777" w:rsidR="008A2D27" w:rsidRDefault="008A2D27">
                                  <w:pPr>
                                    <w:pStyle w:val="af6"/>
                                    <w:spacing w:line="360" w:lineRule="auto"/>
                                    <w:rPr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z w:val="28"/>
                                      <w:szCs w:val="28"/>
                                    </w:rPr>
                                    <w:t>3. Структура и содержание профессионального модуля</w:t>
                                  </w:r>
                                </w:p>
                              </w:tc>
                              <w:tc>
                                <w:tcPr>
                                  <w:tcW w:w="1275" w:type="dxa"/>
                                  <w:shd w:val="clear" w:color="auto" w:fill="auto"/>
                                </w:tcPr>
                                <w:p w14:paraId="4E0AF845" w14:textId="77777777" w:rsidR="008A2D27" w:rsidRDefault="008A2D27">
                                  <w:pPr>
                                    <w:pStyle w:val="af6"/>
                                    <w:spacing w:line="360" w:lineRule="auto"/>
                                    <w:jc w:val="center"/>
                                    <w:rPr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z w:val="28"/>
                                      <w:szCs w:val="28"/>
                                    </w:rPr>
                                    <w:t>10</w:t>
                                  </w:r>
                                </w:p>
                              </w:tc>
                            </w:tr>
                            <w:tr w:rsidR="008A2D27" w14:paraId="61A0A9BC" w14:textId="77777777">
                              <w:tc>
                                <w:tcPr>
                                  <w:tcW w:w="9006" w:type="dxa"/>
                                  <w:shd w:val="clear" w:color="auto" w:fill="auto"/>
                                </w:tcPr>
                                <w:p w14:paraId="4AA4A723" w14:textId="77777777" w:rsidR="008A2D27" w:rsidRDefault="008A2D27">
                                  <w:pPr>
                                    <w:pStyle w:val="af6"/>
                                    <w:spacing w:line="360" w:lineRule="auto"/>
                                    <w:rPr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z w:val="28"/>
                                      <w:szCs w:val="28"/>
                                    </w:rPr>
                                    <w:t>4. Условия реализации профессионального модуля</w:t>
                                  </w:r>
                                </w:p>
                              </w:tc>
                              <w:tc>
                                <w:tcPr>
                                  <w:tcW w:w="1275" w:type="dxa"/>
                                  <w:shd w:val="clear" w:color="auto" w:fill="auto"/>
                                </w:tcPr>
                                <w:p w14:paraId="29ACB4CB" w14:textId="77777777" w:rsidR="008A2D27" w:rsidRDefault="008A2D27" w:rsidP="005B7FF5">
                                  <w:pPr>
                                    <w:pStyle w:val="af6"/>
                                    <w:spacing w:line="360" w:lineRule="auto"/>
                                    <w:jc w:val="center"/>
                                    <w:rPr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z w:val="28"/>
                                      <w:szCs w:val="28"/>
                                    </w:rPr>
                                    <w:t>21</w:t>
                                  </w:r>
                                </w:p>
                              </w:tc>
                            </w:tr>
                            <w:tr w:rsidR="008A2D27" w14:paraId="18085C03" w14:textId="77777777">
                              <w:tc>
                                <w:tcPr>
                                  <w:tcW w:w="9006" w:type="dxa"/>
                                  <w:shd w:val="clear" w:color="auto" w:fill="auto"/>
                                </w:tcPr>
                                <w:p w14:paraId="6B9C70E7" w14:textId="77777777" w:rsidR="008A2D27" w:rsidRDefault="008A2D27">
                                  <w:pPr>
                                    <w:pStyle w:val="af6"/>
                                    <w:spacing w:line="360" w:lineRule="auto"/>
                                    <w:rPr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z w:val="28"/>
                                      <w:szCs w:val="28"/>
                                    </w:rPr>
                                    <w:t>5. Контроль и оценка результатов освоения профессионального модуля</w:t>
                                  </w:r>
                                </w:p>
                              </w:tc>
                              <w:tc>
                                <w:tcPr>
                                  <w:tcW w:w="1275" w:type="dxa"/>
                                  <w:shd w:val="clear" w:color="auto" w:fill="auto"/>
                                </w:tcPr>
                                <w:p w14:paraId="6BA4456D" w14:textId="77777777" w:rsidR="008A2D27" w:rsidRDefault="008A2D27">
                                  <w:pPr>
                                    <w:pStyle w:val="af6"/>
                                    <w:spacing w:line="360" w:lineRule="auto"/>
                                    <w:jc w:val="center"/>
                                    <w:rPr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z w:val="28"/>
                                      <w:szCs w:val="28"/>
                                    </w:rPr>
                                    <w:t>25</w:t>
                                  </w:r>
                                </w:p>
                              </w:tc>
                            </w:tr>
                            <w:tr w:rsidR="008A2D27" w14:paraId="48F7B24C" w14:textId="77777777">
                              <w:tc>
                                <w:tcPr>
                                  <w:tcW w:w="9006" w:type="dxa"/>
                                  <w:shd w:val="clear" w:color="auto" w:fill="auto"/>
                                </w:tcPr>
                                <w:p w14:paraId="13BEAAD8" w14:textId="77777777" w:rsidR="008A2D27" w:rsidRDefault="008A2D27">
                                  <w:pPr>
                                    <w:pStyle w:val="af6"/>
                                    <w:spacing w:line="360" w:lineRule="auto"/>
                                    <w:rPr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z w:val="28"/>
                                      <w:szCs w:val="28"/>
                                    </w:rPr>
                                    <w:t>6. Приложение 1</w:t>
                                  </w:r>
                                </w:p>
                              </w:tc>
                              <w:tc>
                                <w:tcPr>
                                  <w:tcW w:w="1275" w:type="dxa"/>
                                  <w:shd w:val="clear" w:color="auto" w:fill="auto"/>
                                </w:tcPr>
                                <w:p w14:paraId="14ACEC73" w14:textId="77777777" w:rsidR="008A2D27" w:rsidRDefault="008A2D27" w:rsidP="00CC4518">
                                  <w:pPr>
                                    <w:pStyle w:val="af6"/>
                                    <w:spacing w:line="360" w:lineRule="auto"/>
                                    <w:jc w:val="center"/>
                                    <w:rPr>
                                      <w:rFonts w:eastAsia="TimesNewRoman"/>
                                      <w:sz w:val="28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z w:val="28"/>
                                      <w:szCs w:val="28"/>
                                    </w:rPr>
                                    <w:t>29</w:t>
                                  </w:r>
                                </w:p>
                              </w:tc>
                            </w:tr>
                            <w:tr w:rsidR="008A2D27" w14:paraId="2966CEEE" w14:textId="77777777">
                              <w:tc>
                                <w:tcPr>
                                  <w:tcW w:w="9006" w:type="dxa"/>
                                  <w:shd w:val="clear" w:color="auto" w:fill="auto"/>
                                </w:tcPr>
                                <w:p w14:paraId="617FE220" w14:textId="77777777" w:rsidR="008A2D27" w:rsidRDefault="008A2D27" w:rsidP="005B7FF5">
                                  <w:pPr>
                                    <w:pStyle w:val="af6"/>
                                    <w:spacing w:line="360" w:lineRule="auto"/>
                                    <w:rPr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 w:rsidRPr="005B7FF5">
                                    <w:rPr>
                                      <w:color w:val="000000"/>
                                      <w:sz w:val="28"/>
                                      <w:szCs w:val="28"/>
                                    </w:rPr>
                                    <w:t>7. Лист изме</w:t>
                                  </w:r>
                                  <w:r>
                                    <w:rPr>
                                      <w:color w:val="000000"/>
                                      <w:sz w:val="28"/>
                                      <w:szCs w:val="28"/>
                                    </w:rPr>
                                    <w:t>нений и дополнений, внесенных в</w:t>
                                  </w:r>
                                  <w:r w:rsidRPr="005B7FF5">
                                    <w:rPr>
                                      <w:color w:val="000000"/>
                                      <w:sz w:val="28"/>
                                      <w:szCs w:val="28"/>
                                    </w:rPr>
                                    <w:t xml:space="preserve"> рабочую программу</w:t>
                                  </w:r>
                                </w:p>
                              </w:tc>
                              <w:tc>
                                <w:tcPr>
                                  <w:tcW w:w="1275" w:type="dxa"/>
                                  <w:shd w:val="clear" w:color="auto" w:fill="auto"/>
                                </w:tcPr>
                                <w:p w14:paraId="0212E1A3" w14:textId="77777777" w:rsidR="008A2D27" w:rsidRDefault="008A2D27">
                                  <w:pPr>
                                    <w:pStyle w:val="af6"/>
                                    <w:spacing w:line="360" w:lineRule="auto"/>
                                    <w:jc w:val="center"/>
                                    <w:rPr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z w:val="28"/>
                                      <w:szCs w:val="28"/>
                                    </w:rPr>
                                    <w:t>59</w:t>
                                  </w:r>
                                </w:p>
                              </w:tc>
                            </w:tr>
                            <w:tr w:rsidR="008A2D27" w14:paraId="1BCCC3F2" w14:textId="77777777">
                              <w:trPr>
                                <w:trHeight w:val="838"/>
                              </w:trPr>
                              <w:tc>
                                <w:tcPr>
                                  <w:tcW w:w="9006" w:type="dxa"/>
                                  <w:shd w:val="clear" w:color="auto" w:fill="auto"/>
                                </w:tcPr>
                                <w:p w14:paraId="681D5A73" w14:textId="77777777" w:rsidR="008A2D27" w:rsidRDefault="008A2D27">
                                  <w:pPr>
                                    <w:rPr>
                                      <w:color w:val="000000"/>
                                      <w:sz w:val="1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eastAsia="TimesNewRoman"/>
                                      <w:sz w:val="28"/>
                                    </w:rPr>
                                    <w:t>6 Лист изменений и дополнений, внесенных в рабочую программу</w:t>
                                  </w:r>
                                </w:p>
                                <w:p w14:paraId="4923E463" w14:textId="77777777" w:rsidR="008A2D27" w:rsidRDefault="008A2D27">
                                  <w:pPr>
                                    <w:pStyle w:val="af6"/>
                                    <w:spacing w:line="360" w:lineRule="auto"/>
                                    <w:rPr>
                                      <w:color w:val="000000"/>
                                      <w:sz w:val="1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5" w:type="dxa"/>
                                  <w:shd w:val="clear" w:color="auto" w:fill="auto"/>
                                </w:tcPr>
                                <w:p w14:paraId="00FD986A" w14:textId="77777777" w:rsidR="008A2D27" w:rsidRDefault="008A2D27">
                                  <w:pPr>
                                    <w:pStyle w:val="af6"/>
                                    <w:spacing w:line="360" w:lineRule="auto"/>
                                    <w:jc w:val="center"/>
                                  </w:pPr>
                                  <w:r>
                                    <w:rPr>
                                      <w:color w:val="000000"/>
                                      <w:sz w:val="28"/>
                                      <w:szCs w:val="28"/>
                                    </w:rPr>
                                    <w:t>17</w:t>
                                  </w:r>
                                </w:p>
                              </w:tc>
                            </w:tr>
                          </w:tbl>
                          <w:p w14:paraId="1985DF8D" w14:textId="77777777" w:rsidR="008A2D27" w:rsidRDefault="008A2D27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-3pt;margin-top:16.15pt;width:513.95pt;height:320.3pt;z-index:251656704;visibility:visible;mso-wrap-style:square;mso-width-percent:0;mso-height-percent:0;mso-wrap-distance-left:0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O5FujAIAAB0FAAAOAAAAZHJzL2Uyb0RvYy54bWysVNuO2yAQfa/Uf0C8Z22nzsXWOqtNtqkq&#10;bS/Sbj+AYByjYqBAYm9X/fcOEGcvfamq+gEPMBzOzJzh8mroBDoyY7mSFc4uUoyYpKrmcl/hb/fb&#10;yRIj64isiVCSVfiBWXy1evvmstclm6pWiZoZBCDSlr2ucOucLpPE0pZ1xF4ozSRsNsp0xMHU7JPa&#10;kB7QO5FM03Se9MrU2ijKrIXVm7iJVwG/aRh1X5rGModEhYGbC6MJ486PyeqSlHtDdMvpiQb5BxYd&#10;4RIuPUPdEEfQwfA/oDpOjbKqcRdUdYlqGk5ZiAGiydJX0dy1RLMQCyTH6nOa7P+DpZ+PXw3idYUX&#10;GEnSQYnu2eDQWg3onc9Or20JTnca3NwAy1DlEKnVt4p+t0iqTUvknl0bo/qWkRrYZf5k8uxoxLEe&#10;ZNd/UjVcQw5OBaChMZ1PHSQDATpU6eFcGU+FwuJ8Nl1k8xlGFPbydL5YZqF2CSnH49pY94GpDnmj&#10;wgZKH+DJ8dY6T4eUo4u/zSrB6y0XIkzMfrcRBh0JyGQbvnhW6JbE1fE6G10D3gsMIT2SVB4zXhdX&#10;IAQg4Pd8MEETj0U2zdP1tJhs58vFJN/ms0mxSJeTNCvWxTzNi/xm+8szyPKy5XXN5C2XbNRnlv9d&#10;/U+dEpUVFIr6Chez6SwE94L9KaxTrKn/Qg1fJarjDtpV8K7Cy7MTKX3Z38sawialI1xEO3lJP6QM&#10;cjD+Q1aCSLwuokLcsBsAxStnp+oHkItRUEzQBLwxYLTK/MSoh36tsP1xIIZhJD5KkJxv7tEwo7Eb&#10;DSIpHK2wwyiaGxcfgYM2fN8CchS1VNcgy4YHwTyxAMp+Aj0YyJ/eC9/kz+fB6+lVW/0GAAD//wMA&#10;UEsDBBQABgAIAAAAIQAYh9cI3QAAAAoBAAAPAAAAZHJzL2Rvd25yZXYueG1sTI/BbsIwEETvlfoP&#10;1lbiBg5GCiSNg1oqeq2aVuJq4iWOEq+j2ED4e8ypPa5m9eZNsZ1szy44+taRhOUiAYZUO91SI+H3&#10;Zz/fAPNBkVa9I5RwQw/b8vmpULl2V/rGSxUaFiHkcyXBhDDknPvaoFV+4QakmJ3caFWI59hwPapr&#10;hNueiyRJuVUtxQajBtwZrLvqbCWsvsT64D+rj91wwKzb+PfuREbK2cv09gos4BT+nuGhH9WhjE5H&#10;dybtWS9hnsYpIbLECtgjT8QyA3aUkK5FBrws+P8J5R0AAP//AwBQSwECLQAUAAYACAAAACEAtoM4&#10;kv4AAADhAQAAEwAAAAAAAAAAAAAAAAAAAAAAW0NvbnRlbnRfVHlwZXNdLnhtbFBLAQItABQABgAI&#10;AAAAIQA4/SH/1gAAAJQBAAALAAAAAAAAAAAAAAAAAC8BAABfcmVscy8ucmVsc1BLAQItABQABgAI&#10;AAAAIQD6O5FujAIAAB0FAAAOAAAAAAAAAAAAAAAAAC4CAABkcnMvZTJvRG9jLnhtbFBLAQItABQA&#10;BgAIAAAAIQAYh9cI3QAAAAoBAAAPAAAAAAAAAAAAAAAAAOYEAABkcnMvZG93bnJldi54bWxQSwUG&#10;AAAAAAQABADzAAAA8AUAAAAA&#10;" stroked="f">
                <v:fill opacity="0"/>
                <v:textbox inset="0,0,0,0">
                  <w:txbxContent>
                    <w:tbl>
                      <w:tblPr>
                        <w:tblW w:w="0" w:type="auto"/>
                        <w:tblInd w:w="60" w:type="dxa"/>
                        <w:tblLayout w:type="fixed"/>
                        <w:tblCellMar>
                          <w:top w:w="60" w:type="dxa"/>
                          <w:left w:w="60" w:type="dxa"/>
                          <w:bottom w:w="60" w:type="dxa"/>
                          <w:right w:w="6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9006"/>
                        <w:gridCol w:w="1275"/>
                      </w:tblGrid>
                      <w:tr w:rsidR="008A2D27" w14:paraId="0263C3F9" w14:textId="77777777">
                        <w:tc>
                          <w:tcPr>
                            <w:tcW w:w="9006" w:type="dxa"/>
                            <w:shd w:val="clear" w:color="auto" w:fill="auto"/>
                          </w:tcPr>
                          <w:p w14:paraId="38796031" w14:textId="77777777" w:rsidR="008A2D27" w:rsidRDefault="008A2D27">
                            <w:pPr>
                              <w:jc w:val="center"/>
                              <w:rPr>
                                <w:b/>
                                <w:color w:val="0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28"/>
                                <w:szCs w:val="28"/>
                              </w:rPr>
                              <w:t>Название разделов</w:t>
                            </w:r>
                          </w:p>
                        </w:tc>
                        <w:tc>
                          <w:tcPr>
                            <w:tcW w:w="1275" w:type="dxa"/>
                            <w:shd w:val="clear" w:color="auto" w:fill="auto"/>
                          </w:tcPr>
                          <w:p w14:paraId="236C0760" w14:textId="77777777" w:rsidR="008A2D27" w:rsidRDefault="008A2D27">
                            <w:pPr>
                              <w:pStyle w:val="af6"/>
                              <w:spacing w:line="360" w:lineRule="auto"/>
                              <w:jc w:val="center"/>
                              <w:rPr>
                                <w:color w:val="0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28"/>
                                <w:szCs w:val="28"/>
                              </w:rPr>
                              <w:t>стр.</w:t>
                            </w:r>
                          </w:p>
                        </w:tc>
                      </w:tr>
                      <w:tr w:rsidR="008A2D27" w14:paraId="6114870A" w14:textId="77777777">
                        <w:tc>
                          <w:tcPr>
                            <w:tcW w:w="9006" w:type="dxa"/>
                            <w:shd w:val="clear" w:color="auto" w:fill="auto"/>
                          </w:tcPr>
                          <w:p w14:paraId="4861CF9E" w14:textId="77777777" w:rsidR="008A2D27" w:rsidRDefault="008A2D27">
                            <w:pPr>
                              <w:pStyle w:val="af6"/>
                              <w:spacing w:line="360" w:lineRule="auto"/>
                              <w:rPr>
                                <w:color w:val="0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color w:val="000000"/>
                                <w:sz w:val="28"/>
                                <w:szCs w:val="28"/>
                              </w:rPr>
                              <w:t>1. Паспорт программы профессионального модуля</w:t>
                            </w:r>
                          </w:p>
                        </w:tc>
                        <w:tc>
                          <w:tcPr>
                            <w:tcW w:w="1275" w:type="dxa"/>
                            <w:shd w:val="clear" w:color="auto" w:fill="auto"/>
                          </w:tcPr>
                          <w:p w14:paraId="6B66C806" w14:textId="77777777" w:rsidR="008A2D27" w:rsidRDefault="008A2D27">
                            <w:pPr>
                              <w:pStyle w:val="af6"/>
                              <w:spacing w:line="360" w:lineRule="auto"/>
                              <w:jc w:val="center"/>
                              <w:rPr>
                                <w:color w:val="0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color w:val="000000"/>
                                <w:sz w:val="28"/>
                                <w:szCs w:val="28"/>
                              </w:rPr>
                              <w:t>4</w:t>
                            </w:r>
                          </w:p>
                        </w:tc>
                      </w:tr>
                      <w:tr w:rsidR="008A2D27" w14:paraId="68A64988" w14:textId="77777777">
                        <w:tc>
                          <w:tcPr>
                            <w:tcW w:w="9006" w:type="dxa"/>
                            <w:shd w:val="clear" w:color="auto" w:fill="auto"/>
                          </w:tcPr>
                          <w:p w14:paraId="6B8D6405" w14:textId="77777777" w:rsidR="008A2D27" w:rsidRDefault="008A2D27">
                            <w:pPr>
                              <w:pStyle w:val="af6"/>
                              <w:spacing w:line="360" w:lineRule="auto"/>
                              <w:rPr>
                                <w:color w:val="0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color w:val="000000"/>
                                <w:sz w:val="28"/>
                                <w:szCs w:val="28"/>
                              </w:rPr>
                              <w:t>2. Результаты освоения профессионального модуля</w:t>
                            </w:r>
                          </w:p>
                        </w:tc>
                        <w:tc>
                          <w:tcPr>
                            <w:tcW w:w="1275" w:type="dxa"/>
                            <w:shd w:val="clear" w:color="auto" w:fill="auto"/>
                          </w:tcPr>
                          <w:p w14:paraId="2A430868" w14:textId="77777777" w:rsidR="008A2D27" w:rsidRDefault="008A2D27">
                            <w:pPr>
                              <w:pStyle w:val="af6"/>
                              <w:spacing w:line="360" w:lineRule="auto"/>
                              <w:jc w:val="center"/>
                              <w:rPr>
                                <w:color w:val="0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color w:val="000000"/>
                                <w:sz w:val="28"/>
                                <w:szCs w:val="28"/>
                              </w:rPr>
                              <w:t>8</w:t>
                            </w:r>
                          </w:p>
                        </w:tc>
                      </w:tr>
                      <w:tr w:rsidR="008A2D27" w14:paraId="15E34397" w14:textId="77777777">
                        <w:tc>
                          <w:tcPr>
                            <w:tcW w:w="9006" w:type="dxa"/>
                            <w:shd w:val="clear" w:color="auto" w:fill="auto"/>
                          </w:tcPr>
                          <w:p w14:paraId="4E5FD8BF" w14:textId="77777777" w:rsidR="008A2D27" w:rsidRDefault="008A2D27">
                            <w:pPr>
                              <w:pStyle w:val="af6"/>
                              <w:spacing w:line="360" w:lineRule="auto"/>
                              <w:rPr>
                                <w:color w:val="0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color w:val="000000"/>
                                <w:sz w:val="28"/>
                                <w:szCs w:val="28"/>
                              </w:rPr>
                              <w:t>3. Структура и содержание профессионального модуля</w:t>
                            </w:r>
                          </w:p>
                        </w:tc>
                        <w:tc>
                          <w:tcPr>
                            <w:tcW w:w="1275" w:type="dxa"/>
                            <w:shd w:val="clear" w:color="auto" w:fill="auto"/>
                          </w:tcPr>
                          <w:p w14:paraId="4E0AF845" w14:textId="77777777" w:rsidR="008A2D27" w:rsidRDefault="008A2D27">
                            <w:pPr>
                              <w:pStyle w:val="af6"/>
                              <w:spacing w:line="360" w:lineRule="auto"/>
                              <w:jc w:val="center"/>
                              <w:rPr>
                                <w:color w:val="0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color w:val="000000"/>
                                <w:sz w:val="28"/>
                                <w:szCs w:val="28"/>
                              </w:rPr>
                              <w:t>10</w:t>
                            </w:r>
                          </w:p>
                        </w:tc>
                      </w:tr>
                      <w:tr w:rsidR="008A2D27" w14:paraId="61A0A9BC" w14:textId="77777777">
                        <w:tc>
                          <w:tcPr>
                            <w:tcW w:w="9006" w:type="dxa"/>
                            <w:shd w:val="clear" w:color="auto" w:fill="auto"/>
                          </w:tcPr>
                          <w:p w14:paraId="4AA4A723" w14:textId="77777777" w:rsidR="008A2D27" w:rsidRDefault="008A2D27">
                            <w:pPr>
                              <w:pStyle w:val="af6"/>
                              <w:spacing w:line="360" w:lineRule="auto"/>
                              <w:rPr>
                                <w:color w:val="0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color w:val="000000"/>
                                <w:sz w:val="28"/>
                                <w:szCs w:val="28"/>
                              </w:rPr>
                              <w:t>4. Условия реализации профессионального модуля</w:t>
                            </w:r>
                          </w:p>
                        </w:tc>
                        <w:tc>
                          <w:tcPr>
                            <w:tcW w:w="1275" w:type="dxa"/>
                            <w:shd w:val="clear" w:color="auto" w:fill="auto"/>
                          </w:tcPr>
                          <w:p w14:paraId="29ACB4CB" w14:textId="77777777" w:rsidR="008A2D27" w:rsidRDefault="008A2D27" w:rsidP="005B7FF5">
                            <w:pPr>
                              <w:pStyle w:val="af6"/>
                              <w:spacing w:line="360" w:lineRule="auto"/>
                              <w:jc w:val="center"/>
                              <w:rPr>
                                <w:color w:val="0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color w:val="000000"/>
                                <w:sz w:val="28"/>
                                <w:szCs w:val="28"/>
                              </w:rPr>
                              <w:t>21</w:t>
                            </w:r>
                          </w:p>
                        </w:tc>
                      </w:tr>
                      <w:tr w:rsidR="008A2D27" w14:paraId="18085C03" w14:textId="77777777">
                        <w:tc>
                          <w:tcPr>
                            <w:tcW w:w="9006" w:type="dxa"/>
                            <w:shd w:val="clear" w:color="auto" w:fill="auto"/>
                          </w:tcPr>
                          <w:p w14:paraId="6B9C70E7" w14:textId="77777777" w:rsidR="008A2D27" w:rsidRDefault="008A2D27">
                            <w:pPr>
                              <w:pStyle w:val="af6"/>
                              <w:spacing w:line="360" w:lineRule="auto"/>
                              <w:rPr>
                                <w:color w:val="0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color w:val="000000"/>
                                <w:sz w:val="28"/>
                                <w:szCs w:val="28"/>
                              </w:rPr>
                              <w:t>5. Контроль и оценка результатов освоения профессионального модуля</w:t>
                            </w:r>
                          </w:p>
                        </w:tc>
                        <w:tc>
                          <w:tcPr>
                            <w:tcW w:w="1275" w:type="dxa"/>
                            <w:shd w:val="clear" w:color="auto" w:fill="auto"/>
                          </w:tcPr>
                          <w:p w14:paraId="6BA4456D" w14:textId="77777777" w:rsidR="008A2D27" w:rsidRDefault="008A2D27">
                            <w:pPr>
                              <w:pStyle w:val="af6"/>
                              <w:spacing w:line="360" w:lineRule="auto"/>
                              <w:jc w:val="center"/>
                              <w:rPr>
                                <w:color w:val="0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color w:val="000000"/>
                                <w:sz w:val="28"/>
                                <w:szCs w:val="28"/>
                              </w:rPr>
                              <w:t>25</w:t>
                            </w:r>
                          </w:p>
                        </w:tc>
                      </w:tr>
                      <w:tr w:rsidR="008A2D27" w14:paraId="48F7B24C" w14:textId="77777777">
                        <w:tc>
                          <w:tcPr>
                            <w:tcW w:w="9006" w:type="dxa"/>
                            <w:shd w:val="clear" w:color="auto" w:fill="auto"/>
                          </w:tcPr>
                          <w:p w14:paraId="13BEAAD8" w14:textId="77777777" w:rsidR="008A2D27" w:rsidRDefault="008A2D27">
                            <w:pPr>
                              <w:pStyle w:val="af6"/>
                              <w:spacing w:line="360" w:lineRule="auto"/>
                              <w:rPr>
                                <w:color w:val="0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color w:val="000000"/>
                                <w:sz w:val="28"/>
                                <w:szCs w:val="28"/>
                              </w:rPr>
                              <w:t>6. Приложение 1</w:t>
                            </w:r>
                          </w:p>
                        </w:tc>
                        <w:tc>
                          <w:tcPr>
                            <w:tcW w:w="1275" w:type="dxa"/>
                            <w:shd w:val="clear" w:color="auto" w:fill="auto"/>
                          </w:tcPr>
                          <w:p w14:paraId="14ACEC73" w14:textId="77777777" w:rsidR="008A2D27" w:rsidRDefault="008A2D27" w:rsidP="00CC4518">
                            <w:pPr>
                              <w:pStyle w:val="af6"/>
                              <w:spacing w:line="360" w:lineRule="auto"/>
                              <w:jc w:val="center"/>
                              <w:rPr>
                                <w:rFonts w:eastAsia="TimesNewRoman"/>
                                <w:sz w:val="28"/>
                              </w:rPr>
                            </w:pPr>
                            <w:r>
                              <w:rPr>
                                <w:color w:val="000000"/>
                                <w:sz w:val="28"/>
                                <w:szCs w:val="28"/>
                              </w:rPr>
                              <w:t>29</w:t>
                            </w:r>
                          </w:p>
                        </w:tc>
                      </w:tr>
                      <w:tr w:rsidR="008A2D27" w14:paraId="2966CEEE" w14:textId="77777777">
                        <w:tc>
                          <w:tcPr>
                            <w:tcW w:w="9006" w:type="dxa"/>
                            <w:shd w:val="clear" w:color="auto" w:fill="auto"/>
                          </w:tcPr>
                          <w:p w14:paraId="617FE220" w14:textId="77777777" w:rsidR="008A2D27" w:rsidRDefault="008A2D27" w:rsidP="005B7FF5">
                            <w:pPr>
                              <w:pStyle w:val="af6"/>
                              <w:spacing w:line="360" w:lineRule="auto"/>
                              <w:rPr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5B7FF5">
                              <w:rPr>
                                <w:color w:val="000000"/>
                                <w:sz w:val="28"/>
                                <w:szCs w:val="28"/>
                              </w:rPr>
                              <w:t>7. Лист изме</w:t>
                            </w:r>
                            <w:r>
                              <w:rPr>
                                <w:color w:val="000000"/>
                                <w:sz w:val="28"/>
                                <w:szCs w:val="28"/>
                              </w:rPr>
                              <w:t>нений и дополнений, внесенных в</w:t>
                            </w:r>
                            <w:r w:rsidRPr="005B7FF5">
                              <w:rPr>
                                <w:color w:val="000000"/>
                                <w:sz w:val="28"/>
                                <w:szCs w:val="28"/>
                              </w:rPr>
                              <w:t xml:space="preserve"> рабочую программу</w:t>
                            </w:r>
                          </w:p>
                        </w:tc>
                        <w:tc>
                          <w:tcPr>
                            <w:tcW w:w="1275" w:type="dxa"/>
                            <w:shd w:val="clear" w:color="auto" w:fill="auto"/>
                          </w:tcPr>
                          <w:p w14:paraId="0212E1A3" w14:textId="77777777" w:rsidR="008A2D27" w:rsidRDefault="008A2D27">
                            <w:pPr>
                              <w:pStyle w:val="af6"/>
                              <w:spacing w:line="360" w:lineRule="auto"/>
                              <w:jc w:val="center"/>
                              <w:rPr>
                                <w:color w:val="0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color w:val="000000"/>
                                <w:sz w:val="28"/>
                                <w:szCs w:val="28"/>
                              </w:rPr>
                              <w:t>59</w:t>
                            </w:r>
                          </w:p>
                        </w:tc>
                      </w:tr>
                      <w:tr w:rsidR="008A2D27" w14:paraId="1BCCC3F2" w14:textId="77777777">
                        <w:trPr>
                          <w:trHeight w:val="838"/>
                        </w:trPr>
                        <w:tc>
                          <w:tcPr>
                            <w:tcW w:w="9006" w:type="dxa"/>
                            <w:shd w:val="clear" w:color="auto" w:fill="auto"/>
                          </w:tcPr>
                          <w:p w14:paraId="681D5A73" w14:textId="77777777" w:rsidR="008A2D27" w:rsidRDefault="008A2D27">
                            <w:pPr>
                              <w:rPr>
                                <w:color w:val="000000"/>
                                <w:sz w:val="18"/>
                                <w:szCs w:val="28"/>
                              </w:rPr>
                            </w:pPr>
                            <w:r>
                              <w:rPr>
                                <w:rFonts w:eastAsia="TimesNewRoman"/>
                                <w:sz w:val="28"/>
                              </w:rPr>
                              <w:t>6 Лист изменений и дополнений, внесенных в рабочую программу</w:t>
                            </w:r>
                          </w:p>
                          <w:p w14:paraId="4923E463" w14:textId="77777777" w:rsidR="008A2D27" w:rsidRDefault="008A2D27">
                            <w:pPr>
                              <w:pStyle w:val="af6"/>
                              <w:spacing w:line="360" w:lineRule="auto"/>
                              <w:rPr>
                                <w:color w:val="000000"/>
                                <w:sz w:val="1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275" w:type="dxa"/>
                            <w:shd w:val="clear" w:color="auto" w:fill="auto"/>
                          </w:tcPr>
                          <w:p w14:paraId="00FD986A" w14:textId="77777777" w:rsidR="008A2D27" w:rsidRDefault="008A2D27">
                            <w:pPr>
                              <w:pStyle w:val="af6"/>
                              <w:spacing w:line="360" w:lineRule="auto"/>
                              <w:jc w:val="center"/>
                            </w:pPr>
                            <w:r>
                              <w:rPr>
                                <w:color w:val="000000"/>
                                <w:sz w:val="28"/>
                                <w:szCs w:val="28"/>
                              </w:rPr>
                              <w:t>17</w:t>
                            </w:r>
                          </w:p>
                        </w:tc>
                      </w:tr>
                    </w:tbl>
                    <w:p w14:paraId="1985DF8D" w14:textId="77777777" w:rsidR="008A2D27" w:rsidRDefault="008A2D27"/>
                  </w:txbxContent>
                </v:textbox>
                <w10:wrap type="square" side="largest"/>
              </v:shape>
            </w:pict>
          </mc:Fallback>
        </mc:AlternateContent>
      </w:r>
    </w:p>
    <w:p w14:paraId="1FF590A3" w14:textId="77777777" w:rsidR="00D171C2" w:rsidRDefault="00D171C2">
      <w:pPr>
        <w:jc w:val="center"/>
        <w:rPr>
          <w:sz w:val="28"/>
          <w:szCs w:val="28"/>
        </w:rPr>
      </w:pPr>
      <w:r>
        <w:rPr>
          <w:sz w:val="28"/>
          <w:szCs w:val="28"/>
        </w:rPr>
        <w:br/>
      </w:r>
    </w:p>
    <w:p w14:paraId="2ABA7B2F" w14:textId="77777777" w:rsidR="00D171C2" w:rsidRDefault="00D171C2" w:rsidP="00DD5D86">
      <w:pPr>
        <w:pageBreakBefore/>
        <w:tabs>
          <w:tab w:val="left" w:pos="1134"/>
          <w:tab w:val="left" w:pos="1276"/>
        </w:tabs>
        <w:spacing w:line="360" w:lineRule="auto"/>
        <w:ind w:firstLine="709"/>
        <w:jc w:val="both"/>
        <w:rPr>
          <w:b/>
          <w:sz w:val="28"/>
        </w:rPr>
      </w:pPr>
      <w:r>
        <w:rPr>
          <w:b/>
          <w:caps/>
          <w:sz w:val="28"/>
          <w:szCs w:val="28"/>
        </w:rPr>
        <w:lastRenderedPageBreak/>
        <w:t>1. паспорт ПРОГРАММЫ ПРОФЕССИОНАЛЬНОГО МОДУЛЯ</w:t>
      </w:r>
    </w:p>
    <w:p w14:paraId="4F1475DE" w14:textId="77777777" w:rsidR="00D171C2" w:rsidRDefault="00D171C2" w:rsidP="00DD5D86">
      <w:pPr>
        <w:tabs>
          <w:tab w:val="left" w:pos="916"/>
          <w:tab w:val="left" w:pos="1134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</w:rPr>
        <w:t xml:space="preserve">ПМ.01. </w:t>
      </w:r>
      <w:r>
        <w:rPr>
          <w:b/>
          <w:sz w:val="28"/>
          <w:szCs w:val="28"/>
        </w:rPr>
        <w:t>Организация учебно-производственного процесса</w:t>
      </w:r>
    </w:p>
    <w:p w14:paraId="5EFA9D8A" w14:textId="77777777" w:rsidR="00D171C2" w:rsidRDefault="00D171C2" w:rsidP="00DD5D86">
      <w:pPr>
        <w:tabs>
          <w:tab w:val="left" w:pos="916"/>
          <w:tab w:val="left" w:pos="1134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1.1. Область применения программы</w:t>
      </w:r>
    </w:p>
    <w:p w14:paraId="4F7A9372" w14:textId="77777777" w:rsidR="00D171C2" w:rsidRDefault="00D171C2" w:rsidP="007F3EE1">
      <w:pPr>
        <w:tabs>
          <w:tab w:val="left" w:pos="1134"/>
          <w:tab w:val="left" w:pos="1276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Рабочая программа профессионального модуля (далее программа ПМ) – явл</w:t>
      </w:r>
      <w:r>
        <w:rPr>
          <w:sz w:val="28"/>
          <w:szCs w:val="28"/>
        </w:rPr>
        <w:t>я</w:t>
      </w:r>
      <w:r>
        <w:rPr>
          <w:sz w:val="28"/>
          <w:szCs w:val="28"/>
        </w:rPr>
        <w:t xml:space="preserve">ется частью </w:t>
      </w:r>
      <w:r w:rsidR="00FC1ED2" w:rsidRPr="00FC1ED2">
        <w:rPr>
          <w:sz w:val="28"/>
          <w:szCs w:val="28"/>
        </w:rPr>
        <w:t xml:space="preserve">программы подготовки специалистов среднего звена </w:t>
      </w:r>
      <w:r w:rsidR="00FC1ED2">
        <w:rPr>
          <w:bCs/>
          <w:sz w:val="28"/>
          <w:szCs w:val="28"/>
        </w:rPr>
        <w:t>ГАП</w:t>
      </w:r>
      <w:r>
        <w:rPr>
          <w:bCs/>
          <w:sz w:val="28"/>
          <w:szCs w:val="28"/>
        </w:rPr>
        <w:t xml:space="preserve">ОУ </w:t>
      </w:r>
      <w:r w:rsidR="00FC1ED2">
        <w:rPr>
          <w:bCs/>
          <w:sz w:val="28"/>
          <w:szCs w:val="28"/>
        </w:rPr>
        <w:t xml:space="preserve">КК </w:t>
      </w:r>
      <w:r>
        <w:rPr>
          <w:bCs/>
          <w:sz w:val="28"/>
          <w:szCs w:val="28"/>
        </w:rPr>
        <w:t>КГТК</w:t>
      </w:r>
      <w:r>
        <w:rPr>
          <w:sz w:val="28"/>
          <w:szCs w:val="28"/>
        </w:rPr>
        <w:t xml:space="preserve">  по специальности СПО  </w:t>
      </w:r>
      <w:r w:rsidR="007F2A4E" w:rsidRPr="007F2A4E">
        <w:rPr>
          <w:sz w:val="28"/>
          <w:szCs w:val="28"/>
        </w:rPr>
        <w:t>44.02.06 Профессиональное обучение (в отрасли технологии продукции общественного питания)</w:t>
      </w:r>
      <w:r>
        <w:rPr>
          <w:sz w:val="28"/>
          <w:szCs w:val="28"/>
        </w:rPr>
        <w:t xml:space="preserve"> углубленного уровня подготовки, разработа</w:t>
      </w:r>
      <w:r>
        <w:rPr>
          <w:sz w:val="28"/>
          <w:szCs w:val="28"/>
        </w:rPr>
        <w:t>н</w:t>
      </w:r>
      <w:r>
        <w:rPr>
          <w:sz w:val="28"/>
          <w:szCs w:val="28"/>
        </w:rPr>
        <w:t>ной в соответствии с ФГОС СПО третьего поколения</w:t>
      </w:r>
    </w:p>
    <w:p w14:paraId="2C774DDD" w14:textId="77777777" w:rsidR="00D171C2" w:rsidRDefault="00D171C2" w:rsidP="007F3EE1">
      <w:pPr>
        <w:tabs>
          <w:tab w:val="left" w:pos="1134"/>
          <w:tab w:val="left" w:pos="1276"/>
        </w:tabs>
        <w:ind w:firstLine="709"/>
        <w:contextualSpacing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Рабочая программа составляется  для  очной формы обучения. </w:t>
      </w:r>
    </w:p>
    <w:p w14:paraId="77F2DBC4" w14:textId="77777777" w:rsidR="00D171C2" w:rsidRDefault="00D171C2" w:rsidP="007F3EE1">
      <w:pPr>
        <w:tabs>
          <w:tab w:val="left" w:pos="916"/>
          <w:tab w:val="left" w:pos="1134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sz w:val="28"/>
          <w:szCs w:val="28"/>
          <w:u w:val="single"/>
        </w:rPr>
      </w:pPr>
      <w:r>
        <w:rPr>
          <w:b/>
          <w:sz w:val="28"/>
          <w:szCs w:val="28"/>
        </w:rPr>
        <w:t>1.2. Цели и задачи модуля – требования к результатам освоения модуля:</w:t>
      </w:r>
    </w:p>
    <w:p w14:paraId="3AE5EF28" w14:textId="77777777" w:rsidR="00D171C2" w:rsidRDefault="00D171C2" w:rsidP="007F3EE1">
      <w:pPr>
        <w:tabs>
          <w:tab w:val="left" w:pos="1134"/>
          <w:tab w:val="left" w:pos="1276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 xml:space="preserve">Базовая часть </w:t>
      </w:r>
    </w:p>
    <w:p w14:paraId="22149C3D" w14:textId="77777777" w:rsidR="00D171C2" w:rsidRDefault="00D171C2" w:rsidP="007F3EE1">
      <w:pPr>
        <w:tabs>
          <w:tab w:val="left" w:pos="916"/>
          <w:tab w:val="left" w:pos="1134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  <w:t>С целью овладения указанным видом профессиональной деятельности и с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ответствующими профессиональными компетенциями </w:t>
      </w:r>
      <w:proofErr w:type="gramStart"/>
      <w:r>
        <w:rPr>
          <w:sz w:val="28"/>
          <w:szCs w:val="28"/>
        </w:rPr>
        <w:t>обучающийся</w:t>
      </w:r>
      <w:proofErr w:type="gramEnd"/>
      <w:r>
        <w:rPr>
          <w:sz w:val="28"/>
          <w:szCs w:val="28"/>
        </w:rPr>
        <w:t xml:space="preserve"> в ходе осво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ния профессионального модуля должен:</w:t>
      </w:r>
    </w:p>
    <w:p w14:paraId="0BBA8750" w14:textId="77777777" w:rsidR="00D171C2" w:rsidRDefault="00D171C2" w:rsidP="007F3EE1">
      <w:pPr>
        <w:tabs>
          <w:tab w:val="left" w:pos="1134"/>
        </w:tabs>
        <w:ind w:firstLine="709"/>
        <w:contextualSpacing/>
        <w:rPr>
          <w:sz w:val="28"/>
          <w:szCs w:val="28"/>
        </w:rPr>
      </w:pPr>
      <w:r>
        <w:rPr>
          <w:b/>
          <w:sz w:val="28"/>
          <w:szCs w:val="28"/>
        </w:rPr>
        <w:t xml:space="preserve">иметь практический опыт: </w:t>
      </w:r>
    </w:p>
    <w:p w14:paraId="0DE5AF8E" w14:textId="77777777" w:rsidR="00D171C2" w:rsidRDefault="00D171C2" w:rsidP="007F3EE1">
      <w:pPr>
        <w:numPr>
          <w:ilvl w:val="0"/>
          <w:numId w:val="3"/>
        </w:numPr>
        <w:tabs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анализа планов и организации учебно-производственного процесса и ра</w:t>
      </w:r>
      <w:r>
        <w:rPr>
          <w:sz w:val="28"/>
          <w:szCs w:val="28"/>
        </w:rPr>
        <w:t>з</w:t>
      </w:r>
      <w:r>
        <w:rPr>
          <w:sz w:val="28"/>
          <w:szCs w:val="28"/>
        </w:rPr>
        <w:t xml:space="preserve">работки предложений по его совершенствованию; </w:t>
      </w:r>
    </w:p>
    <w:p w14:paraId="3F8C837F" w14:textId="77777777" w:rsidR="00D171C2" w:rsidRDefault="00D171C2" w:rsidP="007F3EE1">
      <w:pPr>
        <w:numPr>
          <w:ilvl w:val="0"/>
          <w:numId w:val="3"/>
        </w:numPr>
        <w:tabs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определения цели и задач, планирования и проведения лабораторно-практических занятий в аудиториях, учебно-производственных мастерских и в орг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низации; </w:t>
      </w:r>
    </w:p>
    <w:p w14:paraId="0C9D7FB9" w14:textId="77777777" w:rsidR="00D171C2" w:rsidRDefault="00D171C2" w:rsidP="007F3EE1">
      <w:pPr>
        <w:numPr>
          <w:ilvl w:val="0"/>
          <w:numId w:val="3"/>
        </w:numPr>
        <w:tabs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участия в организации практики обучающихся в учебно-производственных мастерских и на производстве;</w:t>
      </w:r>
      <w:proofErr w:type="gramEnd"/>
    </w:p>
    <w:p w14:paraId="113994DB" w14:textId="77777777" w:rsidR="00D171C2" w:rsidRDefault="00D171C2" w:rsidP="007F3EE1">
      <w:pPr>
        <w:numPr>
          <w:ilvl w:val="0"/>
          <w:numId w:val="3"/>
        </w:numPr>
        <w:tabs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проверки безопасности оборудования, подготовки необходимых объектов труда и рабочих мест обучающихся; </w:t>
      </w:r>
    </w:p>
    <w:p w14:paraId="69105552" w14:textId="77777777" w:rsidR="00D171C2" w:rsidRDefault="00D171C2" w:rsidP="007F3EE1">
      <w:pPr>
        <w:numPr>
          <w:ilvl w:val="0"/>
          <w:numId w:val="3"/>
        </w:numPr>
        <w:tabs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наблюдения, анализа и самоанализа лабораторно-практических занятий в аудиториях, учебно-производственных мастерских и в организациях, их обсуждения в диалоге с сокурсниками, руководителем педагогической практики, мастерами, разработки предложений по совершенствованию и коррекции; </w:t>
      </w:r>
    </w:p>
    <w:p w14:paraId="32A61ABC" w14:textId="77777777" w:rsidR="00D171C2" w:rsidRDefault="00D171C2" w:rsidP="007F3EE1">
      <w:pPr>
        <w:numPr>
          <w:ilvl w:val="0"/>
          <w:numId w:val="3"/>
        </w:numPr>
        <w:tabs>
          <w:tab w:val="left" w:pos="1134"/>
        </w:tabs>
        <w:ind w:left="0" w:firstLine="709"/>
        <w:contextualSpacing/>
        <w:jc w:val="both"/>
        <w:rPr>
          <w:b/>
          <w:sz w:val="28"/>
          <w:szCs w:val="28"/>
        </w:rPr>
      </w:pPr>
      <w:r>
        <w:rPr>
          <w:sz w:val="28"/>
          <w:szCs w:val="28"/>
        </w:rPr>
        <w:t>ведения документации, обеспечивающей учебно-производственный пр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цесс; </w:t>
      </w:r>
    </w:p>
    <w:p w14:paraId="295C6003" w14:textId="77777777" w:rsidR="00D171C2" w:rsidRDefault="00D171C2" w:rsidP="007F3EE1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уметь: </w:t>
      </w:r>
    </w:p>
    <w:p w14:paraId="57DC1207" w14:textId="77777777" w:rsidR="00D171C2" w:rsidRDefault="00D171C2" w:rsidP="007F3EE1">
      <w:pPr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находить и использовать методическую литературу и </w:t>
      </w:r>
      <w:proofErr w:type="spellStart"/>
      <w:r>
        <w:rPr>
          <w:sz w:val="28"/>
          <w:szCs w:val="28"/>
        </w:rPr>
        <w:t>др</w:t>
      </w:r>
      <w:proofErr w:type="gramStart"/>
      <w:r>
        <w:rPr>
          <w:sz w:val="28"/>
          <w:szCs w:val="28"/>
        </w:rPr>
        <w:t>.и</w:t>
      </w:r>
      <w:proofErr w:type="gramEnd"/>
      <w:r>
        <w:rPr>
          <w:sz w:val="28"/>
          <w:szCs w:val="28"/>
        </w:rPr>
        <w:t>сточники</w:t>
      </w:r>
      <w:proofErr w:type="spellEnd"/>
      <w:r>
        <w:rPr>
          <w:sz w:val="28"/>
          <w:szCs w:val="28"/>
        </w:rPr>
        <w:t xml:space="preserve"> и</w:t>
      </w:r>
      <w:r>
        <w:rPr>
          <w:sz w:val="28"/>
          <w:szCs w:val="28"/>
        </w:rPr>
        <w:t>н</w:t>
      </w:r>
      <w:r>
        <w:rPr>
          <w:sz w:val="28"/>
          <w:szCs w:val="28"/>
        </w:rPr>
        <w:t xml:space="preserve">формации, необходимой для подготовки к лабораторно-практическим занятиям и организации практики обучающихся; </w:t>
      </w:r>
    </w:p>
    <w:p w14:paraId="30AC8690" w14:textId="77777777" w:rsidR="00D171C2" w:rsidRDefault="00D171C2" w:rsidP="007F3EE1">
      <w:pPr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взаимодействовать с организациями по вопросам организации учебно-производственного процесса; </w:t>
      </w:r>
    </w:p>
    <w:p w14:paraId="65B30AFE" w14:textId="77777777" w:rsidR="00D171C2" w:rsidRDefault="00D171C2" w:rsidP="007F3EE1">
      <w:pPr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планировать учебно-производственный процесс, подбирать учебно-производственные задания, составлять перечень учебных работ; </w:t>
      </w:r>
    </w:p>
    <w:p w14:paraId="20B99375" w14:textId="77777777" w:rsidR="00D171C2" w:rsidRDefault="00D171C2" w:rsidP="007F3EE1">
      <w:pPr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организовывать и проводить лабораторно-практические занятия и все виды практики </w:t>
      </w:r>
      <w:proofErr w:type="gramStart"/>
      <w:r>
        <w:rPr>
          <w:sz w:val="28"/>
          <w:szCs w:val="28"/>
        </w:rPr>
        <w:t>обучающихся</w:t>
      </w:r>
      <w:proofErr w:type="gramEnd"/>
      <w:r>
        <w:rPr>
          <w:sz w:val="28"/>
          <w:szCs w:val="28"/>
        </w:rPr>
        <w:t xml:space="preserve">; </w:t>
      </w:r>
    </w:p>
    <w:p w14:paraId="0A5AB989" w14:textId="77777777" w:rsidR="00D171C2" w:rsidRDefault="00D171C2" w:rsidP="007F3EE1">
      <w:pPr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использовать различные формы и методы организации учебно-производственного процесса; </w:t>
      </w:r>
    </w:p>
    <w:p w14:paraId="558C81ED" w14:textId="77777777" w:rsidR="00D171C2" w:rsidRDefault="00D171C2" w:rsidP="007F3EE1">
      <w:pPr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нормировать и организовывать производственные и учебно-производственные работы; </w:t>
      </w:r>
    </w:p>
    <w:p w14:paraId="0A61540B" w14:textId="77777777" w:rsidR="00D171C2" w:rsidRDefault="00D171C2" w:rsidP="007F3EE1">
      <w:pPr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обеспечивать связь теории с практикой; </w:t>
      </w:r>
    </w:p>
    <w:p w14:paraId="52E1CF89" w14:textId="77777777" w:rsidR="00D171C2" w:rsidRDefault="00D171C2" w:rsidP="007F3EE1">
      <w:pPr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обеспечивать соблюдение </w:t>
      </w:r>
      <w:proofErr w:type="gramStart"/>
      <w:r>
        <w:rPr>
          <w:sz w:val="28"/>
          <w:szCs w:val="28"/>
        </w:rPr>
        <w:t>обучающимися</w:t>
      </w:r>
      <w:proofErr w:type="gramEnd"/>
      <w:r>
        <w:rPr>
          <w:sz w:val="28"/>
          <w:szCs w:val="28"/>
        </w:rPr>
        <w:t xml:space="preserve"> техники безопасности; </w:t>
      </w:r>
    </w:p>
    <w:p w14:paraId="3BE394AF" w14:textId="77777777" w:rsidR="00D171C2" w:rsidRDefault="00D171C2" w:rsidP="007F3EE1">
      <w:pPr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эксплуатировать и конструировать несложные технические средства об</w:t>
      </w:r>
      <w:r>
        <w:rPr>
          <w:sz w:val="28"/>
          <w:szCs w:val="28"/>
        </w:rPr>
        <w:t>у</w:t>
      </w:r>
      <w:r>
        <w:rPr>
          <w:sz w:val="28"/>
          <w:szCs w:val="28"/>
        </w:rPr>
        <w:t xml:space="preserve">чения; </w:t>
      </w:r>
    </w:p>
    <w:p w14:paraId="24CBD637" w14:textId="77777777" w:rsidR="00D171C2" w:rsidRDefault="00D171C2" w:rsidP="007F3EE1">
      <w:pPr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составлять заявки на поставку, осуществлять приемку и проверку технол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гического оборудования и оснастки, подготавливать оборудование, оснастку (в том числе и заготовки) и материалы для учебно-производственного процесса; </w:t>
      </w:r>
    </w:p>
    <w:p w14:paraId="3AE5D140" w14:textId="77777777" w:rsidR="00D171C2" w:rsidRDefault="00D171C2" w:rsidP="007F3EE1">
      <w:pPr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устанавливать педагогически целесообразные взаимоотношения с обуч</w:t>
      </w:r>
      <w:r>
        <w:rPr>
          <w:sz w:val="28"/>
          <w:szCs w:val="28"/>
        </w:rPr>
        <w:t>а</w:t>
      </w:r>
      <w:r>
        <w:rPr>
          <w:sz w:val="28"/>
          <w:szCs w:val="28"/>
        </w:rPr>
        <w:t>ющимися, их родителями (лицами, их замещающими), рабочими, служащими и р</w:t>
      </w:r>
      <w:r>
        <w:rPr>
          <w:sz w:val="28"/>
          <w:szCs w:val="28"/>
        </w:rPr>
        <w:t>у</w:t>
      </w:r>
      <w:r>
        <w:rPr>
          <w:sz w:val="28"/>
          <w:szCs w:val="28"/>
        </w:rPr>
        <w:t xml:space="preserve">ководством  первичного структурного подразделения организации; </w:t>
      </w:r>
    </w:p>
    <w:p w14:paraId="1D9952DA" w14:textId="77777777" w:rsidR="00D171C2" w:rsidRDefault="00D171C2" w:rsidP="007F3EE1">
      <w:pPr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осуществлять педагогический контроль, оценивать процесс и результаты деятельности </w:t>
      </w:r>
      <w:proofErr w:type="gramStart"/>
      <w:r>
        <w:rPr>
          <w:sz w:val="28"/>
          <w:szCs w:val="28"/>
        </w:rPr>
        <w:t>обучающихся</w:t>
      </w:r>
      <w:proofErr w:type="gramEnd"/>
      <w:r>
        <w:rPr>
          <w:sz w:val="28"/>
          <w:szCs w:val="28"/>
        </w:rPr>
        <w:t xml:space="preserve">, качество продукции, изготавливаемой обучающимися; </w:t>
      </w:r>
    </w:p>
    <w:p w14:paraId="1E0C3D6E" w14:textId="77777777" w:rsidR="00D171C2" w:rsidRDefault="00D171C2" w:rsidP="007F3EE1">
      <w:pPr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осуществлять самоанализ и самоконтроль при проведении занятий и орг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низации практики обучающихся; </w:t>
      </w:r>
    </w:p>
    <w:p w14:paraId="569D5C55" w14:textId="77777777" w:rsidR="00D171C2" w:rsidRDefault="00D171C2" w:rsidP="007F3EE1">
      <w:pPr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анализировать процесс и результаты профессионального обучения, о</w:t>
      </w:r>
      <w:r>
        <w:rPr>
          <w:sz w:val="28"/>
          <w:szCs w:val="28"/>
        </w:rPr>
        <w:t>т</w:t>
      </w:r>
      <w:r>
        <w:rPr>
          <w:sz w:val="28"/>
          <w:szCs w:val="28"/>
        </w:rPr>
        <w:t>дельные занятия, организацию практики, корректировать и совершенствовать их;</w:t>
      </w:r>
    </w:p>
    <w:p w14:paraId="6DEC0BA2" w14:textId="77777777" w:rsidR="00D171C2" w:rsidRDefault="00D171C2" w:rsidP="007F3EE1">
      <w:pPr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оформлять документацию, обеспечивающую учебно-производственный процесс; </w:t>
      </w:r>
    </w:p>
    <w:p w14:paraId="13872F21" w14:textId="77777777" w:rsidR="00D171C2" w:rsidRDefault="00D171C2" w:rsidP="007F3EE1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знать: </w:t>
      </w:r>
    </w:p>
    <w:p w14:paraId="4427C068" w14:textId="77777777" w:rsidR="00D171C2" w:rsidRDefault="00D171C2" w:rsidP="007F3EE1">
      <w:pPr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теоретические основы и методику профессионального обучения (по отра</w:t>
      </w:r>
      <w:r>
        <w:rPr>
          <w:sz w:val="28"/>
          <w:szCs w:val="28"/>
        </w:rPr>
        <w:t>с</w:t>
      </w:r>
      <w:r>
        <w:rPr>
          <w:sz w:val="28"/>
          <w:szCs w:val="28"/>
        </w:rPr>
        <w:t xml:space="preserve">лям); </w:t>
      </w:r>
    </w:p>
    <w:p w14:paraId="440D3132" w14:textId="77777777" w:rsidR="00D171C2" w:rsidRDefault="00D171C2" w:rsidP="007F3EE1">
      <w:pPr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нормативно-правовые и методические основы взаимодействия с организ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циями по вопросам организации учебно-производственного процесса; </w:t>
      </w:r>
    </w:p>
    <w:p w14:paraId="492515B8" w14:textId="77777777" w:rsidR="00D171C2" w:rsidRDefault="00D171C2" w:rsidP="007F3EE1">
      <w:pPr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цели, задачи, функции, содержание, формы и методы профессионального обучения (по отраслям); </w:t>
      </w:r>
    </w:p>
    <w:p w14:paraId="2EBF036B" w14:textId="77777777" w:rsidR="00D171C2" w:rsidRDefault="00D171C2" w:rsidP="007F3EE1">
      <w:pPr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планирования занятий по профессиональному обучению в з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висимости от их целей и задач, места проведения, осваиваемой профессии рабочих (служащих); </w:t>
      </w:r>
    </w:p>
    <w:p w14:paraId="70F2F5F6" w14:textId="77777777" w:rsidR="00D171C2" w:rsidRDefault="00D171C2" w:rsidP="007F3EE1">
      <w:pPr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структуру и содержание учебных программ начального профессиональн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го образования  и профессиональной подготовки, цели и особенности освоения пр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фессий рабочих (служащих) при </w:t>
      </w:r>
      <w:proofErr w:type="gramStart"/>
      <w:r>
        <w:rPr>
          <w:sz w:val="28"/>
          <w:szCs w:val="28"/>
        </w:rPr>
        <w:t>обучении по программам</w:t>
      </w:r>
      <w:proofErr w:type="gramEnd"/>
      <w:r>
        <w:rPr>
          <w:sz w:val="28"/>
          <w:szCs w:val="28"/>
        </w:rPr>
        <w:t xml:space="preserve"> среднего профессионал</w:t>
      </w:r>
      <w:r>
        <w:rPr>
          <w:sz w:val="28"/>
          <w:szCs w:val="28"/>
        </w:rPr>
        <w:t>ь</w:t>
      </w:r>
      <w:r>
        <w:rPr>
          <w:sz w:val="28"/>
          <w:szCs w:val="28"/>
        </w:rPr>
        <w:t xml:space="preserve">ного образования; </w:t>
      </w:r>
    </w:p>
    <w:p w14:paraId="33D2D342" w14:textId="77777777" w:rsidR="00D171C2" w:rsidRDefault="00D171C2" w:rsidP="007F3EE1">
      <w:pPr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методы, формы и средства профессионального обучения, методические основы и особенности организации учебно-производственного процесса с примен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нием современных средств обучения; </w:t>
      </w:r>
    </w:p>
    <w:p w14:paraId="39FF4C3D" w14:textId="77777777" w:rsidR="00D171C2" w:rsidRDefault="00D171C2" w:rsidP="007F3EE1">
      <w:pPr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основы конструирования и эксплуатации несложных технических средств обучения; </w:t>
      </w:r>
    </w:p>
    <w:p w14:paraId="121CA205" w14:textId="77777777" w:rsidR="00D171C2" w:rsidRDefault="00D171C2" w:rsidP="007F3EE1">
      <w:pPr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профессиональную терминологию, технологию производства, технику, производственное оборудование, правила их эксплуатации и требования к хран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нию; </w:t>
      </w:r>
    </w:p>
    <w:p w14:paraId="6F8055D5" w14:textId="77777777" w:rsidR="00D171C2" w:rsidRDefault="00D171C2" w:rsidP="007F3EE1">
      <w:pPr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перечень работ в рамках технологического процесса; </w:t>
      </w:r>
    </w:p>
    <w:p w14:paraId="2969B92D" w14:textId="77777777" w:rsidR="00D171C2" w:rsidRDefault="00D171C2" w:rsidP="007F3EE1">
      <w:pPr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виды заготовок и схемы их базирования; </w:t>
      </w:r>
    </w:p>
    <w:p w14:paraId="57F1C34C" w14:textId="77777777" w:rsidR="00D171C2" w:rsidRDefault="00D171C2" w:rsidP="007F3EE1">
      <w:pPr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формы и правила составления заявок на поставку технологического обор</w:t>
      </w:r>
      <w:r>
        <w:rPr>
          <w:sz w:val="28"/>
          <w:szCs w:val="28"/>
        </w:rPr>
        <w:t>у</w:t>
      </w:r>
      <w:r>
        <w:rPr>
          <w:sz w:val="28"/>
          <w:szCs w:val="28"/>
        </w:rPr>
        <w:t xml:space="preserve">дования и оснастки; </w:t>
      </w:r>
    </w:p>
    <w:p w14:paraId="70DE0D2D" w14:textId="77777777" w:rsidR="00D171C2" w:rsidRDefault="00D171C2" w:rsidP="007F3EE1">
      <w:pPr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правила приемки и проверки оборудования и оснастки; </w:t>
      </w:r>
    </w:p>
    <w:p w14:paraId="11AC7DFF" w14:textId="77777777" w:rsidR="00D171C2" w:rsidRDefault="00D171C2" w:rsidP="007F3EE1">
      <w:pPr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нормативно-правовые и организационные основы охраны труда в орган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зациях отрасли; </w:t>
      </w:r>
    </w:p>
    <w:p w14:paraId="216A62D9" w14:textId="77777777" w:rsidR="00D171C2" w:rsidRDefault="00D171C2" w:rsidP="007F3EE1">
      <w:pPr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классификацию и номенклатуру опасных и вредных факторов произво</w:t>
      </w:r>
      <w:r>
        <w:rPr>
          <w:sz w:val="28"/>
          <w:szCs w:val="28"/>
        </w:rPr>
        <w:t>д</w:t>
      </w:r>
      <w:r>
        <w:rPr>
          <w:sz w:val="28"/>
          <w:szCs w:val="28"/>
        </w:rPr>
        <w:t xml:space="preserve">ственной среды, методы и средства защиты от них; </w:t>
      </w:r>
    </w:p>
    <w:p w14:paraId="095EF60D" w14:textId="77777777" w:rsidR="00D171C2" w:rsidRDefault="00D171C2" w:rsidP="007F3EE1">
      <w:pPr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требования к содержанию и организации контроля результатов професс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онального обучения; </w:t>
      </w:r>
    </w:p>
    <w:p w14:paraId="1B1214AF" w14:textId="77777777" w:rsidR="00D171C2" w:rsidRDefault="00D171C2" w:rsidP="007F3EE1">
      <w:pPr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виды документации, обеспечивающей учебно-производственный процесс, требования к ее оформлению; </w:t>
      </w:r>
    </w:p>
    <w:p w14:paraId="1FB04DC0" w14:textId="77777777" w:rsidR="00D171C2" w:rsidRDefault="00D171C2" w:rsidP="007F3EE1">
      <w:pPr>
        <w:numPr>
          <w:ilvl w:val="0"/>
          <w:numId w:val="9"/>
        </w:numPr>
        <w:tabs>
          <w:tab w:val="left" w:pos="426"/>
          <w:tab w:val="left" w:pos="1134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основы делового общения.</w:t>
      </w:r>
    </w:p>
    <w:p w14:paraId="49A37FDD" w14:textId="77777777" w:rsidR="000143E9" w:rsidRDefault="000143E9" w:rsidP="007F3EE1">
      <w:pPr>
        <w:tabs>
          <w:tab w:val="left" w:pos="1134"/>
          <w:tab w:val="left" w:pos="1276"/>
        </w:tabs>
        <w:ind w:firstLine="709"/>
        <w:jc w:val="both"/>
        <w:rPr>
          <w:sz w:val="28"/>
          <w:szCs w:val="28"/>
          <w:u w:val="single"/>
        </w:rPr>
      </w:pPr>
    </w:p>
    <w:p w14:paraId="206D1535" w14:textId="77777777" w:rsidR="00D171C2" w:rsidRDefault="00D171C2" w:rsidP="007F3EE1">
      <w:pPr>
        <w:tabs>
          <w:tab w:val="left" w:pos="1134"/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 xml:space="preserve">Вариативная часть </w:t>
      </w:r>
    </w:p>
    <w:p w14:paraId="13D35684" w14:textId="77777777" w:rsidR="00D171C2" w:rsidRPr="000143E9" w:rsidRDefault="00D171C2" w:rsidP="000143E9">
      <w:pPr>
        <w:tabs>
          <w:tab w:val="left" w:pos="916"/>
          <w:tab w:val="left" w:pos="1134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0143E9">
        <w:rPr>
          <w:sz w:val="28"/>
          <w:szCs w:val="28"/>
        </w:rPr>
        <w:t>С целью реализации требований работодателей и ориентации професси</w:t>
      </w:r>
      <w:r w:rsidRPr="000143E9">
        <w:rPr>
          <w:sz w:val="28"/>
          <w:szCs w:val="28"/>
        </w:rPr>
        <w:t>о</w:t>
      </w:r>
      <w:r w:rsidRPr="000143E9">
        <w:rPr>
          <w:sz w:val="28"/>
          <w:szCs w:val="28"/>
        </w:rPr>
        <w:t xml:space="preserve">нальной подготовки под конкретное рабочее место, </w:t>
      </w:r>
      <w:proofErr w:type="gramStart"/>
      <w:r w:rsidRPr="000143E9">
        <w:rPr>
          <w:sz w:val="28"/>
          <w:szCs w:val="28"/>
        </w:rPr>
        <w:t>обучающийся</w:t>
      </w:r>
      <w:proofErr w:type="gramEnd"/>
      <w:r w:rsidRPr="000143E9">
        <w:rPr>
          <w:sz w:val="28"/>
          <w:szCs w:val="28"/>
        </w:rPr>
        <w:t xml:space="preserve"> в рамках овлад</w:t>
      </w:r>
      <w:r w:rsidRPr="000143E9">
        <w:rPr>
          <w:sz w:val="28"/>
          <w:szCs w:val="28"/>
        </w:rPr>
        <w:t>е</w:t>
      </w:r>
      <w:r w:rsidRPr="000143E9">
        <w:rPr>
          <w:sz w:val="28"/>
          <w:szCs w:val="28"/>
        </w:rPr>
        <w:t>ния указанным видом профессиональной деятельности должен:</w:t>
      </w:r>
    </w:p>
    <w:p w14:paraId="0871B242" w14:textId="77777777" w:rsidR="008A2D27" w:rsidRPr="004120E1" w:rsidRDefault="008A2D27" w:rsidP="008A2D27">
      <w:pPr>
        <w:jc w:val="both"/>
        <w:rPr>
          <w:bCs/>
        </w:rPr>
      </w:pPr>
      <w:r w:rsidRPr="0062056A">
        <w:rPr>
          <w:b/>
        </w:rPr>
        <w:t>Иметь практический опыт:</w:t>
      </w:r>
      <w:r w:rsidRPr="0062056A">
        <w:rPr>
          <w:bCs/>
        </w:rPr>
        <w:t xml:space="preserve"> </w:t>
      </w:r>
      <w:r w:rsidRPr="004120E1">
        <w:rPr>
          <w:bCs/>
        </w:rPr>
        <w:t>составления договоров взаимодействия образовательного</w:t>
      </w:r>
    </w:p>
    <w:p w14:paraId="0CD04880" w14:textId="77777777" w:rsidR="008A2D27" w:rsidRPr="004120E1" w:rsidRDefault="008A2D27" w:rsidP="008A2D27">
      <w:pPr>
        <w:jc w:val="both"/>
        <w:rPr>
          <w:bCs/>
        </w:rPr>
      </w:pPr>
      <w:r w:rsidRPr="004120E1">
        <w:rPr>
          <w:bCs/>
        </w:rPr>
        <w:t>учреждения с организацией по вопросам организации практики организации;</w:t>
      </w:r>
    </w:p>
    <w:p w14:paraId="07355806" w14:textId="77777777" w:rsidR="008A2D27" w:rsidRDefault="008A2D27" w:rsidP="008A2D27">
      <w:pPr>
        <w:jc w:val="both"/>
        <w:rPr>
          <w:bCs/>
        </w:rPr>
      </w:pPr>
      <w:r w:rsidRPr="004120E1">
        <w:rPr>
          <w:bCs/>
        </w:rPr>
        <w:t xml:space="preserve">применения технических средств обучения </w:t>
      </w:r>
    </w:p>
    <w:p w14:paraId="2D7A04A8" w14:textId="6F6EC2D5" w:rsidR="008A2D27" w:rsidRPr="007623F4" w:rsidRDefault="008A2D27" w:rsidP="008A2D27">
      <w:pPr>
        <w:jc w:val="both"/>
        <w:rPr>
          <w:bCs/>
        </w:rPr>
      </w:pPr>
      <w:r w:rsidRPr="00F56750">
        <w:rPr>
          <w:b/>
          <w:bCs/>
        </w:rPr>
        <w:t xml:space="preserve">Уметь: </w:t>
      </w:r>
      <w:r w:rsidRPr="007623F4">
        <w:rPr>
          <w:bCs/>
        </w:rPr>
        <w:t>организовывать и проводить анализ структуры договоров взаимодействия образовательн</w:t>
      </w:r>
      <w:r w:rsidRPr="007623F4">
        <w:rPr>
          <w:bCs/>
        </w:rPr>
        <w:t>о</w:t>
      </w:r>
      <w:r w:rsidRPr="007623F4">
        <w:rPr>
          <w:bCs/>
        </w:rPr>
        <w:t>го</w:t>
      </w:r>
      <w:r>
        <w:rPr>
          <w:bCs/>
        </w:rPr>
        <w:t xml:space="preserve"> </w:t>
      </w:r>
      <w:r w:rsidRPr="007623F4">
        <w:rPr>
          <w:bCs/>
        </w:rPr>
        <w:t>учреждения с организациями;</w:t>
      </w:r>
      <w:r>
        <w:rPr>
          <w:bCs/>
        </w:rPr>
        <w:t xml:space="preserve"> </w:t>
      </w:r>
      <w:r w:rsidRPr="007623F4">
        <w:rPr>
          <w:bCs/>
        </w:rPr>
        <w:t xml:space="preserve">применять  </w:t>
      </w:r>
      <w:proofErr w:type="gramStart"/>
      <w:r w:rsidRPr="007623F4">
        <w:rPr>
          <w:bCs/>
        </w:rPr>
        <w:t>кейс-технологии</w:t>
      </w:r>
      <w:proofErr w:type="gramEnd"/>
      <w:r w:rsidRPr="007623F4">
        <w:rPr>
          <w:bCs/>
        </w:rPr>
        <w:t xml:space="preserve"> в развитии познавательных интер</w:t>
      </w:r>
      <w:r w:rsidRPr="007623F4">
        <w:rPr>
          <w:bCs/>
        </w:rPr>
        <w:t>е</w:t>
      </w:r>
      <w:r w:rsidRPr="007623F4">
        <w:rPr>
          <w:bCs/>
        </w:rPr>
        <w:t>сов учащихся</w:t>
      </w:r>
      <w:r>
        <w:rPr>
          <w:bCs/>
        </w:rPr>
        <w:t xml:space="preserve">; </w:t>
      </w:r>
      <w:r w:rsidRPr="007623F4">
        <w:rPr>
          <w:bCs/>
        </w:rPr>
        <w:t>использовать различные ТСО-совокупность технических устройств и</w:t>
      </w:r>
    </w:p>
    <w:p w14:paraId="3D1176AD" w14:textId="77777777" w:rsidR="008A2D27" w:rsidRPr="007623F4" w:rsidRDefault="008A2D27" w:rsidP="008A2D27">
      <w:pPr>
        <w:jc w:val="both"/>
        <w:rPr>
          <w:bCs/>
        </w:rPr>
      </w:pPr>
      <w:r w:rsidRPr="007623F4">
        <w:rPr>
          <w:bCs/>
        </w:rPr>
        <w:t>дидактических материалов, используемых в учебном процессе в качестве</w:t>
      </w:r>
      <w:r>
        <w:rPr>
          <w:bCs/>
        </w:rPr>
        <w:t xml:space="preserve"> </w:t>
      </w:r>
      <w:r w:rsidRPr="007623F4">
        <w:rPr>
          <w:bCs/>
        </w:rPr>
        <w:t>средств повышения э</w:t>
      </w:r>
      <w:r w:rsidRPr="007623F4">
        <w:rPr>
          <w:bCs/>
        </w:rPr>
        <w:t>ф</w:t>
      </w:r>
      <w:r w:rsidRPr="007623F4">
        <w:rPr>
          <w:bCs/>
        </w:rPr>
        <w:t>фективности обучения;</w:t>
      </w:r>
      <w:r>
        <w:rPr>
          <w:bCs/>
        </w:rPr>
        <w:t xml:space="preserve"> </w:t>
      </w:r>
      <w:r w:rsidRPr="007623F4">
        <w:rPr>
          <w:bCs/>
        </w:rPr>
        <w:t xml:space="preserve">использовать различные технические средства контроля, технические средства управления обучением </w:t>
      </w:r>
    </w:p>
    <w:p w14:paraId="620295ED" w14:textId="77777777" w:rsidR="008A2D27" w:rsidRPr="00F56750" w:rsidRDefault="008A2D27" w:rsidP="008A2D27">
      <w:pPr>
        <w:jc w:val="both"/>
        <w:rPr>
          <w:bCs/>
        </w:rPr>
      </w:pPr>
      <w:r w:rsidRPr="00F56750">
        <w:rPr>
          <w:b/>
          <w:bCs/>
        </w:rPr>
        <w:t>Знать:</w:t>
      </w:r>
      <w:r w:rsidRPr="00F56750">
        <w:rPr>
          <w:bCs/>
        </w:rPr>
        <w:t xml:space="preserve"> </w:t>
      </w:r>
      <w:r>
        <w:rPr>
          <w:bCs/>
        </w:rPr>
        <w:t>ф</w:t>
      </w:r>
      <w:r w:rsidRPr="007623F4">
        <w:rPr>
          <w:bCs/>
        </w:rPr>
        <w:t>ормы, методы, приёмы работы с работодателями (социальное партнерство);</w:t>
      </w:r>
      <w:r>
        <w:rPr>
          <w:bCs/>
        </w:rPr>
        <w:t xml:space="preserve"> и</w:t>
      </w:r>
      <w:r w:rsidRPr="007623F4">
        <w:rPr>
          <w:bCs/>
        </w:rPr>
        <w:t>нформац</w:t>
      </w:r>
      <w:r w:rsidRPr="007623F4">
        <w:rPr>
          <w:bCs/>
        </w:rPr>
        <w:t>и</w:t>
      </w:r>
      <w:r w:rsidRPr="007623F4">
        <w:rPr>
          <w:bCs/>
        </w:rPr>
        <w:t xml:space="preserve">онные технологии в обучении; </w:t>
      </w:r>
      <w:r>
        <w:rPr>
          <w:bCs/>
        </w:rPr>
        <w:t>к</w:t>
      </w:r>
      <w:r w:rsidRPr="007623F4">
        <w:rPr>
          <w:bCs/>
        </w:rPr>
        <w:t>лассификация и эффективность ТСО;</w:t>
      </w:r>
      <w:r>
        <w:rPr>
          <w:bCs/>
        </w:rPr>
        <w:t xml:space="preserve"> п</w:t>
      </w:r>
      <w:r w:rsidRPr="007623F4">
        <w:rPr>
          <w:bCs/>
        </w:rPr>
        <w:t>едагогические програм</w:t>
      </w:r>
      <w:r w:rsidRPr="007623F4">
        <w:rPr>
          <w:bCs/>
        </w:rPr>
        <w:t>м</w:t>
      </w:r>
      <w:r w:rsidRPr="007623F4">
        <w:rPr>
          <w:bCs/>
        </w:rPr>
        <w:t>ные средства по методическому назначению;</w:t>
      </w:r>
      <w:r>
        <w:rPr>
          <w:bCs/>
        </w:rPr>
        <w:t xml:space="preserve"> д</w:t>
      </w:r>
      <w:r w:rsidRPr="007623F4">
        <w:rPr>
          <w:bCs/>
        </w:rPr>
        <w:t>идактические функции наглядностей;</w:t>
      </w:r>
      <w:r>
        <w:rPr>
          <w:bCs/>
        </w:rPr>
        <w:t xml:space="preserve"> и</w:t>
      </w:r>
      <w:r w:rsidRPr="007623F4">
        <w:rPr>
          <w:bCs/>
        </w:rPr>
        <w:t>скусстве</w:t>
      </w:r>
      <w:r w:rsidRPr="007623F4">
        <w:rPr>
          <w:bCs/>
        </w:rPr>
        <w:t>н</w:t>
      </w:r>
      <w:r w:rsidRPr="007623F4">
        <w:rPr>
          <w:bCs/>
        </w:rPr>
        <w:t>ные средства структурирование учебной информации ТСО для решения профессиональных задач: исследовательских, практических, педагогических;</w:t>
      </w:r>
      <w:r>
        <w:rPr>
          <w:bCs/>
        </w:rPr>
        <w:t xml:space="preserve"> в</w:t>
      </w:r>
      <w:r w:rsidRPr="007623F4">
        <w:rPr>
          <w:bCs/>
        </w:rPr>
        <w:t>спомогательные компьютерные учебные средства</w:t>
      </w:r>
      <w:r>
        <w:rPr>
          <w:bCs/>
        </w:rPr>
        <w:t xml:space="preserve"> </w:t>
      </w:r>
    </w:p>
    <w:p w14:paraId="2226290D" w14:textId="77777777" w:rsidR="007F3EE1" w:rsidRDefault="007F3EE1" w:rsidP="007F3EE1">
      <w:pPr>
        <w:tabs>
          <w:tab w:val="left" w:pos="426"/>
          <w:tab w:val="left" w:pos="1134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jc w:val="both"/>
        <w:rPr>
          <w:sz w:val="28"/>
          <w:szCs w:val="28"/>
        </w:rPr>
      </w:pPr>
    </w:p>
    <w:p w14:paraId="2D019072" w14:textId="77777777" w:rsidR="00F978FB" w:rsidRDefault="00F978FB" w:rsidP="00F978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rStyle w:val="FontStyle72"/>
          <w:sz w:val="28"/>
          <w:szCs w:val="28"/>
        </w:rPr>
        <w:t>1.</w:t>
      </w:r>
      <w:r>
        <w:rPr>
          <w:b/>
          <w:bCs/>
          <w:sz w:val="28"/>
          <w:szCs w:val="28"/>
        </w:rPr>
        <w:t>3. Количество часов на освоение программы профессионального модуля</w:t>
      </w:r>
    </w:p>
    <w:tbl>
      <w:tblPr>
        <w:tblW w:w="10608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7348"/>
        <w:gridCol w:w="3260"/>
      </w:tblGrid>
      <w:tr w:rsidR="00F978FB" w14:paraId="71DBB9CA" w14:textId="77777777" w:rsidTr="00F978FB">
        <w:tc>
          <w:tcPr>
            <w:tcW w:w="7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0F2C26" w14:textId="77777777" w:rsidR="00F978FB" w:rsidRDefault="00F978FB" w:rsidP="00F978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Вид учебной деятельности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1D7343" w14:textId="77777777" w:rsidR="00F978FB" w:rsidRDefault="00F978FB" w:rsidP="00F978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/>
              </w:rPr>
              <w:t>Объем часов</w:t>
            </w:r>
          </w:p>
        </w:tc>
      </w:tr>
      <w:tr w:rsidR="00F978FB" w14:paraId="6F417AE8" w14:textId="77777777" w:rsidTr="00F978FB">
        <w:tc>
          <w:tcPr>
            <w:tcW w:w="7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735C2B" w14:textId="77777777" w:rsidR="00F978FB" w:rsidRDefault="00F978FB" w:rsidP="00F978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Максимальная учебная нагрузка (всего)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A392C0" w14:textId="77777777" w:rsidR="00F978FB" w:rsidRDefault="007F3EE1" w:rsidP="00F978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417</w:t>
            </w:r>
          </w:p>
        </w:tc>
      </w:tr>
      <w:tr w:rsidR="00F978FB" w14:paraId="23B43519" w14:textId="77777777" w:rsidTr="00F978FB">
        <w:tc>
          <w:tcPr>
            <w:tcW w:w="7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150819" w14:textId="77777777" w:rsidR="00F978FB" w:rsidRDefault="00F978FB" w:rsidP="00F978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Обязательная аудиторная учебная нагрузка (всего)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E47DA0" w14:textId="77777777" w:rsidR="00F978FB" w:rsidRDefault="007F3EE1" w:rsidP="007F3EE1">
            <w:pPr>
              <w:tabs>
                <w:tab w:val="left" w:pos="916"/>
                <w:tab w:val="left" w:pos="1298"/>
                <w:tab w:val="center" w:pos="152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ab/>
            </w:r>
            <w:r>
              <w:tab/>
            </w:r>
            <w:r>
              <w:tab/>
              <w:t>326</w:t>
            </w:r>
          </w:p>
        </w:tc>
      </w:tr>
      <w:tr w:rsidR="005100EC" w14:paraId="519B7F22" w14:textId="77777777" w:rsidTr="00F978FB">
        <w:tc>
          <w:tcPr>
            <w:tcW w:w="7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65CEFB" w14:textId="77777777" w:rsidR="005100EC" w:rsidRDefault="005100EC" w:rsidP="00F978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Самостоятельная работа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C2574B" w14:textId="77777777" w:rsidR="005100EC" w:rsidRDefault="005100EC" w:rsidP="00F978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91</w:t>
            </w:r>
          </w:p>
        </w:tc>
      </w:tr>
      <w:tr w:rsidR="00F978FB" w14:paraId="1EC5DC27" w14:textId="77777777" w:rsidTr="00F978FB">
        <w:tc>
          <w:tcPr>
            <w:tcW w:w="7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691F9B" w14:textId="77777777" w:rsidR="00F978FB" w:rsidRDefault="00F978FB" w:rsidP="00F978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Курсовая работа/проект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EE587F" w14:textId="77777777" w:rsidR="00F978FB" w:rsidRDefault="00C81D16" w:rsidP="00F978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30</w:t>
            </w:r>
          </w:p>
        </w:tc>
      </w:tr>
      <w:tr w:rsidR="00F978FB" w14:paraId="4308E35D" w14:textId="77777777" w:rsidTr="00F978FB">
        <w:tc>
          <w:tcPr>
            <w:tcW w:w="7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9B79BE" w14:textId="77777777" w:rsidR="00F978FB" w:rsidRDefault="00F978FB" w:rsidP="00F978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9E2FE4">
              <w:t>Учебная практика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9A42FF" w14:textId="5AFC4940" w:rsidR="00F978FB" w:rsidRDefault="004F0B2E" w:rsidP="00F978FB">
            <w:pPr>
              <w:jc w:val="center"/>
            </w:pPr>
            <w:r>
              <w:t>72</w:t>
            </w:r>
          </w:p>
        </w:tc>
      </w:tr>
      <w:tr w:rsidR="00F978FB" w14:paraId="567C3623" w14:textId="77777777" w:rsidTr="00F978FB">
        <w:tc>
          <w:tcPr>
            <w:tcW w:w="7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073F80" w14:textId="77777777" w:rsidR="00F978FB" w:rsidRPr="009E2FE4" w:rsidRDefault="00C81D16" w:rsidP="00F978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П</w:t>
            </w:r>
            <w:r w:rsidR="00F978FB" w:rsidRPr="009E2FE4">
              <w:t>роизводственная практика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1BEDBC" w14:textId="77777777" w:rsidR="00F978FB" w:rsidRDefault="004F0B2E" w:rsidP="00F978FB">
            <w:pPr>
              <w:jc w:val="center"/>
            </w:pPr>
            <w:r>
              <w:t>72</w:t>
            </w:r>
          </w:p>
        </w:tc>
      </w:tr>
      <w:tr w:rsidR="00F978FB" w14:paraId="1DD73177" w14:textId="77777777" w:rsidTr="00F978FB">
        <w:tc>
          <w:tcPr>
            <w:tcW w:w="7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35CBD5" w14:textId="77777777" w:rsidR="00F978FB" w:rsidRDefault="00F978FB" w:rsidP="00F978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Итоговая аттестация в форме (указать)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D99288" w14:textId="77777777" w:rsidR="00F978FB" w:rsidRDefault="00F978FB" w:rsidP="00F978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Квалификационный экзамен</w:t>
            </w:r>
          </w:p>
        </w:tc>
      </w:tr>
    </w:tbl>
    <w:p w14:paraId="639175B3" w14:textId="77777777" w:rsidR="00F978FB" w:rsidRDefault="00F978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FontStyle72"/>
          <w:sz w:val="28"/>
          <w:szCs w:val="28"/>
        </w:rPr>
      </w:pPr>
    </w:p>
    <w:p w14:paraId="5E5D3B34" w14:textId="77777777" w:rsidR="00A80FE8" w:rsidRDefault="00A80F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FontStyle72"/>
          <w:sz w:val="28"/>
          <w:szCs w:val="28"/>
        </w:rPr>
      </w:pPr>
    </w:p>
    <w:p w14:paraId="39B5184D" w14:textId="77777777" w:rsidR="00A80FE8" w:rsidRDefault="00A80F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FontStyle72"/>
          <w:sz w:val="28"/>
          <w:szCs w:val="28"/>
        </w:rPr>
      </w:pPr>
    </w:p>
    <w:p w14:paraId="737216B7" w14:textId="77777777" w:rsidR="00A80FE8" w:rsidRDefault="00A80F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FontStyle72"/>
          <w:sz w:val="28"/>
          <w:szCs w:val="28"/>
        </w:rPr>
      </w:pPr>
    </w:p>
    <w:p w14:paraId="7ADE5506" w14:textId="77777777" w:rsidR="00A80FE8" w:rsidRDefault="00A80F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FontStyle72"/>
          <w:sz w:val="28"/>
          <w:szCs w:val="28"/>
        </w:rPr>
      </w:pPr>
    </w:p>
    <w:p w14:paraId="3E70D2C6" w14:textId="77777777" w:rsidR="00A80FE8" w:rsidRDefault="00A80F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FontStyle72"/>
          <w:sz w:val="28"/>
          <w:szCs w:val="28"/>
        </w:rPr>
      </w:pPr>
    </w:p>
    <w:p w14:paraId="0952B8B2" w14:textId="77777777" w:rsidR="00A80FE8" w:rsidRDefault="00A80F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FontStyle72"/>
          <w:sz w:val="28"/>
          <w:szCs w:val="28"/>
        </w:rPr>
      </w:pPr>
    </w:p>
    <w:p w14:paraId="45843212" w14:textId="77777777" w:rsidR="00A80FE8" w:rsidRDefault="00A80F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FontStyle72"/>
          <w:sz w:val="28"/>
          <w:szCs w:val="28"/>
        </w:rPr>
      </w:pPr>
    </w:p>
    <w:p w14:paraId="7B81B939" w14:textId="77777777" w:rsidR="00A80FE8" w:rsidRDefault="00A80F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FontStyle72"/>
          <w:sz w:val="28"/>
          <w:szCs w:val="28"/>
        </w:rPr>
      </w:pPr>
    </w:p>
    <w:p w14:paraId="3AABB3FF" w14:textId="77777777" w:rsidR="000143E9" w:rsidRDefault="000143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FontStyle72"/>
          <w:sz w:val="28"/>
          <w:szCs w:val="28"/>
        </w:rPr>
      </w:pPr>
    </w:p>
    <w:p w14:paraId="682513E1" w14:textId="77777777" w:rsidR="000143E9" w:rsidRDefault="000143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FontStyle72"/>
          <w:sz w:val="28"/>
          <w:szCs w:val="28"/>
        </w:rPr>
      </w:pPr>
    </w:p>
    <w:p w14:paraId="71787B32" w14:textId="77777777" w:rsidR="000143E9" w:rsidRDefault="000143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FontStyle72"/>
          <w:sz w:val="28"/>
          <w:szCs w:val="28"/>
        </w:rPr>
      </w:pPr>
    </w:p>
    <w:p w14:paraId="361B32E9" w14:textId="77777777" w:rsidR="000143E9" w:rsidRDefault="000143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FontStyle72"/>
          <w:sz w:val="28"/>
          <w:szCs w:val="28"/>
        </w:rPr>
      </w:pPr>
    </w:p>
    <w:p w14:paraId="4C7CF753" w14:textId="77777777" w:rsidR="000143E9" w:rsidRDefault="000143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FontStyle72"/>
          <w:sz w:val="28"/>
          <w:szCs w:val="28"/>
        </w:rPr>
      </w:pPr>
    </w:p>
    <w:p w14:paraId="71290D75" w14:textId="77777777" w:rsidR="000143E9" w:rsidRDefault="000143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FontStyle72"/>
          <w:sz w:val="28"/>
          <w:szCs w:val="28"/>
        </w:rPr>
      </w:pPr>
    </w:p>
    <w:p w14:paraId="4EF62755" w14:textId="77777777" w:rsidR="000143E9" w:rsidRDefault="000143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FontStyle72"/>
          <w:sz w:val="28"/>
          <w:szCs w:val="28"/>
        </w:rPr>
      </w:pPr>
    </w:p>
    <w:p w14:paraId="544FBC06" w14:textId="77777777" w:rsidR="000143E9" w:rsidRDefault="000143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FontStyle72"/>
          <w:sz w:val="28"/>
          <w:szCs w:val="28"/>
        </w:rPr>
      </w:pPr>
    </w:p>
    <w:p w14:paraId="11ED0B59" w14:textId="77777777" w:rsidR="000143E9" w:rsidRDefault="000143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FontStyle72"/>
          <w:sz w:val="28"/>
          <w:szCs w:val="28"/>
        </w:rPr>
      </w:pPr>
    </w:p>
    <w:p w14:paraId="4DD90EA7" w14:textId="77777777" w:rsidR="000143E9" w:rsidRDefault="000143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FontStyle72"/>
          <w:sz w:val="28"/>
          <w:szCs w:val="28"/>
        </w:rPr>
      </w:pPr>
    </w:p>
    <w:p w14:paraId="1B13F4C9" w14:textId="77777777" w:rsidR="000143E9" w:rsidRDefault="000143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FontStyle72"/>
          <w:sz w:val="28"/>
          <w:szCs w:val="28"/>
        </w:rPr>
      </w:pPr>
    </w:p>
    <w:p w14:paraId="67A28DDF" w14:textId="77777777" w:rsidR="000143E9" w:rsidRDefault="000143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FontStyle72"/>
          <w:sz w:val="28"/>
          <w:szCs w:val="28"/>
        </w:rPr>
      </w:pPr>
    </w:p>
    <w:p w14:paraId="62298F75" w14:textId="77777777" w:rsidR="000143E9" w:rsidRDefault="000143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FontStyle72"/>
          <w:sz w:val="28"/>
          <w:szCs w:val="28"/>
        </w:rPr>
      </w:pPr>
    </w:p>
    <w:p w14:paraId="6F716779" w14:textId="77777777" w:rsidR="000143E9" w:rsidRDefault="000143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FontStyle72"/>
          <w:sz w:val="28"/>
          <w:szCs w:val="28"/>
        </w:rPr>
      </w:pPr>
    </w:p>
    <w:p w14:paraId="6C9B8357" w14:textId="77777777" w:rsidR="000143E9" w:rsidRDefault="000143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FontStyle72"/>
          <w:sz w:val="28"/>
          <w:szCs w:val="28"/>
        </w:rPr>
      </w:pPr>
    </w:p>
    <w:p w14:paraId="250AA083" w14:textId="77777777" w:rsidR="000143E9" w:rsidRDefault="000143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FontStyle72"/>
          <w:sz w:val="28"/>
          <w:szCs w:val="28"/>
        </w:rPr>
      </w:pPr>
    </w:p>
    <w:p w14:paraId="23BC7777" w14:textId="77777777" w:rsidR="000143E9" w:rsidRDefault="000143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FontStyle72"/>
          <w:sz w:val="28"/>
          <w:szCs w:val="28"/>
        </w:rPr>
      </w:pPr>
    </w:p>
    <w:p w14:paraId="103FDAB6" w14:textId="77777777" w:rsidR="000143E9" w:rsidRDefault="000143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FontStyle72"/>
          <w:sz w:val="28"/>
          <w:szCs w:val="28"/>
        </w:rPr>
      </w:pPr>
    </w:p>
    <w:p w14:paraId="7CB640B8" w14:textId="77777777" w:rsidR="000143E9" w:rsidRDefault="000143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FontStyle72"/>
          <w:sz w:val="28"/>
          <w:szCs w:val="28"/>
        </w:rPr>
      </w:pPr>
    </w:p>
    <w:p w14:paraId="76DDD36B" w14:textId="77777777" w:rsidR="000143E9" w:rsidRDefault="000143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FontStyle72"/>
          <w:sz w:val="28"/>
          <w:szCs w:val="28"/>
        </w:rPr>
      </w:pPr>
    </w:p>
    <w:p w14:paraId="3704A463" w14:textId="77777777" w:rsidR="00A80FE8" w:rsidRDefault="00A80F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FontStyle72"/>
          <w:sz w:val="28"/>
          <w:szCs w:val="28"/>
        </w:rPr>
      </w:pPr>
    </w:p>
    <w:p w14:paraId="48232ED3" w14:textId="77777777" w:rsidR="00D171C2" w:rsidRPr="00F978FB" w:rsidRDefault="00D171C2" w:rsidP="00A80FE8">
      <w:pPr>
        <w:jc w:val="center"/>
        <w:rPr>
          <w:b/>
          <w:sz w:val="22"/>
        </w:rPr>
      </w:pPr>
      <w:r w:rsidRPr="00F978FB">
        <w:rPr>
          <w:b/>
          <w:sz w:val="28"/>
        </w:rPr>
        <w:t>2. РЕЗУЛЬТАТЫ ОСВОЕНИЯ ПРОФЕССИОНАЛЬНОГО МОДУЛЯ</w:t>
      </w:r>
    </w:p>
    <w:p w14:paraId="08C82BB9" w14:textId="77777777" w:rsidR="00D171C2" w:rsidRDefault="00D171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8"/>
        </w:rPr>
      </w:pPr>
    </w:p>
    <w:p w14:paraId="02420E3C" w14:textId="77777777" w:rsidR="00D171C2" w:rsidRDefault="00D171C2" w:rsidP="001A34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9"/>
        <w:jc w:val="both"/>
        <w:rPr>
          <w:szCs w:val="28"/>
        </w:rPr>
      </w:pPr>
      <w:r>
        <w:rPr>
          <w:sz w:val="28"/>
          <w:szCs w:val="28"/>
        </w:rPr>
        <w:t>Результатом освоения профессионального модуля является овладение обучающимися видом профессиональной деятельности ВПД 1. Организация учебно-производственного процесса, в том числе профессиональными (ПК)</w:t>
      </w:r>
      <w:r>
        <w:rPr>
          <w:spacing w:val="-6"/>
          <w:sz w:val="28"/>
          <w:szCs w:val="28"/>
        </w:rPr>
        <w:t xml:space="preserve">, указанными в ФГОС  по специальности СПО </w:t>
      </w:r>
      <w:r w:rsidR="001A34EF" w:rsidRPr="001A34EF">
        <w:rPr>
          <w:spacing w:val="-6"/>
          <w:sz w:val="28"/>
          <w:szCs w:val="28"/>
        </w:rPr>
        <w:t>44.02.06 Профессиональное обучение (в отрасли технологии продукции общественного питания)</w:t>
      </w:r>
      <w:r>
        <w:rPr>
          <w:spacing w:val="-6"/>
          <w:sz w:val="28"/>
          <w:szCs w:val="28"/>
        </w:rPr>
        <w:t>:</w:t>
      </w:r>
    </w:p>
    <w:p w14:paraId="3B28C5D9" w14:textId="77777777" w:rsidR="00D171C2" w:rsidRDefault="00D171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Cs w:val="28"/>
        </w:rPr>
      </w:pPr>
    </w:p>
    <w:tbl>
      <w:tblPr>
        <w:tblW w:w="0" w:type="auto"/>
        <w:tblInd w:w="-25" w:type="dxa"/>
        <w:tblLayout w:type="fixed"/>
        <w:tblLook w:val="0000" w:firstRow="0" w:lastRow="0" w:firstColumn="0" w:lastColumn="0" w:noHBand="0" w:noVBand="0"/>
      </w:tblPr>
      <w:tblGrid>
        <w:gridCol w:w="1736"/>
        <w:gridCol w:w="8733"/>
      </w:tblGrid>
      <w:tr w:rsidR="00D171C2" w14:paraId="2522546A" w14:textId="77777777">
        <w:trPr>
          <w:trHeight w:val="651"/>
        </w:trPr>
        <w:tc>
          <w:tcPr>
            <w:tcW w:w="1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263AFC90" w14:textId="77777777" w:rsidR="00D171C2" w:rsidRDefault="00D171C2">
            <w:pPr>
              <w:widowControl w:val="0"/>
              <w:suppressAutoHyphens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Код</w:t>
            </w:r>
          </w:p>
        </w:tc>
        <w:tc>
          <w:tcPr>
            <w:tcW w:w="873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FF7EBEA" w14:textId="77777777" w:rsidR="00D171C2" w:rsidRDefault="00D171C2">
            <w:pPr>
              <w:widowControl w:val="0"/>
              <w:suppressAutoHyphens/>
              <w:jc w:val="center"/>
            </w:pPr>
            <w:r>
              <w:rPr>
                <w:b/>
                <w:szCs w:val="28"/>
              </w:rPr>
              <w:t>Наименование результата обучения</w:t>
            </w:r>
          </w:p>
        </w:tc>
      </w:tr>
      <w:tr w:rsidR="00D171C2" w14:paraId="346D616E" w14:textId="77777777">
        <w:tc>
          <w:tcPr>
            <w:tcW w:w="17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310D2945" w14:textId="77777777" w:rsidR="00D171C2" w:rsidRDefault="00D171C2">
            <w:pPr>
              <w:widowControl w:val="0"/>
              <w:suppressAutoHyphens/>
              <w:jc w:val="both"/>
              <w:rPr>
                <w:rFonts w:eastAsia="Calibri"/>
              </w:rPr>
            </w:pPr>
            <w:r>
              <w:t>ПК 1.1</w:t>
            </w:r>
          </w:p>
        </w:tc>
        <w:tc>
          <w:tcPr>
            <w:tcW w:w="8733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60F50FD6" w14:textId="77777777" w:rsidR="00D171C2" w:rsidRDefault="00D171C2">
            <w:pPr>
              <w:widowControl w:val="0"/>
              <w:suppressAutoHyphens/>
              <w:jc w:val="both"/>
            </w:pPr>
            <w:r>
              <w:rPr>
                <w:rFonts w:eastAsia="Calibri"/>
              </w:rPr>
              <w:t>Определять цели и задачи, планировать занятия.</w:t>
            </w:r>
          </w:p>
        </w:tc>
      </w:tr>
      <w:tr w:rsidR="00D171C2" w14:paraId="3C576437" w14:textId="77777777">
        <w:tc>
          <w:tcPr>
            <w:tcW w:w="17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633F86E2" w14:textId="77777777" w:rsidR="00D171C2" w:rsidRDefault="00D171C2">
            <w:pPr>
              <w:widowControl w:val="0"/>
              <w:suppressAutoHyphens/>
              <w:jc w:val="both"/>
              <w:rPr>
                <w:rFonts w:eastAsia="Calibri"/>
              </w:rPr>
            </w:pPr>
            <w:r>
              <w:t>ПК 1.2</w:t>
            </w:r>
          </w:p>
        </w:tc>
        <w:tc>
          <w:tcPr>
            <w:tcW w:w="8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172688B6" w14:textId="77777777" w:rsidR="00D171C2" w:rsidRDefault="00D171C2">
            <w:pPr>
              <w:autoSpaceDE w:val="0"/>
            </w:pPr>
            <w:r>
              <w:rPr>
                <w:rFonts w:eastAsia="Calibri"/>
              </w:rPr>
              <w:t>Обеспечивать материально-техническое оснащение занятий, включая проверку безопасности оборудования, подготовку необходимых объектов труда и рабочих мест обучающихся, создание условий складирования и др.</w:t>
            </w:r>
          </w:p>
        </w:tc>
      </w:tr>
      <w:tr w:rsidR="00D171C2" w14:paraId="4BD7DAAA" w14:textId="77777777">
        <w:tc>
          <w:tcPr>
            <w:tcW w:w="17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7FAC715C" w14:textId="77777777" w:rsidR="00D171C2" w:rsidRDefault="00D171C2">
            <w:pPr>
              <w:widowControl w:val="0"/>
              <w:suppressAutoHyphens/>
              <w:jc w:val="both"/>
              <w:rPr>
                <w:rFonts w:eastAsia="Calibri"/>
              </w:rPr>
            </w:pPr>
            <w:r>
              <w:t>ПК 1.3.</w:t>
            </w:r>
          </w:p>
        </w:tc>
        <w:tc>
          <w:tcPr>
            <w:tcW w:w="8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1585DF65" w14:textId="77777777" w:rsidR="00D171C2" w:rsidRDefault="00D171C2">
            <w:pPr>
              <w:autoSpaceDE w:val="0"/>
            </w:pPr>
            <w:r>
              <w:rPr>
                <w:rFonts w:eastAsia="Calibri"/>
              </w:rPr>
              <w:t>Проводить лабораторно-практические занятия в аудиториях, учебно-производственных мастерских и в организациях.</w:t>
            </w:r>
          </w:p>
        </w:tc>
      </w:tr>
      <w:tr w:rsidR="00D171C2" w14:paraId="3775557F" w14:textId="77777777">
        <w:tc>
          <w:tcPr>
            <w:tcW w:w="17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32EC95B5" w14:textId="77777777" w:rsidR="00D171C2" w:rsidRDefault="00D171C2">
            <w:pPr>
              <w:widowControl w:val="0"/>
              <w:suppressAutoHyphens/>
              <w:jc w:val="both"/>
              <w:rPr>
                <w:rFonts w:eastAsia="Calibri"/>
              </w:rPr>
            </w:pPr>
            <w:r>
              <w:t>ПК 1.4.</w:t>
            </w:r>
          </w:p>
        </w:tc>
        <w:tc>
          <w:tcPr>
            <w:tcW w:w="8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39381473" w14:textId="77777777" w:rsidR="00D171C2" w:rsidRDefault="00D171C2">
            <w:pPr>
              <w:autoSpaceDE w:val="0"/>
            </w:pPr>
            <w:proofErr w:type="gramStart"/>
            <w:r>
              <w:rPr>
                <w:rFonts w:eastAsia="Calibri"/>
              </w:rPr>
              <w:t>Организовывать все виды практики обучающихся в учебно-производственных м</w:t>
            </w:r>
            <w:r>
              <w:rPr>
                <w:rFonts w:eastAsia="Calibri"/>
              </w:rPr>
              <w:t>а</w:t>
            </w:r>
            <w:r>
              <w:rPr>
                <w:rFonts w:eastAsia="Calibri"/>
              </w:rPr>
              <w:t>стерских и на производстве.</w:t>
            </w:r>
            <w:proofErr w:type="gramEnd"/>
          </w:p>
        </w:tc>
      </w:tr>
      <w:tr w:rsidR="00D171C2" w14:paraId="29503089" w14:textId="77777777">
        <w:tc>
          <w:tcPr>
            <w:tcW w:w="17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2B5DBB2F" w14:textId="77777777" w:rsidR="00D171C2" w:rsidRDefault="00D171C2">
            <w:pPr>
              <w:widowControl w:val="0"/>
              <w:suppressAutoHyphens/>
              <w:jc w:val="both"/>
              <w:rPr>
                <w:rFonts w:eastAsia="Calibri"/>
              </w:rPr>
            </w:pPr>
            <w:r>
              <w:t>ПК 1.5.</w:t>
            </w:r>
          </w:p>
        </w:tc>
        <w:tc>
          <w:tcPr>
            <w:tcW w:w="8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45E2CFF1" w14:textId="77777777" w:rsidR="00D171C2" w:rsidRDefault="00D171C2">
            <w:pPr>
              <w:autoSpaceDE w:val="0"/>
            </w:pPr>
            <w:r>
              <w:rPr>
                <w:rFonts w:eastAsia="Calibri"/>
              </w:rPr>
              <w:t>Осуществлять педагогический контроль, оценивать процесс и результаты де</w:t>
            </w:r>
            <w:r>
              <w:rPr>
                <w:rFonts w:eastAsia="Calibri"/>
              </w:rPr>
              <w:t>я</w:t>
            </w:r>
            <w:r>
              <w:rPr>
                <w:rFonts w:eastAsia="Calibri"/>
              </w:rPr>
              <w:lastRenderedPageBreak/>
              <w:t xml:space="preserve">тельности </w:t>
            </w:r>
            <w:proofErr w:type="gramStart"/>
            <w:r>
              <w:rPr>
                <w:rFonts w:eastAsia="Calibri"/>
              </w:rPr>
              <w:t>обучающихся</w:t>
            </w:r>
            <w:proofErr w:type="gramEnd"/>
            <w:r>
              <w:rPr>
                <w:rFonts w:eastAsia="Calibri"/>
              </w:rPr>
              <w:t>.</w:t>
            </w:r>
          </w:p>
        </w:tc>
      </w:tr>
      <w:tr w:rsidR="00D171C2" w14:paraId="74B9E02D" w14:textId="77777777">
        <w:tc>
          <w:tcPr>
            <w:tcW w:w="17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0462C566" w14:textId="77777777" w:rsidR="00D171C2" w:rsidRDefault="00D171C2">
            <w:pPr>
              <w:widowControl w:val="0"/>
              <w:suppressAutoHyphens/>
              <w:jc w:val="both"/>
              <w:rPr>
                <w:rFonts w:eastAsia="Calibri"/>
              </w:rPr>
            </w:pPr>
            <w:r>
              <w:lastRenderedPageBreak/>
              <w:t>ПК 1.6.</w:t>
            </w:r>
          </w:p>
        </w:tc>
        <w:tc>
          <w:tcPr>
            <w:tcW w:w="8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5C3B946C" w14:textId="77777777" w:rsidR="00D171C2" w:rsidRDefault="00D171C2">
            <w:pPr>
              <w:autoSpaceDE w:val="0"/>
            </w:pPr>
            <w:r>
              <w:rPr>
                <w:rFonts w:eastAsia="Calibri"/>
              </w:rPr>
              <w:t xml:space="preserve">Анализировать занятия и организацию практики </w:t>
            </w:r>
            <w:proofErr w:type="gramStart"/>
            <w:r>
              <w:rPr>
                <w:rFonts w:eastAsia="Calibri"/>
              </w:rPr>
              <w:t>обучающихся</w:t>
            </w:r>
            <w:proofErr w:type="gramEnd"/>
            <w:r>
              <w:rPr>
                <w:rFonts w:eastAsia="Calibri"/>
              </w:rPr>
              <w:t>.</w:t>
            </w:r>
          </w:p>
        </w:tc>
      </w:tr>
      <w:tr w:rsidR="00D171C2" w14:paraId="79B4D88B" w14:textId="77777777">
        <w:tc>
          <w:tcPr>
            <w:tcW w:w="17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19DA2299" w14:textId="77777777" w:rsidR="00D171C2" w:rsidRDefault="00D171C2">
            <w:pPr>
              <w:widowControl w:val="0"/>
              <w:suppressAutoHyphens/>
              <w:jc w:val="both"/>
              <w:rPr>
                <w:rFonts w:eastAsia="Calibri"/>
              </w:rPr>
            </w:pPr>
            <w:r>
              <w:t>ПК 1.7.</w:t>
            </w:r>
          </w:p>
        </w:tc>
        <w:tc>
          <w:tcPr>
            <w:tcW w:w="8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606E11FC" w14:textId="77777777" w:rsidR="00D171C2" w:rsidRDefault="00D171C2">
            <w:pPr>
              <w:autoSpaceDE w:val="0"/>
            </w:pPr>
            <w:r>
              <w:rPr>
                <w:rFonts w:eastAsia="Calibri"/>
              </w:rPr>
              <w:t>Вести документацию, обеспечивающую учебно-производственный процесс.</w:t>
            </w:r>
          </w:p>
        </w:tc>
      </w:tr>
    </w:tbl>
    <w:p w14:paraId="29E45132" w14:textId="77777777" w:rsidR="00D171C2" w:rsidRDefault="00D171C2">
      <w:pPr>
        <w:pStyle w:val="Style9"/>
        <w:widowControl/>
      </w:pPr>
    </w:p>
    <w:p w14:paraId="370BB904" w14:textId="77777777" w:rsidR="00D171C2" w:rsidRPr="00FB32F2" w:rsidRDefault="00D171C2" w:rsidP="00FB32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ВПД 3. Методическое обеспечение учебно-производственного процесса и педагогического сопровождения  </w:t>
      </w:r>
      <w:proofErr w:type="gramStart"/>
      <w:r>
        <w:rPr>
          <w:sz w:val="28"/>
          <w:szCs w:val="28"/>
        </w:rPr>
        <w:t>группы</w:t>
      </w:r>
      <w:proofErr w:type="gramEnd"/>
      <w:r>
        <w:rPr>
          <w:sz w:val="28"/>
          <w:szCs w:val="28"/>
        </w:rPr>
        <w:t xml:space="preserve"> обучающихся профессиям рабочих (служащих)</w:t>
      </w:r>
    </w:p>
    <w:tbl>
      <w:tblPr>
        <w:tblW w:w="0" w:type="auto"/>
        <w:tblInd w:w="-25" w:type="dxa"/>
        <w:tblLayout w:type="fixed"/>
        <w:tblLook w:val="0000" w:firstRow="0" w:lastRow="0" w:firstColumn="0" w:lastColumn="0" w:noHBand="0" w:noVBand="0"/>
      </w:tblPr>
      <w:tblGrid>
        <w:gridCol w:w="1736"/>
        <w:gridCol w:w="8733"/>
      </w:tblGrid>
      <w:tr w:rsidR="00D171C2" w14:paraId="7771BC2D" w14:textId="77777777">
        <w:trPr>
          <w:trHeight w:val="651"/>
        </w:trPr>
        <w:tc>
          <w:tcPr>
            <w:tcW w:w="1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57C59DBA" w14:textId="77777777" w:rsidR="00D171C2" w:rsidRDefault="00D171C2">
            <w:pPr>
              <w:widowControl w:val="0"/>
              <w:suppressAutoHyphens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Код</w:t>
            </w:r>
          </w:p>
        </w:tc>
        <w:tc>
          <w:tcPr>
            <w:tcW w:w="873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340C927" w14:textId="77777777" w:rsidR="00D171C2" w:rsidRDefault="00D171C2">
            <w:pPr>
              <w:widowControl w:val="0"/>
              <w:suppressAutoHyphens/>
              <w:jc w:val="center"/>
            </w:pPr>
            <w:r>
              <w:rPr>
                <w:b/>
                <w:szCs w:val="28"/>
              </w:rPr>
              <w:t>Наименование результата обучения</w:t>
            </w:r>
          </w:p>
        </w:tc>
      </w:tr>
      <w:tr w:rsidR="00D171C2" w14:paraId="5499DC80" w14:textId="77777777">
        <w:tc>
          <w:tcPr>
            <w:tcW w:w="17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614CF079" w14:textId="77777777" w:rsidR="00D171C2" w:rsidRDefault="00D171C2">
            <w:pPr>
              <w:widowControl w:val="0"/>
              <w:suppressAutoHyphens/>
              <w:jc w:val="both"/>
              <w:rPr>
                <w:rFonts w:eastAsia="Calibri"/>
              </w:rPr>
            </w:pPr>
            <w:r>
              <w:t xml:space="preserve">ПК </w:t>
            </w:r>
            <w:r>
              <w:rPr>
                <w:lang w:val="en-US"/>
              </w:rPr>
              <w:t>3</w:t>
            </w:r>
            <w:r>
              <w:t>.1</w:t>
            </w:r>
          </w:p>
        </w:tc>
        <w:tc>
          <w:tcPr>
            <w:tcW w:w="8733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5FB241F9" w14:textId="77777777" w:rsidR="00D171C2" w:rsidRDefault="00D171C2">
            <w:pPr>
              <w:autoSpaceDE w:val="0"/>
            </w:pPr>
            <w:r>
              <w:rPr>
                <w:rFonts w:eastAsia="Calibri"/>
              </w:rPr>
              <w:t xml:space="preserve">Разрабатывать   учебно-методические  материалы (рабочие программы, учебно-тематические планы) на основе </w:t>
            </w:r>
            <w:proofErr w:type="gramStart"/>
            <w:r>
              <w:rPr>
                <w:rFonts w:eastAsia="Calibri"/>
              </w:rPr>
              <w:t>примерных</w:t>
            </w:r>
            <w:proofErr w:type="gramEnd"/>
            <w:r>
              <w:rPr>
                <w:rFonts w:eastAsia="Calibri"/>
              </w:rPr>
              <w:t>.</w:t>
            </w:r>
          </w:p>
        </w:tc>
      </w:tr>
      <w:tr w:rsidR="00D171C2" w14:paraId="19E22978" w14:textId="77777777">
        <w:tc>
          <w:tcPr>
            <w:tcW w:w="17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2DACFBAF" w14:textId="77777777" w:rsidR="00D171C2" w:rsidRDefault="00D171C2">
            <w:pPr>
              <w:widowControl w:val="0"/>
              <w:suppressAutoHyphens/>
              <w:jc w:val="both"/>
              <w:rPr>
                <w:rFonts w:eastAsia="Calibri"/>
              </w:rPr>
            </w:pPr>
            <w:r>
              <w:t xml:space="preserve">ПК </w:t>
            </w:r>
            <w:r>
              <w:rPr>
                <w:lang w:val="en-US"/>
              </w:rPr>
              <w:t>3</w:t>
            </w:r>
            <w:r>
              <w:t>.2</w:t>
            </w:r>
          </w:p>
        </w:tc>
        <w:tc>
          <w:tcPr>
            <w:tcW w:w="8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6040329A" w14:textId="77777777" w:rsidR="00D171C2" w:rsidRDefault="00D171C2">
            <w:pPr>
              <w:autoSpaceDE w:val="0"/>
            </w:pPr>
            <w:r>
              <w:rPr>
                <w:rFonts w:eastAsia="Calibri"/>
              </w:rPr>
              <w:t>Систематизировать и оценивать педагогический опыт и образовательные технол</w:t>
            </w:r>
            <w:r>
              <w:rPr>
                <w:rFonts w:eastAsia="Calibri"/>
              </w:rPr>
              <w:t>о</w:t>
            </w:r>
            <w:r>
              <w:rPr>
                <w:rFonts w:eastAsia="Calibri"/>
              </w:rPr>
              <w:t>гии в области начального профессионального образования и профессиональной подготовки на основе изучения профессиональной литературы, самоанализа и анализа деятельности других педагогов.</w:t>
            </w:r>
          </w:p>
        </w:tc>
      </w:tr>
      <w:tr w:rsidR="00D171C2" w14:paraId="0B31AA62" w14:textId="77777777">
        <w:tc>
          <w:tcPr>
            <w:tcW w:w="17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145DAD2C" w14:textId="77777777" w:rsidR="00D171C2" w:rsidRDefault="00D171C2">
            <w:pPr>
              <w:widowControl w:val="0"/>
              <w:suppressAutoHyphens/>
              <w:jc w:val="both"/>
              <w:rPr>
                <w:rFonts w:eastAsia="Calibri"/>
              </w:rPr>
            </w:pPr>
            <w:r>
              <w:t xml:space="preserve">ПК </w:t>
            </w:r>
            <w:r>
              <w:rPr>
                <w:lang w:val="en-US"/>
              </w:rPr>
              <w:t>3</w:t>
            </w:r>
            <w:r>
              <w:t>.3</w:t>
            </w:r>
          </w:p>
        </w:tc>
        <w:tc>
          <w:tcPr>
            <w:tcW w:w="8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68C93CE2" w14:textId="77777777" w:rsidR="00D171C2" w:rsidRDefault="00D171C2">
            <w:pPr>
              <w:autoSpaceDE w:val="0"/>
            </w:pPr>
            <w:r>
              <w:rPr>
                <w:rFonts w:eastAsia="Calibri"/>
              </w:rPr>
              <w:t>Оформлять педагогические разработки в виде отчетов, рефератов, выступлений.</w:t>
            </w:r>
          </w:p>
        </w:tc>
      </w:tr>
      <w:tr w:rsidR="00D171C2" w14:paraId="64C8CF53" w14:textId="77777777">
        <w:tc>
          <w:tcPr>
            <w:tcW w:w="17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0B6223E2" w14:textId="77777777" w:rsidR="00D171C2" w:rsidRDefault="00D171C2">
            <w:pPr>
              <w:widowControl w:val="0"/>
              <w:suppressAutoHyphens/>
              <w:jc w:val="both"/>
              <w:rPr>
                <w:rFonts w:eastAsia="Calibri"/>
              </w:rPr>
            </w:pPr>
            <w:r>
              <w:t xml:space="preserve">ПК </w:t>
            </w:r>
            <w:r>
              <w:rPr>
                <w:lang w:val="en-US"/>
              </w:rPr>
              <w:t>3</w:t>
            </w:r>
            <w:r>
              <w:t>.4</w:t>
            </w:r>
          </w:p>
        </w:tc>
        <w:tc>
          <w:tcPr>
            <w:tcW w:w="8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4F074402" w14:textId="77777777" w:rsidR="00D171C2" w:rsidRDefault="00D171C2">
            <w:pPr>
              <w:autoSpaceDE w:val="0"/>
            </w:pPr>
            <w:r>
              <w:rPr>
                <w:rFonts w:eastAsia="Calibri"/>
              </w:rPr>
              <w:t>Участвовать в исследовательской и проектной деятельности в области начального профессионального образования и профессиональной подготовки.</w:t>
            </w:r>
          </w:p>
        </w:tc>
      </w:tr>
    </w:tbl>
    <w:p w14:paraId="06C691C0" w14:textId="77777777" w:rsidR="00D171C2" w:rsidRDefault="00D171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</w:pPr>
    </w:p>
    <w:p w14:paraId="0AD22A20" w14:textId="77777777" w:rsidR="00D171C2" w:rsidRPr="00FB32F2" w:rsidRDefault="00D171C2" w:rsidP="00FB32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9"/>
        <w:jc w:val="both"/>
        <w:rPr>
          <w:bCs/>
          <w:sz w:val="28"/>
        </w:rPr>
      </w:pPr>
      <w:r w:rsidRPr="00FB32F2">
        <w:rPr>
          <w:bCs/>
          <w:sz w:val="28"/>
        </w:rPr>
        <w:t>В процессе освоения ПМ у студенты должны овладеть общими компетенциями (</w:t>
      </w:r>
      <w:proofErr w:type="gramStart"/>
      <w:r w:rsidRPr="00FB32F2">
        <w:rPr>
          <w:bCs/>
          <w:sz w:val="28"/>
        </w:rPr>
        <w:t>ОК</w:t>
      </w:r>
      <w:proofErr w:type="gramEnd"/>
      <w:r w:rsidRPr="00FB32F2">
        <w:rPr>
          <w:bCs/>
          <w:sz w:val="28"/>
        </w:rPr>
        <w:t>):</w:t>
      </w:r>
    </w:p>
    <w:tbl>
      <w:tblPr>
        <w:tblW w:w="1049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9"/>
        <w:gridCol w:w="842"/>
        <w:gridCol w:w="9639"/>
      </w:tblGrid>
      <w:tr w:rsidR="00073136" w14:paraId="1F739547" w14:textId="77777777" w:rsidTr="00073136">
        <w:trPr>
          <w:gridBefore w:val="1"/>
          <w:wBefore w:w="9" w:type="dxa"/>
          <w:trHeight w:val="651"/>
        </w:trPr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3BA6CA05" w14:textId="77777777" w:rsidR="00073136" w:rsidRDefault="00073136">
            <w:pPr>
              <w:widowControl w:val="0"/>
              <w:suppressAutoHyphens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Код</w:t>
            </w:r>
          </w:p>
        </w:tc>
        <w:tc>
          <w:tcPr>
            <w:tcW w:w="963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8A0E4BB" w14:textId="77777777" w:rsidR="00073136" w:rsidRDefault="00073136">
            <w:pPr>
              <w:widowControl w:val="0"/>
              <w:suppressAutoHyphens/>
              <w:jc w:val="center"/>
            </w:pPr>
            <w:r>
              <w:rPr>
                <w:b/>
                <w:szCs w:val="28"/>
              </w:rPr>
              <w:t>Наименование результата обучения</w:t>
            </w:r>
          </w:p>
        </w:tc>
      </w:tr>
      <w:tr w:rsidR="00073136" w14:paraId="0DC0EBF2" w14:textId="77777777" w:rsidTr="000731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0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2993D" w14:textId="77777777" w:rsidR="00073136" w:rsidRDefault="00073136" w:rsidP="00073136">
            <w:pPr>
              <w:widowControl w:val="0"/>
              <w:suppressAutoHyphens/>
              <w:jc w:val="both"/>
            </w:pPr>
            <w:proofErr w:type="gramStart"/>
            <w:r>
              <w:t>ОК</w:t>
            </w:r>
            <w:proofErr w:type="gramEnd"/>
            <w:r>
              <w:t xml:space="preserve"> 1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D87D6" w14:textId="77777777" w:rsidR="00073136" w:rsidRDefault="00073136" w:rsidP="00073136">
            <w:pPr>
              <w:widowControl w:val="0"/>
              <w:suppressAutoHyphens/>
              <w:jc w:val="both"/>
            </w:pPr>
            <w: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073136" w14:paraId="4010F7B8" w14:textId="77777777" w:rsidTr="000731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0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8562A" w14:textId="77777777" w:rsidR="00073136" w:rsidRDefault="00073136">
            <w:pPr>
              <w:widowControl w:val="0"/>
              <w:suppressAutoHyphens/>
              <w:jc w:val="both"/>
            </w:pPr>
            <w:proofErr w:type="gramStart"/>
            <w:r>
              <w:t>ОК</w:t>
            </w:r>
            <w:proofErr w:type="gramEnd"/>
            <w:r>
              <w:t xml:space="preserve"> 2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E6C63" w14:textId="77777777" w:rsidR="00073136" w:rsidRDefault="00073136">
            <w:pPr>
              <w:widowControl w:val="0"/>
              <w:suppressAutoHyphens/>
              <w:jc w:val="both"/>
            </w:pPr>
            <w:r>
              <w:t>Организовывать собственную деятельность, определять методы решения профессиональных задач, оценивать их эффективность и качество.</w:t>
            </w:r>
          </w:p>
        </w:tc>
      </w:tr>
      <w:tr w:rsidR="00073136" w14:paraId="5DEA96DD" w14:textId="77777777" w:rsidTr="000731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0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C1AF1" w14:textId="77777777" w:rsidR="00073136" w:rsidRDefault="00073136">
            <w:pPr>
              <w:widowControl w:val="0"/>
              <w:suppressAutoHyphens/>
              <w:jc w:val="both"/>
            </w:pPr>
            <w:proofErr w:type="gramStart"/>
            <w:r>
              <w:t>ОК</w:t>
            </w:r>
            <w:proofErr w:type="gramEnd"/>
            <w:r>
              <w:t xml:space="preserve"> 3 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28C3C" w14:textId="77777777" w:rsidR="00073136" w:rsidRDefault="00073136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Оценивать риски и принимать решения в нестандартных ситуациях.</w:t>
            </w:r>
          </w:p>
        </w:tc>
      </w:tr>
      <w:tr w:rsidR="00073136" w14:paraId="48FAC7EC" w14:textId="77777777" w:rsidTr="000731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0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A778D" w14:textId="77777777" w:rsidR="00073136" w:rsidRDefault="00073136">
            <w:pPr>
              <w:widowControl w:val="0"/>
              <w:suppressAutoHyphens/>
              <w:jc w:val="both"/>
            </w:pPr>
            <w:proofErr w:type="gramStart"/>
            <w:r>
              <w:t>ОК</w:t>
            </w:r>
            <w:proofErr w:type="gramEnd"/>
            <w:r>
              <w:t xml:space="preserve"> 4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918D7" w14:textId="77777777" w:rsidR="00073136" w:rsidRDefault="00073136">
            <w:pPr>
              <w:widowControl w:val="0"/>
              <w:suppressAutoHyphens/>
              <w:jc w:val="both"/>
            </w:pPr>
            <w:r>
              <w:t>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      </w:r>
          </w:p>
        </w:tc>
      </w:tr>
      <w:tr w:rsidR="00073136" w14:paraId="2241C7DB" w14:textId="77777777" w:rsidTr="000731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0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47E14" w14:textId="77777777" w:rsidR="00073136" w:rsidRDefault="00073136">
            <w:pPr>
              <w:widowControl w:val="0"/>
              <w:suppressAutoHyphens/>
              <w:jc w:val="both"/>
            </w:pPr>
            <w:proofErr w:type="gramStart"/>
            <w:r>
              <w:t>ОК</w:t>
            </w:r>
            <w:proofErr w:type="gramEnd"/>
            <w:r>
              <w:t xml:space="preserve"> 5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59AD6" w14:textId="77777777" w:rsidR="00073136" w:rsidRDefault="00073136">
            <w:pPr>
              <w:widowControl w:val="0"/>
              <w:suppressAutoHyphens/>
              <w:jc w:val="both"/>
            </w:pPr>
            <w: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073136" w14:paraId="57EF1CB5" w14:textId="77777777" w:rsidTr="000731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0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CD44E" w14:textId="77777777" w:rsidR="00073136" w:rsidRDefault="00073136">
            <w:pPr>
              <w:widowControl w:val="0"/>
              <w:suppressAutoHyphens/>
              <w:jc w:val="both"/>
            </w:pPr>
            <w:proofErr w:type="gramStart"/>
            <w:r>
              <w:t>ОК</w:t>
            </w:r>
            <w:proofErr w:type="gramEnd"/>
            <w:r>
              <w:t xml:space="preserve"> 6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99392" w14:textId="02A3618C" w:rsidR="00073136" w:rsidRDefault="00073136">
            <w:pPr>
              <w:widowControl w:val="0"/>
              <w:suppressAutoHyphens/>
              <w:jc w:val="both"/>
            </w:pPr>
            <w:r>
              <w:t xml:space="preserve">Работать в коллективе </w:t>
            </w:r>
            <w:r w:rsidR="00584BA2">
              <w:t>и команде</w:t>
            </w:r>
            <w:r>
              <w:t>, взаимодействовать с руководством, коллегами и социальными партнерами.</w:t>
            </w:r>
          </w:p>
        </w:tc>
      </w:tr>
      <w:tr w:rsidR="00073136" w14:paraId="1C7671EE" w14:textId="77777777" w:rsidTr="000731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0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D2F56" w14:textId="77777777" w:rsidR="00073136" w:rsidRDefault="00073136">
            <w:pPr>
              <w:widowControl w:val="0"/>
              <w:suppressAutoHyphens/>
              <w:jc w:val="both"/>
            </w:pPr>
            <w:proofErr w:type="gramStart"/>
            <w:r>
              <w:t>ОК</w:t>
            </w:r>
            <w:proofErr w:type="gramEnd"/>
            <w:r>
              <w:t xml:space="preserve"> 7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DB914" w14:textId="77777777" w:rsidR="00073136" w:rsidRDefault="00073136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Ставить цели, мотивировать деятельность </w:t>
            </w:r>
            <w:proofErr w:type="gramStart"/>
            <w:r>
              <w:rPr>
                <w:rFonts w:eastAsia="Calibri"/>
                <w:lang w:eastAsia="en-US"/>
              </w:rPr>
              <w:t>обучающихся</w:t>
            </w:r>
            <w:proofErr w:type="gramEnd"/>
            <w:r>
              <w:rPr>
                <w:rFonts w:eastAsia="Calibri"/>
                <w:lang w:eastAsia="en-US"/>
              </w:rPr>
              <w:t>,</w:t>
            </w:r>
          </w:p>
          <w:p w14:paraId="75320F00" w14:textId="77777777" w:rsidR="00073136" w:rsidRDefault="00073136">
            <w:pPr>
              <w:widowControl w:val="0"/>
              <w:suppressAutoHyphens/>
              <w:jc w:val="both"/>
            </w:pPr>
            <w:r>
              <w:rPr>
                <w:rFonts w:eastAsia="Calibri"/>
                <w:lang w:eastAsia="en-US"/>
              </w:rPr>
              <w:t>организовывать и контролировать их работу с принятием на себя ответственности за качество образовательного процесса.</w:t>
            </w:r>
          </w:p>
        </w:tc>
      </w:tr>
      <w:tr w:rsidR="00073136" w14:paraId="76D59BF2" w14:textId="77777777" w:rsidTr="000731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0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D85EA" w14:textId="77777777" w:rsidR="00073136" w:rsidRDefault="00073136">
            <w:pPr>
              <w:widowControl w:val="0"/>
              <w:suppressAutoHyphens/>
              <w:jc w:val="both"/>
            </w:pPr>
            <w:proofErr w:type="gramStart"/>
            <w:r>
              <w:t>ОК</w:t>
            </w:r>
            <w:proofErr w:type="gramEnd"/>
            <w:r>
              <w:t xml:space="preserve"> 8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71C4D" w14:textId="77777777" w:rsidR="00073136" w:rsidRDefault="00073136">
            <w:pPr>
              <w:widowControl w:val="0"/>
              <w:suppressAutoHyphens/>
              <w:jc w:val="both"/>
            </w:pPr>
            <w: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</w:tr>
      <w:tr w:rsidR="00073136" w14:paraId="5F6E4B96" w14:textId="77777777" w:rsidTr="000731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0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C9B48" w14:textId="77777777" w:rsidR="00073136" w:rsidRDefault="00073136">
            <w:pPr>
              <w:widowControl w:val="0"/>
              <w:suppressAutoHyphens/>
              <w:jc w:val="both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 xml:space="preserve"> 9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E0979" w14:textId="77777777" w:rsidR="00073136" w:rsidRDefault="00073136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rFonts w:eastAsia="Calibri"/>
                <w:lang w:eastAsia="en-US"/>
              </w:rPr>
              <w:t>Осуществлять профессиональную деятельность в условиях обновления ее целей, содерж</w:t>
            </w:r>
            <w:r>
              <w:rPr>
                <w:rFonts w:eastAsia="Calibri"/>
                <w:lang w:eastAsia="en-US"/>
              </w:rPr>
              <w:t>а</w:t>
            </w:r>
            <w:r>
              <w:rPr>
                <w:rFonts w:eastAsia="Calibri"/>
                <w:lang w:eastAsia="en-US"/>
              </w:rPr>
              <w:t>ния, смены технологий.</w:t>
            </w:r>
          </w:p>
        </w:tc>
      </w:tr>
      <w:tr w:rsidR="00073136" w14:paraId="174B66AD" w14:textId="77777777" w:rsidTr="000731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0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6913C" w14:textId="77777777" w:rsidR="00073136" w:rsidRDefault="00073136">
            <w:pPr>
              <w:widowControl w:val="0"/>
              <w:suppressAutoHyphens/>
              <w:jc w:val="both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 xml:space="preserve"> 10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E792D" w14:textId="77777777" w:rsidR="00073136" w:rsidRDefault="00073136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Осуществлять профилактику травматизма, обеспечивать охрану жизни и здоровья </w:t>
            </w:r>
            <w:proofErr w:type="gramStart"/>
            <w:r>
              <w:rPr>
                <w:rFonts w:eastAsia="Calibri"/>
                <w:lang w:eastAsia="en-US"/>
              </w:rPr>
              <w:t>обуч</w:t>
            </w:r>
            <w:r>
              <w:rPr>
                <w:rFonts w:eastAsia="Calibri"/>
                <w:lang w:eastAsia="en-US"/>
              </w:rPr>
              <w:t>а</w:t>
            </w:r>
            <w:r>
              <w:rPr>
                <w:rFonts w:eastAsia="Calibri"/>
                <w:lang w:eastAsia="en-US"/>
              </w:rPr>
              <w:t>ющихся</w:t>
            </w:r>
            <w:proofErr w:type="gramEnd"/>
            <w:r>
              <w:rPr>
                <w:rFonts w:eastAsia="Calibri"/>
                <w:lang w:eastAsia="en-US"/>
              </w:rPr>
              <w:t>.</w:t>
            </w:r>
          </w:p>
        </w:tc>
      </w:tr>
      <w:tr w:rsidR="00073136" w14:paraId="504B7551" w14:textId="77777777" w:rsidTr="000731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0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EBE95" w14:textId="77777777" w:rsidR="00073136" w:rsidRDefault="00073136">
            <w:pPr>
              <w:widowControl w:val="0"/>
              <w:suppressAutoHyphens/>
              <w:jc w:val="both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 xml:space="preserve"> 11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23BC3" w14:textId="77777777" w:rsidR="00073136" w:rsidRDefault="00073136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Строить профессиональную деятельность с соблюдением правовых норм ее регулиру</w:t>
            </w:r>
            <w:r>
              <w:rPr>
                <w:rFonts w:eastAsia="Calibri"/>
                <w:lang w:eastAsia="en-US"/>
              </w:rPr>
              <w:t>ю</w:t>
            </w:r>
            <w:r>
              <w:rPr>
                <w:rFonts w:eastAsia="Calibri"/>
                <w:lang w:eastAsia="en-US"/>
              </w:rPr>
              <w:t>щих.</w:t>
            </w:r>
          </w:p>
        </w:tc>
      </w:tr>
    </w:tbl>
    <w:p w14:paraId="79E07738" w14:textId="77777777" w:rsidR="00073136" w:rsidRDefault="00073136">
      <w:pPr>
        <w:pStyle w:val="Style9"/>
        <w:widowControl/>
      </w:pPr>
    </w:p>
    <w:p w14:paraId="334A9488" w14:textId="77777777" w:rsidR="00D171C2" w:rsidRDefault="00D171C2">
      <w:pPr>
        <w:pStyle w:val="Style9"/>
        <w:widowControl/>
      </w:pPr>
    </w:p>
    <w:p w14:paraId="4F31028B" w14:textId="77777777" w:rsidR="00D171C2" w:rsidRDefault="00D171C2">
      <w:pPr>
        <w:sectPr w:rsidR="00D171C2">
          <w:headerReference w:type="default" r:id="rId9"/>
          <w:footerReference w:type="default" r:id="rId10"/>
          <w:pgSz w:w="11906" w:h="16838"/>
          <w:pgMar w:top="851" w:right="851" w:bottom="851" w:left="851" w:header="720" w:footer="720" w:gutter="0"/>
          <w:cols w:space="720"/>
          <w:docGrid w:linePitch="360"/>
        </w:sectPr>
      </w:pPr>
    </w:p>
    <w:p w14:paraId="263B5FDF" w14:textId="77777777" w:rsidR="00D171C2" w:rsidRDefault="00D171C2">
      <w:pPr>
        <w:ind w:firstLine="708"/>
        <w:rPr>
          <w:b/>
          <w:caps/>
          <w:sz w:val="12"/>
          <w:szCs w:val="28"/>
        </w:rPr>
      </w:pPr>
      <w:r>
        <w:rPr>
          <w:b/>
          <w:caps/>
          <w:spacing w:val="-10"/>
          <w:sz w:val="28"/>
          <w:szCs w:val="28"/>
        </w:rPr>
        <w:lastRenderedPageBreak/>
        <w:t xml:space="preserve">3. СТРУКТУРА и содержание </w:t>
      </w:r>
      <w:proofErr w:type="gramStart"/>
      <w:r>
        <w:rPr>
          <w:b/>
          <w:caps/>
          <w:spacing w:val="-10"/>
          <w:sz w:val="28"/>
          <w:szCs w:val="28"/>
        </w:rPr>
        <w:t>профессионального</w:t>
      </w:r>
      <w:proofErr w:type="gramEnd"/>
      <w:r>
        <w:rPr>
          <w:b/>
          <w:caps/>
          <w:spacing w:val="-10"/>
          <w:sz w:val="28"/>
          <w:szCs w:val="28"/>
        </w:rPr>
        <w:t xml:space="preserve"> модуля</w:t>
      </w:r>
      <w:r>
        <w:rPr>
          <w:b/>
          <w:sz w:val="28"/>
        </w:rPr>
        <w:t xml:space="preserve">ПМ.01. </w:t>
      </w:r>
      <w:r>
        <w:rPr>
          <w:b/>
          <w:sz w:val="28"/>
          <w:szCs w:val="28"/>
        </w:rPr>
        <w:t>Организация учебно-производственного процесса</w:t>
      </w:r>
    </w:p>
    <w:p w14:paraId="4ED9AB87" w14:textId="77777777" w:rsidR="00D171C2" w:rsidRDefault="00D171C2">
      <w:pPr>
        <w:pStyle w:val="21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  <w:sz w:val="12"/>
          <w:szCs w:val="28"/>
        </w:rPr>
      </w:pPr>
    </w:p>
    <w:p w14:paraId="0F9638C1" w14:textId="77777777" w:rsidR="00D171C2" w:rsidRDefault="00D171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2"/>
          <w:szCs w:val="22"/>
        </w:rPr>
      </w:pPr>
      <w:r>
        <w:rPr>
          <w:b/>
          <w:sz w:val="28"/>
          <w:szCs w:val="28"/>
        </w:rPr>
        <w:t xml:space="preserve">3.1. Тематический план профессионального модуля </w:t>
      </w:r>
      <w:r>
        <w:rPr>
          <w:sz w:val="28"/>
          <w:szCs w:val="28"/>
        </w:rPr>
        <w:t>«</w:t>
      </w:r>
      <w:r>
        <w:rPr>
          <w:b/>
          <w:sz w:val="28"/>
          <w:szCs w:val="28"/>
        </w:rPr>
        <w:t>Организация учебно-воспитательного процесса</w:t>
      </w:r>
      <w:r>
        <w:rPr>
          <w:sz w:val="28"/>
          <w:szCs w:val="28"/>
        </w:rPr>
        <w:t>»</w:t>
      </w: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</w:p>
    <w:tbl>
      <w:tblPr>
        <w:tblW w:w="15455" w:type="dxa"/>
        <w:tblInd w:w="-25" w:type="dxa"/>
        <w:tblLayout w:type="fixed"/>
        <w:tblLook w:val="0000" w:firstRow="0" w:lastRow="0" w:firstColumn="0" w:lastColumn="0" w:noHBand="0" w:noVBand="0"/>
      </w:tblPr>
      <w:tblGrid>
        <w:gridCol w:w="1594"/>
        <w:gridCol w:w="2744"/>
        <w:gridCol w:w="906"/>
        <w:gridCol w:w="985"/>
        <w:gridCol w:w="2126"/>
        <w:gridCol w:w="1581"/>
        <w:gridCol w:w="970"/>
        <w:gridCol w:w="2042"/>
        <w:gridCol w:w="794"/>
        <w:gridCol w:w="1713"/>
      </w:tblGrid>
      <w:tr w:rsidR="00D171C2" w14:paraId="2D4014F3" w14:textId="77777777" w:rsidTr="00FC1ED2">
        <w:trPr>
          <w:trHeight w:val="435"/>
        </w:trPr>
        <w:tc>
          <w:tcPr>
            <w:tcW w:w="15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0C0E5F" w14:textId="77777777" w:rsidR="00D171C2" w:rsidRDefault="00D171C2">
            <w:pPr>
              <w:pStyle w:val="21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2"/>
                <w:szCs w:val="22"/>
              </w:rPr>
              <w:t>Коды пр</w:t>
            </w:r>
            <w:r>
              <w:rPr>
                <w:b/>
                <w:sz w:val="22"/>
                <w:szCs w:val="22"/>
              </w:rPr>
              <w:t>о</w:t>
            </w:r>
            <w:r>
              <w:rPr>
                <w:b/>
                <w:sz w:val="22"/>
                <w:szCs w:val="22"/>
              </w:rPr>
              <w:t>фессионал</w:t>
            </w:r>
            <w:r>
              <w:rPr>
                <w:b/>
                <w:sz w:val="22"/>
                <w:szCs w:val="22"/>
              </w:rPr>
              <w:t>ь</w:t>
            </w:r>
            <w:r>
              <w:rPr>
                <w:b/>
                <w:sz w:val="22"/>
                <w:szCs w:val="22"/>
              </w:rPr>
              <w:t>ных комп</w:t>
            </w:r>
            <w:r>
              <w:rPr>
                <w:b/>
                <w:sz w:val="22"/>
                <w:szCs w:val="22"/>
              </w:rPr>
              <w:t>е</w:t>
            </w:r>
            <w:r>
              <w:rPr>
                <w:b/>
                <w:sz w:val="22"/>
                <w:szCs w:val="22"/>
              </w:rPr>
              <w:t>тенций</w:t>
            </w:r>
          </w:p>
        </w:tc>
        <w:tc>
          <w:tcPr>
            <w:tcW w:w="27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900637" w14:textId="77777777" w:rsidR="00D171C2" w:rsidRDefault="00D171C2">
            <w:pPr>
              <w:pStyle w:val="212"/>
              <w:widowControl w:val="0"/>
              <w:ind w:left="0" w:firstLine="0"/>
              <w:jc w:val="center"/>
              <w:rPr>
                <w:b/>
                <w:i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Наименования разделов профессионального модуля</w:t>
            </w:r>
          </w:p>
        </w:tc>
        <w:tc>
          <w:tcPr>
            <w:tcW w:w="90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4B2C32" w14:textId="77777777" w:rsidR="00D171C2" w:rsidRDefault="00D171C2">
            <w:pPr>
              <w:pStyle w:val="212"/>
              <w:widowControl w:val="0"/>
              <w:ind w:left="0" w:firstLine="0"/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b/>
                <w:iCs/>
                <w:sz w:val="20"/>
                <w:szCs w:val="20"/>
              </w:rPr>
              <w:t>Всего часов</w:t>
            </w:r>
          </w:p>
          <w:p w14:paraId="14EB4731" w14:textId="77777777" w:rsidR="00D171C2" w:rsidRDefault="00D171C2">
            <w:pPr>
              <w:pStyle w:val="21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(макс. учебная нагру</w:t>
            </w:r>
            <w:r>
              <w:rPr>
                <w:i/>
                <w:iCs/>
                <w:sz w:val="20"/>
                <w:szCs w:val="20"/>
              </w:rPr>
              <w:t>з</w:t>
            </w:r>
            <w:r>
              <w:rPr>
                <w:i/>
                <w:iCs/>
                <w:sz w:val="20"/>
                <w:szCs w:val="20"/>
              </w:rPr>
              <w:t>ка и пра</w:t>
            </w:r>
            <w:r>
              <w:rPr>
                <w:i/>
                <w:iCs/>
                <w:sz w:val="20"/>
                <w:szCs w:val="20"/>
              </w:rPr>
              <w:t>к</w:t>
            </w:r>
            <w:r>
              <w:rPr>
                <w:i/>
                <w:iCs/>
                <w:sz w:val="20"/>
                <w:szCs w:val="20"/>
              </w:rPr>
              <w:t>тики)</w:t>
            </w:r>
          </w:p>
        </w:tc>
        <w:tc>
          <w:tcPr>
            <w:tcW w:w="7704" w:type="dxa"/>
            <w:gridSpan w:val="5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16F227" w14:textId="77777777" w:rsidR="00D171C2" w:rsidRDefault="00D171C2">
            <w:pPr>
              <w:pStyle w:val="af6"/>
              <w:widowControl w:val="0"/>
              <w:suppressAutoHyphens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250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854835C" w14:textId="77777777" w:rsidR="00D171C2" w:rsidRDefault="00D171C2">
            <w:pPr>
              <w:pStyle w:val="212"/>
              <w:widowControl w:val="0"/>
              <w:ind w:left="0"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0"/>
                <w:szCs w:val="20"/>
              </w:rPr>
              <w:t xml:space="preserve">Практика </w:t>
            </w:r>
          </w:p>
        </w:tc>
      </w:tr>
      <w:tr w:rsidR="00D171C2" w14:paraId="1FE57079" w14:textId="77777777" w:rsidTr="00FC1ED2">
        <w:trPr>
          <w:trHeight w:val="435"/>
        </w:trPr>
        <w:tc>
          <w:tcPr>
            <w:tcW w:w="159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0E706E6B" w14:textId="77777777" w:rsidR="00D171C2" w:rsidRDefault="00D171C2">
            <w:pPr>
              <w:pStyle w:val="212"/>
              <w:widowControl w:val="0"/>
              <w:snapToGrid w:val="0"/>
              <w:ind w:left="0"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744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A48C4EF" w14:textId="77777777" w:rsidR="00D171C2" w:rsidRDefault="00D171C2">
            <w:pPr>
              <w:pStyle w:val="212"/>
              <w:widowControl w:val="0"/>
              <w:snapToGrid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06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B7B1EF" w14:textId="77777777" w:rsidR="00D171C2" w:rsidRDefault="00D171C2">
            <w:pPr>
              <w:pStyle w:val="212"/>
              <w:widowControl w:val="0"/>
              <w:snapToGrid w:val="0"/>
              <w:ind w:left="0" w:firstLine="0"/>
              <w:jc w:val="center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46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3631DEA3" w14:textId="77777777" w:rsidR="00D171C2" w:rsidRDefault="00D171C2">
            <w:pPr>
              <w:pStyle w:val="af6"/>
              <w:widowControl w:val="0"/>
              <w:suppressAutoHyphens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Обязательная аудиторная учебная нагрузка </w:t>
            </w:r>
            <w:proofErr w:type="gramStart"/>
            <w:r>
              <w:rPr>
                <w:b/>
                <w:sz w:val="20"/>
                <w:szCs w:val="20"/>
              </w:rPr>
              <w:t>обучающегося</w:t>
            </w:r>
            <w:proofErr w:type="gramEnd"/>
          </w:p>
        </w:tc>
        <w:tc>
          <w:tcPr>
            <w:tcW w:w="30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3236F1A0" w14:textId="77777777" w:rsidR="00D171C2" w:rsidRDefault="00D171C2">
            <w:pPr>
              <w:pStyle w:val="af6"/>
              <w:widowControl w:val="0"/>
              <w:suppressAutoHyphens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Самостоятельная работа </w:t>
            </w:r>
            <w:proofErr w:type="gramStart"/>
            <w:r>
              <w:rPr>
                <w:b/>
                <w:sz w:val="20"/>
                <w:szCs w:val="20"/>
              </w:rPr>
              <w:t>обучающегося</w:t>
            </w:r>
            <w:proofErr w:type="gramEnd"/>
          </w:p>
        </w:tc>
        <w:tc>
          <w:tcPr>
            <w:tcW w:w="7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E05BE0" w14:textId="77777777" w:rsidR="00D171C2" w:rsidRDefault="00D171C2" w:rsidP="00FC1ED2">
            <w:pPr>
              <w:pStyle w:val="212"/>
              <w:widowControl w:val="0"/>
              <w:ind w:left="-57" w:right="-57" w:firstLine="0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Уче</w:t>
            </w:r>
            <w:r>
              <w:rPr>
                <w:b/>
                <w:sz w:val="20"/>
                <w:szCs w:val="20"/>
              </w:rPr>
              <w:t>б</w:t>
            </w:r>
            <w:r>
              <w:rPr>
                <w:b/>
                <w:sz w:val="20"/>
                <w:szCs w:val="20"/>
              </w:rPr>
              <w:t>ная,</w:t>
            </w:r>
          </w:p>
          <w:p w14:paraId="3A313E32" w14:textId="77777777" w:rsidR="00D171C2" w:rsidRDefault="00D171C2" w:rsidP="00FC1ED2">
            <w:pPr>
              <w:pStyle w:val="212"/>
              <w:widowControl w:val="0"/>
              <w:ind w:left="-57" w:right="-57" w:firstLine="0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Часов</w:t>
            </w:r>
          </w:p>
        </w:tc>
        <w:tc>
          <w:tcPr>
            <w:tcW w:w="171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E2BE93F" w14:textId="77777777" w:rsidR="00D171C2" w:rsidRDefault="00D171C2" w:rsidP="00FC1ED2">
            <w:pPr>
              <w:pStyle w:val="212"/>
              <w:widowControl w:val="0"/>
              <w:ind w:left="-57" w:right="-57" w:firstLine="0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b/>
                <w:sz w:val="20"/>
                <w:szCs w:val="20"/>
              </w:rPr>
              <w:t>Производстве</w:t>
            </w:r>
            <w:r>
              <w:rPr>
                <w:b/>
                <w:sz w:val="20"/>
                <w:szCs w:val="20"/>
              </w:rPr>
              <w:t>н</w:t>
            </w:r>
            <w:r>
              <w:rPr>
                <w:b/>
                <w:sz w:val="20"/>
                <w:szCs w:val="20"/>
              </w:rPr>
              <w:t>ная</w:t>
            </w:r>
            <w:proofErr w:type="gramEnd"/>
            <w:r>
              <w:rPr>
                <w:b/>
                <w:sz w:val="20"/>
                <w:szCs w:val="20"/>
              </w:rPr>
              <w:t xml:space="preserve"> (по профилю специальности),</w:t>
            </w:r>
          </w:p>
          <w:p w14:paraId="459FD61A" w14:textId="77777777" w:rsidR="00D171C2" w:rsidRDefault="00D171C2" w:rsidP="00FC1ED2">
            <w:pPr>
              <w:pStyle w:val="212"/>
              <w:widowControl w:val="0"/>
              <w:ind w:left="-57" w:right="-57" w:firstLine="0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Часо</w:t>
            </w:r>
            <w:proofErr w:type="gramStart"/>
            <w:r>
              <w:rPr>
                <w:sz w:val="20"/>
                <w:szCs w:val="20"/>
              </w:rPr>
              <w:t>в</w:t>
            </w:r>
            <w:r>
              <w:rPr>
                <w:i/>
                <w:sz w:val="20"/>
                <w:szCs w:val="20"/>
              </w:rPr>
              <w:t>(</w:t>
            </w:r>
            <w:proofErr w:type="gramEnd"/>
            <w:r>
              <w:rPr>
                <w:i/>
                <w:sz w:val="20"/>
                <w:szCs w:val="20"/>
              </w:rPr>
              <w:t>если пред</w:t>
            </w:r>
            <w:r>
              <w:rPr>
                <w:i/>
                <w:sz w:val="20"/>
                <w:szCs w:val="20"/>
              </w:rPr>
              <w:t>у</w:t>
            </w:r>
            <w:r>
              <w:rPr>
                <w:i/>
                <w:sz w:val="20"/>
                <w:szCs w:val="20"/>
              </w:rPr>
              <w:t>смотрена расср</w:t>
            </w:r>
            <w:r>
              <w:rPr>
                <w:i/>
                <w:sz w:val="20"/>
                <w:szCs w:val="20"/>
              </w:rPr>
              <w:t>е</w:t>
            </w:r>
            <w:r>
              <w:rPr>
                <w:i/>
                <w:sz w:val="20"/>
                <w:szCs w:val="20"/>
              </w:rPr>
              <w:t>доточенная пра</w:t>
            </w:r>
            <w:r>
              <w:rPr>
                <w:i/>
                <w:sz w:val="20"/>
                <w:szCs w:val="20"/>
              </w:rPr>
              <w:t>к</w:t>
            </w:r>
            <w:r>
              <w:rPr>
                <w:i/>
                <w:sz w:val="20"/>
                <w:szCs w:val="20"/>
              </w:rPr>
              <w:t>тика)</w:t>
            </w:r>
          </w:p>
        </w:tc>
      </w:tr>
      <w:tr w:rsidR="00D171C2" w14:paraId="0E583912" w14:textId="77777777" w:rsidTr="00FC1ED2">
        <w:trPr>
          <w:trHeight w:val="390"/>
        </w:trPr>
        <w:tc>
          <w:tcPr>
            <w:tcW w:w="1594" w:type="dxa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4018A14E" w14:textId="77777777" w:rsidR="00D171C2" w:rsidRDefault="00D171C2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744" w:type="dxa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0BF114E4" w14:textId="77777777" w:rsidR="00D171C2" w:rsidRDefault="00D171C2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06" w:type="dxa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3ABB235A" w14:textId="77777777" w:rsidR="00D171C2" w:rsidRDefault="00D171C2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38481A33" w14:textId="77777777" w:rsidR="00D171C2" w:rsidRDefault="00D171C2">
            <w:pPr>
              <w:pStyle w:val="af6"/>
              <w:widowControl w:val="0"/>
              <w:suppressAutoHyphens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Всего,</w:t>
            </w:r>
          </w:p>
          <w:p w14:paraId="4121DC96" w14:textId="77777777" w:rsidR="00D171C2" w:rsidRDefault="00D171C2">
            <w:pPr>
              <w:pStyle w:val="af6"/>
              <w:widowControl w:val="0"/>
              <w:suppressAutoHyphens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часов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4B1839F6" w14:textId="77777777" w:rsidR="00D171C2" w:rsidRDefault="00D171C2">
            <w:pPr>
              <w:pStyle w:val="af6"/>
              <w:widowControl w:val="0"/>
              <w:suppressAutoHyphens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В </w:t>
            </w:r>
            <w:proofErr w:type="spellStart"/>
            <w:r>
              <w:rPr>
                <w:b/>
                <w:sz w:val="20"/>
                <w:szCs w:val="20"/>
              </w:rPr>
              <w:t>т.ч</w:t>
            </w:r>
            <w:proofErr w:type="spellEnd"/>
            <w:r>
              <w:rPr>
                <w:b/>
                <w:sz w:val="20"/>
                <w:szCs w:val="20"/>
              </w:rPr>
              <w:t>. лабораторные работы и практические занятия,</w:t>
            </w:r>
          </w:p>
          <w:p w14:paraId="7B74798A" w14:textId="77777777" w:rsidR="00D171C2" w:rsidRDefault="00D171C2" w:rsidP="00FC1ED2">
            <w:pPr>
              <w:pStyle w:val="af6"/>
              <w:widowControl w:val="0"/>
              <w:suppressAutoHyphens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часов</w:t>
            </w:r>
          </w:p>
        </w:tc>
        <w:tc>
          <w:tcPr>
            <w:tcW w:w="158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3E67A7E8" w14:textId="77777777" w:rsidR="00D171C2" w:rsidRDefault="00D171C2">
            <w:pPr>
              <w:pStyle w:val="21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в </w:t>
            </w:r>
            <w:proofErr w:type="spellStart"/>
            <w:r>
              <w:rPr>
                <w:b/>
                <w:sz w:val="20"/>
                <w:szCs w:val="20"/>
              </w:rPr>
              <w:t>т.ч</w:t>
            </w:r>
            <w:proofErr w:type="spellEnd"/>
            <w:r>
              <w:rPr>
                <w:b/>
                <w:sz w:val="20"/>
                <w:szCs w:val="20"/>
              </w:rPr>
              <w:t>., курс</w:t>
            </w:r>
            <w:r>
              <w:rPr>
                <w:b/>
                <w:sz w:val="20"/>
                <w:szCs w:val="20"/>
              </w:rPr>
              <w:t>о</w:t>
            </w:r>
            <w:r>
              <w:rPr>
                <w:b/>
                <w:sz w:val="20"/>
                <w:szCs w:val="20"/>
              </w:rPr>
              <w:t>вая работа (проект),</w:t>
            </w:r>
          </w:p>
          <w:p w14:paraId="29A14407" w14:textId="77777777" w:rsidR="00D171C2" w:rsidRDefault="00D171C2" w:rsidP="00FC1ED2">
            <w:pPr>
              <w:pStyle w:val="21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часов</w:t>
            </w:r>
          </w:p>
        </w:tc>
        <w:tc>
          <w:tcPr>
            <w:tcW w:w="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2ABB84BB" w14:textId="77777777" w:rsidR="00D171C2" w:rsidRDefault="00D171C2">
            <w:pPr>
              <w:pStyle w:val="af6"/>
              <w:widowControl w:val="0"/>
              <w:suppressAutoHyphens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Всего,</w:t>
            </w:r>
          </w:p>
          <w:p w14:paraId="76DFB8A5" w14:textId="77777777" w:rsidR="00D171C2" w:rsidRDefault="00D171C2" w:rsidP="00FC1ED2">
            <w:pPr>
              <w:pStyle w:val="af6"/>
              <w:widowControl w:val="0"/>
              <w:suppressAutoHyphens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Часов</w:t>
            </w:r>
          </w:p>
        </w:tc>
        <w:tc>
          <w:tcPr>
            <w:tcW w:w="204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7FBB936A" w14:textId="77777777" w:rsidR="00D171C2" w:rsidRDefault="00D171C2">
            <w:pPr>
              <w:pStyle w:val="21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в </w:t>
            </w:r>
            <w:proofErr w:type="spellStart"/>
            <w:r>
              <w:rPr>
                <w:b/>
                <w:sz w:val="20"/>
                <w:szCs w:val="20"/>
              </w:rPr>
              <w:t>т.ч</w:t>
            </w:r>
            <w:proofErr w:type="spellEnd"/>
            <w:r>
              <w:rPr>
                <w:b/>
                <w:sz w:val="20"/>
                <w:szCs w:val="20"/>
              </w:rPr>
              <w:t>., курсовая р</w:t>
            </w:r>
            <w:r>
              <w:rPr>
                <w:b/>
                <w:sz w:val="20"/>
                <w:szCs w:val="20"/>
              </w:rPr>
              <w:t>а</w:t>
            </w:r>
            <w:r>
              <w:rPr>
                <w:b/>
                <w:sz w:val="20"/>
                <w:szCs w:val="20"/>
              </w:rPr>
              <w:t>бота (проект),</w:t>
            </w:r>
          </w:p>
          <w:p w14:paraId="5A1344EA" w14:textId="77777777" w:rsidR="00D171C2" w:rsidRDefault="00D171C2" w:rsidP="00FC1ED2">
            <w:pPr>
              <w:pStyle w:val="21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часов</w:t>
            </w:r>
          </w:p>
        </w:tc>
        <w:tc>
          <w:tcPr>
            <w:tcW w:w="794" w:type="dxa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3047A524" w14:textId="77777777" w:rsidR="00D171C2" w:rsidRDefault="00D171C2">
            <w:pPr>
              <w:pStyle w:val="212"/>
              <w:widowControl w:val="0"/>
              <w:snapToGrid w:val="0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713" w:type="dxa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79731A4" w14:textId="77777777" w:rsidR="00D171C2" w:rsidRDefault="00D171C2">
            <w:pPr>
              <w:pStyle w:val="212"/>
              <w:widowControl w:val="0"/>
              <w:snapToGrid w:val="0"/>
              <w:ind w:left="72" w:firstLine="0"/>
              <w:jc w:val="center"/>
              <w:rPr>
                <w:sz w:val="20"/>
                <w:szCs w:val="20"/>
              </w:rPr>
            </w:pPr>
          </w:p>
        </w:tc>
      </w:tr>
      <w:tr w:rsidR="00D171C2" w14:paraId="4ED3EE21" w14:textId="77777777" w:rsidTr="00FC1ED2">
        <w:trPr>
          <w:trHeight w:val="259"/>
        </w:trPr>
        <w:tc>
          <w:tcPr>
            <w:tcW w:w="1594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69922EDE" w14:textId="77777777" w:rsidR="00D171C2" w:rsidRDefault="00D171C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744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281CF7DB" w14:textId="77777777" w:rsidR="00D171C2" w:rsidRDefault="00D171C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7A5D5409" w14:textId="77777777" w:rsidR="00D171C2" w:rsidRDefault="00D171C2">
            <w:pPr>
              <w:pStyle w:val="af6"/>
              <w:widowControl w:val="0"/>
              <w:suppressAutoHyphens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696DE869" w14:textId="77777777" w:rsidR="00D171C2" w:rsidRDefault="00D171C2">
            <w:pPr>
              <w:pStyle w:val="af6"/>
              <w:widowControl w:val="0"/>
              <w:suppressAutoHyphens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3879E9D3" w14:textId="77777777" w:rsidR="00D171C2" w:rsidRDefault="00D171C2">
            <w:pPr>
              <w:pStyle w:val="af6"/>
              <w:widowControl w:val="0"/>
              <w:suppressAutoHyphens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58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380C09C9" w14:textId="77777777" w:rsidR="00D171C2" w:rsidRDefault="00D171C2">
            <w:pPr>
              <w:pStyle w:val="af6"/>
              <w:widowControl w:val="0"/>
              <w:suppressAutoHyphens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40E03E75" w14:textId="77777777" w:rsidR="00D171C2" w:rsidRDefault="00D171C2">
            <w:pPr>
              <w:pStyle w:val="af6"/>
              <w:widowControl w:val="0"/>
              <w:suppressAutoHyphens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204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75C8F18E" w14:textId="77777777" w:rsidR="00D171C2" w:rsidRDefault="00D171C2">
            <w:pPr>
              <w:pStyle w:val="21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38E7D9BC" w14:textId="77777777" w:rsidR="00D171C2" w:rsidRDefault="00D171C2">
            <w:pPr>
              <w:pStyle w:val="21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198D298" w14:textId="77777777" w:rsidR="00D171C2" w:rsidRDefault="00D171C2">
            <w:pPr>
              <w:pStyle w:val="212"/>
              <w:widowControl w:val="0"/>
              <w:ind w:left="0" w:firstLine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</w:tr>
      <w:tr w:rsidR="00D171C2" w14:paraId="6BC6D45D" w14:textId="77777777" w:rsidTr="00736DC3">
        <w:tc>
          <w:tcPr>
            <w:tcW w:w="159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33634AD2" w14:textId="77777777" w:rsidR="00D171C2" w:rsidRDefault="00D171C2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ПК 1.1 – 1.7,</w:t>
            </w:r>
          </w:p>
          <w:p w14:paraId="033A242C" w14:textId="77777777" w:rsidR="00D171C2" w:rsidRDefault="00D171C2">
            <w:pPr>
              <w:rPr>
                <w:b/>
                <w:sz w:val="20"/>
                <w:szCs w:val="20"/>
              </w:rPr>
            </w:pPr>
            <w:r>
              <w:rPr>
                <w:b/>
                <w:sz w:val="18"/>
                <w:szCs w:val="18"/>
              </w:rPr>
              <w:t>ПК 3.1 - 3.</w:t>
            </w:r>
            <w:r w:rsidR="00494B62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274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688A6334" w14:textId="77777777" w:rsidR="00D171C2" w:rsidRDefault="00D171C2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Раздел 1.</w:t>
            </w:r>
          </w:p>
          <w:p w14:paraId="200CBD14" w14:textId="77777777" w:rsidR="00D171C2" w:rsidRPr="00190E22" w:rsidRDefault="00D171C2">
            <w:pPr>
              <w:jc w:val="center"/>
              <w:rPr>
                <w:b/>
                <w:sz w:val="22"/>
                <w:szCs w:val="22"/>
              </w:rPr>
            </w:pPr>
            <w:r w:rsidRPr="00190E22">
              <w:rPr>
                <w:sz w:val="22"/>
                <w:szCs w:val="22"/>
              </w:rPr>
              <w:t>Методика професси</w:t>
            </w:r>
            <w:r w:rsidRPr="00190E22">
              <w:rPr>
                <w:sz w:val="22"/>
                <w:szCs w:val="22"/>
              </w:rPr>
              <w:t>о</w:t>
            </w:r>
            <w:r w:rsidRPr="00190E22">
              <w:rPr>
                <w:sz w:val="22"/>
                <w:szCs w:val="22"/>
              </w:rPr>
              <w:t>нального обучения</w:t>
            </w:r>
          </w:p>
        </w:tc>
        <w:tc>
          <w:tcPr>
            <w:tcW w:w="90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3BE640F" w14:textId="77777777" w:rsidR="00D171C2" w:rsidRDefault="00A134EC">
            <w:pPr>
              <w:pStyle w:val="af6"/>
              <w:widowControl w:val="0"/>
              <w:suppressAutoHyphens/>
              <w:spacing w:before="0" w:after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273</w:t>
            </w:r>
          </w:p>
        </w:tc>
        <w:tc>
          <w:tcPr>
            <w:tcW w:w="98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116B57" w14:textId="77777777" w:rsidR="00D171C2" w:rsidRPr="00190E22" w:rsidRDefault="00A134EC">
            <w:pPr>
              <w:pStyle w:val="af6"/>
              <w:widowControl w:val="0"/>
              <w:suppressAutoHyphens/>
              <w:spacing w:before="0" w:after="0"/>
              <w:jc w:val="center"/>
              <w:rPr>
                <w:b/>
                <w:sz w:val="18"/>
                <w:szCs w:val="18"/>
              </w:rPr>
            </w:pPr>
            <w:r w:rsidRPr="00190E22">
              <w:rPr>
                <w:b/>
                <w:sz w:val="18"/>
                <w:szCs w:val="18"/>
              </w:rPr>
              <w:t>182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FC4EA" w14:textId="77777777" w:rsidR="00D171C2" w:rsidRPr="00190E22" w:rsidRDefault="00875AE7">
            <w:pPr>
              <w:pStyle w:val="212"/>
              <w:widowControl w:val="0"/>
              <w:ind w:left="0" w:firstLine="0"/>
              <w:jc w:val="center"/>
              <w:rPr>
                <w:b/>
                <w:sz w:val="18"/>
                <w:szCs w:val="18"/>
              </w:rPr>
            </w:pPr>
            <w:r w:rsidRPr="00190E22">
              <w:rPr>
                <w:b/>
                <w:sz w:val="18"/>
                <w:szCs w:val="18"/>
              </w:rPr>
              <w:t>54</w:t>
            </w:r>
          </w:p>
        </w:tc>
        <w:tc>
          <w:tcPr>
            <w:tcW w:w="1581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423CD2" w14:textId="77777777" w:rsidR="00D171C2" w:rsidRPr="00190E22" w:rsidRDefault="00D171C2" w:rsidP="00736DC3">
            <w:pPr>
              <w:pStyle w:val="212"/>
              <w:widowControl w:val="0"/>
              <w:ind w:left="0" w:firstLine="0"/>
              <w:jc w:val="center"/>
              <w:rPr>
                <w:b/>
                <w:sz w:val="18"/>
                <w:szCs w:val="18"/>
              </w:rPr>
            </w:pPr>
            <w:r w:rsidRPr="00190E22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97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C2408C5" w14:textId="77777777" w:rsidR="00D171C2" w:rsidRPr="00190E22" w:rsidRDefault="00A134EC" w:rsidP="00736DC3">
            <w:pPr>
              <w:pStyle w:val="af6"/>
              <w:widowControl w:val="0"/>
              <w:suppressAutoHyphens/>
              <w:spacing w:before="0" w:after="0"/>
              <w:jc w:val="center"/>
              <w:rPr>
                <w:b/>
                <w:sz w:val="18"/>
                <w:szCs w:val="18"/>
              </w:rPr>
            </w:pPr>
            <w:r w:rsidRPr="00190E22">
              <w:rPr>
                <w:b/>
                <w:sz w:val="18"/>
                <w:szCs w:val="18"/>
              </w:rPr>
              <w:t>91</w:t>
            </w:r>
          </w:p>
        </w:tc>
        <w:tc>
          <w:tcPr>
            <w:tcW w:w="2042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716E85" w14:textId="77777777" w:rsidR="00D171C2" w:rsidRPr="00190E22" w:rsidRDefault="001C7987" w:rsidP="00736DC3">
            <w:pPr>
              <w:pStyle w:val="212"/>
              <w:widowControl w:val="0"/>
              <w:ind w:left="0" w:firstLine="0"/>
              <w:jc w:val="center"/>
              <w:rPr>
                <w:b/>
                <w:sz w:val="18"/>
                <w:szCs w:val="18"/>
              </w:rPr>
            </w:pPr>
            <w:r w:rsidRPr="00190E22">
              <w:rPr>
                <w:b/>
                <w:sz w:val="18"/>
                <w:szCs w:val="18"/>
              </w:rPr>
              <w:t>30</w:t>
            </w:r>
          </w:p>
        </w:tc>
        <w:tc>
          <w:tcPr>
            <w:tcW w:w="79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A9AF05" w14:textId="77777777" w:rsidR="00D171C2" w:rsidRDefault="00A134EC">
            <w:pPr>
              <w:pStyle w:val="af6"/>
              <w:widowControl w:val="0"/>
              <w:suppressAutoHyphens/>
              <w:spacing w:before="0" w:after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72</w:t>
            </w:r>
          </w:p>
        </w:tc>
        <w:tc>
          <w:tcPr>
            <w:tcW w:w="171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FAC3053" w14:textId="77777777" w:rsidR="00D171C2" w:rsidRDefault="00D171C2">
            <w:pPr>
              <w:pStyle w:val="af6"/>
              <w:widowControl w:val="0"/>
              <w:suppressAutoHyphens/>
              <w:spacing w:before="0" w:after="0"/>
              <w:jc w:val="center"/>
              <w:rPr>
                <w:b/>
                <w:sz w:val="20"/>
                <w:szCs w:val="20"/>
              </w:rPr>
            </w:pPr>
          </w:p>
        </w:tc>
      </w:tr>
      <w:tr w:rsidR="00373808" w14:paraId="7C1C5706" w14:textId="77777777" w:rsidTr="00811B4B">
        <w:tc>
          <w:tcPr>
            <w:tcW w:w="159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45CDE96C" w14:textId="77777777" w:rsidR="00373808" w:rsidRDefault="00373808">
            <w:pPr>
              <w:rPr>
                <w:b/>
                <w:sz w:val="18"/>
                <w:szCs w:val="18"/>
              </w:rPr>
            </w:pPr>
          </w:p>
        </w:tc>
        <w:tc>
          <w:tcPr>
            <w:tcW w:w="274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0780B4F8" w14:textId="77777777" w:rsidR="00373808" w:rsidRDefault="00373808">
            <w:pPr>
              <w:jc w:val="center"/>
              <w:rPr>
                <w:b/>
                <w:sz w:val="20"/>
                <w:szCs w:val="20"/>
              </w:rPr>
            </w:pPr>
            <w:r w:rsidRPr="00132217">
              <w:rPr>
                <w:b/>
              </w:rPr>
              <w:t>Производственная практика</w:t>
            </w:r>
            <w:r w:rsidRPr="00190E22">
              <w:rPr>
                <w:b/>
              </w:rPr>
              <w:t>, часов</w:t>
            </w:r>
          </w:p>
        </w:tc>
        <w:tc>
          <w:tcPr>
            <w:tcW w:w="90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AB54AC" w14:textId="77777777" w:rsidR="00373808" w:rsidRDefault="00A134EC">
            <w:pPr>
              <w:pStyle w:val="af6"/>
              <w:widowControl w:val="0"/>
              <w:suppressAutoHyphens/>
              <w:spacing w:before="0" w:after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72</w:t>
            </w:r>
          </w:p>
        </w:tc>
        <w:tc>
          <w:tcPr>
            <w:tcW w:w="8498" w:type="dxa"/>
            <w:gridSpan w:val="6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14:paraId="1ADC4EBC" w14:textId="77777777" w:rsidR="00373808" w:rsidRDefault="00373808">
            <w:pPr>
              <w:pStyle w:val="af6"/>
              <w:widowControl w:val="0"/>
              <w:suppressAutoHyphens/>
              <w:spacing w:before="0" w:after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1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0C54CB4" w14:textId="77777777" w:rsidR="00373808" w:rsidRDefault="00A134EC">
            <w:pPr>
              <w:pStyle w:val="af6"/>
              <w:widowControl w:val="0"/>
              <w:suppressAutoHyphens/>
              <w:spacing w:before="0" w:after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72</w:t>
            </w:r>
          </w:p>
        </w:tc>
      </w:tr>
      <w:tr w:rsidR="007F3EE1" w14:paraId="72B7ADFD" w14:textId="77777777" w:rsidTr="00811B4B">
        <w:tc>
          <w:tcPr>
            <w:tcW w:w="159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664385E0" w14:textId="77777777" w:rsidR="007F3EE1" w:rsidRDefault="007F3EE1">
            <w:pPr>
              <w:rPr>
                <w:b/>
                <w:sz w:val="18"/>
                <w:szCs w:val="18"/>
              </w:rPr>
            </w:pPr>
          </w:p>
        </w:tc>
        <w:tc>
          <w:tcPr>
            <w:tcW w:w="274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4773D697" w14:textId="77777777" w:rsidR="007F3EE1" w:rsidRPr="007F3EE1" w:rsidRDefault="007F3EE1" w:rsidP="007F3EE1">
            <w:pPr>
              <w:jc w:val="center"/>
              <w:rPr>
                <w:b/>
              </w:rPr>
            </w:pPr>
            <w:proofErr w:type="gramStart"/>
            <w:r w:rsidRPr="007F3EE1">
              <w:rPr>
                <w:b/>
              </w:rPr>
              <w:t>Учеб-</w:t>
            </w:r>
            <w:proofErr w:type="spellStart"/>
            <w:r w:rsidRPr="007F3EE1">
              <w:rPr>
                <w:b/>
              </w:rPr>
              <w:t>ная</w:t>
            </w:r>
            <w:proofErr w:type="spellEnd"/>
            <w:proofErr w:type="gramEnd"/>
            <w:r w:rsidRPr="007F3EE1">
              <w:rPr>
                <w:b/>
              </w:rPr>
              <w:t>,</w:t>
            </w:r>
          </w:p>
          <w:p w14:paraId="41FC2E21" w14:textId="77777777" w:rsidR="007F3EE1" w:rsidRPr="00132217" w:rsidRDefault="007F3EE1" w:rsidP="007F3EE1">
            <w:pPr>
              <w:jc w:val="center"/>
              <w:rPr>
                <w:b/>
              </w:rPr>
            </w:pPr>
            <w:r w:rsidRPr="007F3EE1">
              <w:rPr>
                <w:b/>
              </w:rPr>
              <w:t>Часов</w:t>
            </w:r>
          </w:p>
        </w:tc>
        <w:tc>
          <w:tcPr>
            <w:tcW w:w="90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828893" w14:textId="77777777" w:rsidR="007F3EE1" w:rsidRDefault="007F3EE1">
            <w:pPr>
              <w:pStyle w:val="af6"/>
              <w:widowControl w:val="0"/>
              <w:suppressAutoHyphens/>
              <w:spacing w:before="0" w:after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72</w:t>
            </w:r>
          </w:p>
        </w:tc>
        <w:tc>
          <w:tcPr>
            <w:tcW w:w="8498" w:type="dxa"/>
            <w:gridSpan w:val="6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14:paraId="64BE280C" w14:textId="77777777" w:rsidR="007F3EE1" w:rsidRDefault="007F3EE1">
            <w:pPr>
              <w:pStyle w:val="af6"/>
              <w:widowControl w:val="0"/>
              <w:suppressAutoHyphens/>
              <w:spacing w:before="0" w:after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1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E133A7D" w14:textId="77777777" w:rsidR="007F3EE1" w:rsidRDefault="007F3EE1">
            <w:pPr>
              <w:pStyle w:val="af6"/>
              <w:widowControl w:val="0"/>
              <w:suppressAutoHyphens/>
              <w:spacing w:before="0" w:after="0"/>
              <w:jc w:val="center"/>
              <w:rPr>
                <w:b/>
                <w:sz w:val="18"/>
                <w:szCs w:val="18"/>
              </w:rPr>
            </w:pPr>
          </w:p>
        </w:tc>
      </w:tr>
      <w:tr w:rsidR="00736DC3" w14:paraId="39EAFEB3" w14:textId="77777777" w:rsidTr="00FB32F2">
        <w:trPr>
          <w:trHeight w:val="46"/>
        </w:trPr>
        <w:tc>
          <w:tcPr>
            <w:tcW w:w="15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B9AC85C" w14:textId="77777777" w:rsidR="00736DC3" w:rsidRDefault="00736DC3">
            <w:pPr>
              <w:pStyle w:val="212"/>
              <w:widowControl w:val="0"/>
              <w:snapToGrid w:val="0"/>
              <w:ind w:left="0" w:firstLine="0"/>
              <w:rPr>
                <w:b/>
                <w:sz w:val="20"/>
                <w:szCs w:val="20"/>
              </w:rPr>
            </w:pPr>
          </w:p>
        </w:tc>
        <w:tc>
          <w:tcPr>
            <w:tcW w:w="2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4C05383B" w14:textId="77777777" w:rsidR="00736DC3" w:rsidRDefault="00736DC3">
            <w:pPr>
              <w:pStyle w:val="212"/>
              <w:widowControl w:val="0"/>
              <w:ind w:left="0" w:firstLine="0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20"/>
                <w:szCs w:val="20"/>
              </w:rPr>
              <w:t>Всего:</w:t>
            </w:r>
          </w:p>
        </w:tc>
        <w:tc>
          <w:tcPr>
            <w:tcW w:w="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7F4AFBDB" w14:textId="77777777" w:rsidR="00736DC3" w:rsidRPr="00736DC3" w:rsidRDefault="008722F2" w:rsidP="00FB32F2">
            <w:pPr>
              <w:pStyle w:val="af6"/>
              <w:widowControl w:val="0"/>
              <w:suppressAutoHyphens/>
              <w:spacing w:before="0" w:after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417</w:t>
            </w:r>
          </w:p>
        </w:tc>
        <w:tc>
          <w:tcPr>
            <w:tcW w:w="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7AAD0B3F" w14:textId="77777777" w:rsidR="00736DC3" w:rsidRPr="00736DC3" w:rsidRDefault="008722F2" w:rsidP="00FB32F2">
            <w:pPr>
              <w:pStyle w:val="af6"/>
              <w:widowControl w:val="0"/>
              <w:suppressAutoHyphens/>
              <w:spacing w:before="0" w:after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182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5B95787B" w14:textId="77777777" w:rsidR="00736DC3" w:rsidRPr="00736DC3" w:rsidRDefault="00875AE7" w:rsidP="00FB32F2">
            <w:pPr>
              <w:pStyle w:val="212"/>
              <w:widowControl w:val="0"/>
              <w:ind w:left="0" w:firstLine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54</w:t>
            </w:r>
          </w:p>
        </w:tc>
        <w:tc>
          <w:tcPr>
            <w:tcW w:w="1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103BE59F" w14:textId="77777777" w:rsidR="00736DC3" w:rsidRPr="00736DC3" w:rsidRDefault="00736DC3" w:rsidP="00FB32F2">
            <w:pPr>
              <w:pStyle w:val="212"/>
              <w:widowControl w:val="0"/>
              <w:ind w:left="0" w:firstLine="0"/>
              <w:jc w:val="center"/>
              <w:rPr>
                <w:b/>
                <w:sz w:val="18"/>
                <w:szCs w:val="18"/>
              </w:rPr>
            </w:pPr>
            <w:r w:rsidRPr="00736DC3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64E4BD8E" w14:textId="77777777" w:rsidR="00736DC3" w:rsidRPr="00736DC3" w:rsidRDefault="00A134EC" w:rsidP="00FB32F2">
            <w:pPr>
              <w:pStyle w:val="af6"/>
              <w:widowControl w:val="0"/>
              <w:suppressAutoHyphens/>
              <w:spacing w:before="0" w:after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91</w:t>
            </w:r>
          </w:p>
        </w:tc>
        <w:tc>
          <w:tcPr>
            <w:tcW w:w="2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648E4A7" w14:textId="77777777" w:rsidR="00736DC3" w:rsidRPr="007F3EE1" w:rsidRDefault="007F3EE1">
            <w:pPr>
              <w:snapToGrid w:val="0"/>
              <w:jc w:val="center"/>
              <w:rPr>
                <w:sz w:val="20"/>
                <w:szCs w:val="20"/>
              </w:rPr>
            </w:pPr>
            <w:r w:rsidRPr="007F3EE1">
              <w:rPr>
                <w:sz w:val="20"/>
                <w:szCs w:val="20"/>
              </w:rPr>
              <w:t>30</w:t>
            </w:r>
          </w:p>
        </w:tc>
        <w:tc>
          <w:tcPr>
            <w:tcW w:w="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5789C02" w14:textId="77777777" w:rsidR="00736DC3" w:rsidRDefault="00A134E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72</w:t>
            </w:r>
          </w:p>
        </w:tc>
        <w:tc>
          <w:tcPr>
            <w:tcW w:w="1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F05BB31" w14:textId="77777777" w:rsidR="00736DC3" w:rsidRDefault="00A134EC">
            <w:pPr>
              <w:jc w:val="center"/>
            </w:pPr>
            <w:r>
              <w:rPr>
                <w:b/>
                <w:sz w:val="20"/>
                <w:szCs w:val="20"/>
              </w:rPr>
              <w:t>72</w:t>
            </w:r>
          </w:p>
        </w:tc>
      </w:tr>
    </w:tbl>
    <w:p w14:paraId="0739DFD7" w14:textId="77777777" w:rsidR="00D171C2" w:rsidRDefault="00D171C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firstLine="0"/>
      </w:pPr>
    </w:p>
    <w:p w14:paraId="524CE12B" w14:textId="77777777" w:rsidR="00D171C2" w:rsidRDefault="00D171C2">
      <w:pPr>
        <w:pStyle w:val="1"/>
        <w:pageBreakBefore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284"/>
        <w:rPr>
          <w:sz w:val="28"/>
          <w:szCs w:val="28"/>
        </w:rPr>
      </w:pPr>
      <w:r w:rsidRPr="00FB32F2">
        <w:rPr>
          <w:caps/>
          <w:sz w:val="28"/>
          <w:szCs w:val="28"/>
        </w:rPr>
        <w:lastRenderedPageBreak/>
        <w:t xml:space="preserve">3.2. </w:t>
      </w:r>
      <w:r w:rsidR="00190E22">
        <w:rPr>
          <w:sz w:val="28"/>
          <w:szCs w:val="28"/>
        </w:rPr>
        <w:t>Содержание обучения</w:t>
      </w:r>
      <w:r w:rsidRPr="00FB32F2">
        <w:rPr>
          <w:sz w:val="28"/>
          <w:szCs w:val="28"/>
        </w:rPr>
        <w:t xml:space="preserve"> профессионального модуля</w:t>
      </w:r>
      <w:r w:rsidR="00190E22">
        <w:rPr>
          <w:sz w:val="28"/>
          <w:szCs w:val="28"/>
        </w:rPr>
        <w:t xml:space="preserve"> </w:t>
      </w:r>
      <w:r w:rsidRPr="000143E9">
        <w:rPr>
          <w:sz w:val="28"/>
          <w:szCs w:val="28"/>
        </w:rPr>
        <w:t>«Организация учебно-воспитательного процесса»</w:t>
      </w:r>
    </w:p>
    <w:tbl>
      <w:tblPr>
        <w:tblW w:w="15569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2385"/>
        <w:gridCol w:w="11341"/>
        <w:gridCol w:w="851"/>
        <w:gridCol w:w="992"/>
      </w:tblGrid>
      <w:tr w:rsidR="001A34EF" w:rsidRPr="001B4C50" w14:paraId="6C8F78B1" w14:textId="77777777" w:rsidTr="001B4C50"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A6712F3" w14:textId="77777777" w:rsidR="001A34EF" w:rsidRPr="001B4C50" w:rsidRDefault="001A34EF" w:rsidP="001B4C50">
            <w:pPr>
              <w:jc w:val="center"/>
              <w:rPr>
                <w:b/>
                <w:bCs/>
                <w:sz w:val="20"/>
              </w:rPr>
            </w:pPr>
            <w:r w:rsidRPr="001B4C50">
              <w:rPr>
                <w:b/>
                <w:bCs/>
                <w:sz w:val="20"/>
              </w:rPr>
              <w:t>Наименование разд</w:t>
            </w:r>
            <w:r w:rsidRPr="001B4C50">
              <w:rPr>
                <w:b/>
                <w:bCs/>
                <w:sz w:val="20"/>
              </w:rPr>
              <w:t>е</w:t>
            </w:r>
            <w:r w:rsidRPr="001B4C50">
              <w:rPr>
                <w:b/>
                <w:bCs/>
                <w:sz w:val="20"/>
              </w:rPr>
              <w:t>лов профессионального модуля (ПМ), межди</w:t>
            </w:r>
            <w:r w:rsidRPr="001B4C50">
              <w:rPr>
                <w:b/>
                <w:bCs/>
                <w:sz w:val="20"/>
              </w:rPr>
              <w:t>с</w:t>
            </w:r>
            <w:r w:rsidRPr="001B4C50">
              <w:rPr>
                <w:b/>
                <w:bCs/>
                <w:sz w:val="20"/>
              </w:rPr>
              <w:t>циплинарных курсов (МДК) и тем</w:t>
            </w:r>
          </w:p>
        </w:tc>
        <w:tc>
          <w:tcPr>
            <w:tcW w:w="1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F4ED670" w14:textId="77777777" w:rsidR="001A34EF" w:rsidRPr="001B4C50" w:rsidRDefault="001A34EF" w:rsidP="001B4C50">
            <w:pPr>
              <w:jc w:val="center"/>
              <w:rPr>
                <w:rFonts w:eastAsia="Calibri"/>
                <w:b/>
                <w:bCs/>
              </w:rPr>
            </w:pPr>
            <w:r w:rsidRPr="001B4C50">
              <w:rPr>
                <w:b/>
                <w:bCs/>
              </w:rPr>
              <w:t>Содержание учебного материала, практические занятия,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E853837" w14:textId="77777777" w:rsidR="001A34EF" w:rsidRPr="001B4C50" w:rsidRDefault="001A34EF" w:rsidP="001B4C50">
            <w:pPr>
              <w:jc w:val="center"/>
              <w:rPr>
                <w:rFonts w:eastAsia="Calibri"/>
                <w:b/>
                <w:bCs/>
              </w:rPr>
            </w:pPr>
            <w:r w:rsidRPr="001B4C50">
              <w:rPr>
                <w:rFonts w:eastAsia="Calibri"/>
                <w:b/>
                <w:bCs/>
              </w:rPr>
              <w:t>Об</w:t>
            </w:r>
            <w:r w:rsidRPr="001B4C50">
              <w:rPr>
                <w:rFonts w:eastAsia="Calibri"/>
                <w:b/>
                <w:bCs/>
              </w:rPr>
              <w:t>ъ</w:t>
            </w:r>
            <w:r w:rsidRPr="001B4C50">
              <w:rPr>
                <w:rFonts w:eastAsia="Calibri"/>
                <w:b/>
                <w:bCs/>
              </w:rPr>
              <w:t>ем часов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CA724B" w14:textId="77777777" w:rsidR="001A34EF" w:rsidRPr="001B4C50" w:rsidRDefault="001A34EF" w:rsidP="001B4C50">
            <w:pPr>
              <w:jc w:val="center"/>
              <w:rPr>
                <w:b/>
              </w:rPr>
            </w:pPr>
            <w:r w:rsidRPr="001B4C50">
              <w:rPr>
                <w:rFonts w:eastAsia="Calibri"/>
                <w:b/>
                <w:bCs/>
              </w:rPr>
              <w:t>Ур</w:t>
            </w:r>
            <w:r w:rsidRPr="001B4C50">
              <w:rPr>
                <w:rFonts w:eastAsia="Calibri"/>
                <w:b/>
                <w:bCs/>
              </w:rPr>
              <w:t>о</w:t>
            </w:r>
            <w:r w:rsidRPr="001B4C50">
              <w:rPr>
                <w:rFonts w:eastAsia="Calibri"/>
                <w:b/>
                <w:bCs/>
              </w:rPr>
              <w:t>вень осво</w:t>
            </w:r>
            <w:r w:rsidRPr="001B4C50">
              <w:rPr>
                <w:rFonts w:eastAsia="Calibri"/>
                <w:b/>
                <w:bCs/>
              </w:rPr>
              <w:t>е</w:t>
            </w:r>
            <w:r w:rsidRPr="001B4C50">
              <w:rPr>
                <w:rFonts w:eastAsia="Calibri"/>
                <w:b/>
                <w:bCs/>
              </w:rPr>
              <w:t>ния</w:t>
            </w:r>
          </w:p>
        </w:tc>
      </w:tr>
      <w:tr w:rsidR="001A34EF" w:rsidRPr="001B4C50" w14:paraId="6DD1F941" w14:textId="77777777" w:rsidTr="001B4C50">
        <w:trPr>
          <w:trHeight w:val="112"/>
        </w:trPr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7160926" w14:textId="77777777" w:rsidR="001A34EF" w:rsidRPr="001B4C50" w:rsidRDefault="001A34EF" w:rsidP="001B4C50">
            <w:pPr>
              <w:jc w:val="center"/>
              <w:rPr>
                <w:b/>
                <w:bCs/>
              </w:rPr>
            </w:pPr>
            <w:r w:rsidRPr="001B4C50">
              <w:rPr>
                <w:b/>
              </w:rPr>
              <w:t>1</w:t>
            </w:r>
          </w:p>
        </w:tc>
        <w:tc>
          <w:tcPr>
            <w:tcW w:w="1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369D18C" w14:textId="77777777" w:rsidR="001A34EF" w:rsidRPr="001B4C50" w:rsidRDefault="001A34EF" w:rsidP="001B4C50">
            <w:pPr>
              <w:jc w:val="center"/>
              <w:rPr>
                <w:rFonts w:eastAsia="Calibri"/>
                <w:b/>
                <w:bCs/>
              </w:rPr>
            </w:pPr>
            <w:r w:rsidRPr="001B4C50">
              <w:rPr>
                <w:b/>
                <w:bCs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D989A11" w14:textId="77777777" w:rsidR="001A34EF" w:rsidRPr="001B4C50" w:rsidRDefault="001A34EF" w:rsidP="001B4C50">
            <w:pPr>
              <w:jc w:val="center"/>
              <w:rPr>
                <w:rFonts w:eastAsia="Calibri"/>
                <w:b/>
                <w:bCs/>
              </w:rPr>
            </w:pPr>
            <w:r w:rsidRPr="001B4C50">
              <w:rPr>
                <w:rFonts w:eastAsia="Calibri"/>
                <w:b/>
                <w:bCs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5B261D" w14:textId="77777777" w:rsidR="001A34EF" w:rsidRPr="001B4C50" w:rsidRDefault="001A34EF" w:rsidP="001B4C50">
            <w:pPr>
              <w:jc w:val="center"/>
              <w:rPr>
                <w:rFonts w:eastAsia="Calibri"/>
                <w:b/>
                <w:bCs/>
              </w:rPr>
            </w:pPr>
            <w:r w:rsidRPr="001B4C50">
              <w:rPr>
                <w:rFonts w:eastAsia="Calibri"/>
                <w:b/>
                <w:bCs/>
              </w:rPr>
              <w:t>4</w:t>
            </w:r>
          </w:p>
        </w:tc>
      </w:tr>
      <w:tr w:rsidR="001A34EF" w:rsidRPr="001B4C50" w14:paraId="7B83BAE8" w14:textId="77777777" w:rsidTr="001B4C50">
        <w:tc>
          <w:tcPr>
            <w:tcW w:w="13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B5420D6" w14:textId="77777777" w:rsidR="001A34EF" w:rsidRPr="001B4C50" w:rsidRDefault="001A34EF" w:rsidP="001B4C50">
            <w:pPr>
              <w:jc w:val="center"/>
            </w:pPr>
            <w:r w:rsidRPr="001B4C50">
              <w:rPr>
                <w:rFonts w:eastAsia="Calibri"/>
                <w:b/>
                <w:bCs/>
              </w:rPr>
              <w:t>МДК 01.01.  Методика профессионального обучения (в отрасли технологии продукции общественного питания)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57C6CB6" w14:textId="77777777" w:rsidR="001A34EF" w:rsidRPr="001B4C50" w:rsidRDefault="00A134EC" w:rsidP="001B4C50">
            <w:pPr>
              <w:jc w:val="center"/>
            </w:pPr>
            <w:r>
              <w:t>417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1635A16" w14:textId="77777777" w:rsidR="001A34EF" w:rsidRPr="001B4C50" w:rsidRDefault="001A34EF" w:rsidP="001B4C50">
            <w:pPr>
              <w:snapToGrid w:val="0"/>
              <w:jc w:val="center"/>
            </w:pPr>
          </w:p>
        </w:tc>
      </w:tr>
      <w:tr w:rsidR="001A34EF" w:rsidRPr="00190E22" w14:paraId="4721E02C" w14:textId="77777777" w:rsidTr="001B4C50">
        <w:tc>
          <w:tcPr>
            <w:tcW w:w="23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7A649F9" w14:textId="77777777" w:rsidR="001A34EF" w:rsidRPr="000143E9" w:rsidRDefault="001A34EF" w:rsidP="001B4C50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0143E9">
              <w:rPr>
                <w:rFonts w:eastAsia="Calibri"/>
                <w:b/>
                <w:bCs/>
                <w:sz w:val="20"/>
                <w:szCs w:val="20"/>
              </w:rPr>
              <w:t xml:space="preserve">Тема  1. </w:t>
            </w:r>
          </w:p>
          <w:p w14:paraId="11709A52" w14:textId="77777777" w:rsidR="001A34EF" w:rsidRPr="000143E9" w:rsidRDefault="001A34EF" w:rsidP="001B4C50">
            <w:pPr>
              <w:jc w:val="center"/>
              <w:rPr>
                <w:b/>
                <w:sz w:val="20"/>
                <w:szCs w:val="20"/>
              </w:rPr>
            </w:pPr>
            <w:r w:rsidRPr="000143E9">
              <w:rPr>
                <w:rFonts w:eastAsia="Calibri"/>
                <w:bCs/>
                <w:sz w:val="20"/>
                <w:szCs w:val="20"/>
              </w:rPr>
              <w:t>Труд квалифицирова</w:t>
            </w:r>
            <w:r w:rsidRPr="000143E9">
              <w:rPr>
                <w:rFonts w:eastAsia="Calibri"/>
                <w:bCs/>
                <w:sz w:val="20"/>
                <w:szCs w:val="20"/>
              </w:rPr>
              <w:t>н</w:t>
            </w:r>
            <w:r w:rsidRPr="000143E9">
              <w:rPr>
                <w:rFonts w:eastAsia="Calibri"/>
                <w:bCs/>
                <w:sz w:val="20"/>
                <w:szCs w:val="20"/>
              </w:rPr>
              <w:t>ного рабочего и совр</w:t>
            </w:r>
            <w:r w:rsidRPr="000143E9">
              <w:rPr>
                <w:rFonts w:eastAsia="Calibri"/>
                <w:bCs/>
                <w:sz w:val="20"/>
                <w:szCs w:val="20"/>
              </w:rPr>
              <w:t>е</w:t>
            </w:r>
            <w:r w:rsidRPr="000143E9">
              <w:rPr>
                <w:rFonts w:eastAsia="Calibri"/>
                <w:bCs/>
                <w:sz w:val="20"/>
                <w:szCs w:val="20"/>
              </w:rPr>
              <w:t>менные требования к его подготовке</w:t>
            </w:r>
          </w:p>
        </w:tc>
        <w:tc>
          <w:tcPr>
            <w:tcW w:w="1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7DCEC7F" w14:textId="77777777" w:rsidR="001A34EF" w:rsidRPr="000143E9" w:rsidRDefault="001A34EF" w:rsidP="001B4C50">
            <w:pPr>
              <w:ind w:right="-113"/>
              <w:jc w:val="both"/>
              <w:rPr>
                <w:sz w:val="20"/>
                <w:szCs w:val="20"/>
              </w:rPr>
            </w:pPr>
            <w:r w:rsidRPr="000143E9">
              <w:rPr>
                <w:b/>
                <w:sz w:val="20"/>
                <w:szCs w:val="20"/>
              </w:rPr>
              <w:t>Содержание</w:t>
            </w:r>
          </w:p>
          <w:p w14:paraId="61697A29" w14:textId="77777777" w:rsidR="00483847" w:rsidRPr="00907E31" w:rsidRDefault="00483847" w:rsidP="001B4C50">
            <w:pPr>
              <w:ind w:right="-113"/>
              <w:rPr>
                <w:sz w:val="20"/>
                <w:szCs w:val="20"/>
              </w:rPr>
            </w:pPr>
            <w:r w:rsidRPr="00907E31">
              <w:rPr>
                <w:sz w:val="20"/>
                <w:szCs w:val="20"/>
              </w:rPr>
              <w:t>Понятие производственного, технологического и трудового про</w:t>
            </w:r>
            <w:r w:rsidRPr="00907E31">
              <w:rPr>
                <w:sz w:val="20"/>
                <w:szCs w:val="20"/>
              </w:rPr>
              <w:softHyphen/>
              <w:t>цессов.</w:t>
            </w:r>
            <w:r w:rsidR="00172754" w:rsidRPr="00907E31">
              <w:rPr>
                <w:sz w:val="20"/>
                <w:szCs w:val="20"/>
              </w:rPr>
              <w:t xml:space="preserve"> </w:t>
            </w:r>
            <w:r w:rsidRPr="00907E31">
              <w:rPr>
                <w:sz w:val="20"/>
                <w:szCs w:val="20"/>
              </w:rPr>
              <w:t>Элементы тру</w:t>
            </w:r>
            <w:r w:rsidR="00085F43" w:rsidRPr="00907E31">
              <w:rPr>
                <w:sz w:val="20"/>
                <w:szCs w:val="20"/>
              </w:rPr>
              <w:t>довой деятельности рабочего.</w:t>
            </w:r>
            <w:r w:rsidR="00172754" w:rsidRPr="00907E31">
              <w:rPr>
                <w:sz w:val="20"/>
                <w:szCs w:val="20"/>
              </w:rPr>
              <w:t xml:space="preserve"> Общие</w:t>
            </w:r>
            <w:r w:rsidRPr="00907E31">
              <w:rPr>
                <w:sz w:val="20"/>
                <w:szCs w:val="20"/>
              </w:rPr>
              <w:t xml:space="preserve"> труд</w:t>
            </w:r>
            <w:r w:rsidRPr="00907E31">
              <w:rPr>
                <w:sz w:val="20"/>
                <w:szCs w:val="20"/>
              </w:rPr>
              <w:t>о</w:t>
            </w:r>
            <w:r w:rsidRPr="00907E31">
              <w:rPr>
                <w:sz w:val="20"/>
                <w:szCs w:val="20"/>
              </w:rPr>
              <w:t>вые функции рабочего.</w:t>
            </w:r>
            <w:r w:rsidR="00172754" w:rsidRPr="00907E31">
              <w:rPr>
                <w:sz w:val="20"/>
                <w:szCs w:val="20"/>
              </w:rPr>
              <w:t xml:space="preserve"> </w:t>
            </w:r>
            <w:r w:rsidRPr="00907E31">
              <w:rPr>
                <w:sz w:val="20"/>
                <w:szCs w:val="20"/>
              </w:rPr>
              <w:t>Понятие о рабочей профессии (должности служащего)</w:t>
            </w:r>
          </w:p>
          <w:p w14:paraId="26804F50" w14:textId="77777777" w:rsidR="001A34EF" w:rsidRPr="000143E9" w:rsidRDefault="00483847" w:rsidP="002924F2">
            <w:pPr>
              <w:ind w:right="-113"/>
              <w:rPr>
                <w:sz w:val="20"/>
                <w:szCs w:val="20"/>
              </w:rPr>
            </w:pPr>
            <w:r w:rsidRPr="00907E31">
              <w:rPr>
                <w:sz w:val="20"/>
                <w:szCs w:val="20"/>
              </w:rPr>
              <w:t>Общероссийский классификатор рабочих профессий, его структура</w:t>
            </w:r>
            <w:r w:rsidR="00172754" w:rsidRPr="00907E31">
              <w:rPr>
                <w:sz w:val="20"/>
                <w:szCs w:val="20"/>
              </w:rPr>
              <w:t xml:space="preserve">. </w:t>
            </w:r>
            <w:r w:rsidRPr="00907E31">
              <w:rPr>
                <w:sz w:val="20"/>
                <w:szCs w:val="20"/>
              </w:rPr>
              <w:t>Понятие специальности, её определение и содержание</w:t>
            </w:r>
            <w:r w:rsidR="00085F43" w:rsidRPr="00907E31">
              <w:rPr>
                <w:sz w:val="20"/>
                <w:szCs w:val="20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36F706E" w14:textId="77777777" w:rsidR="000143E9" w:rsidRDefault="000143E9" w:rsidP="000143E9">
            <w:pPr>
              <w:ind w:right="-113"/>
              <w:jc w:val="center"/>
              <w:rPr>
                <w:sz w:val="20"/>
                <w:szCs w:val="20"/>
              </w:rPr>
            </w:pPr>
          </w:p>
          <w:p w14:paraId="0538E091" w14:textId="77777777" w:rsidR="001A34EF" w:rsidRPr="000143E9" w:rsidRDefault="00A134EC" w:rsidP="000143E9">
            <w:pPr>
              <w:ind w:right="-113"/>
              <w:jc w:val="center"/>
              <w:rPr>
                <w:sz w:val="20"/>
                <w:szCs w:val="20"/>
              </w:rPr>
            </w:pPr>
            <w:r w:rsidRPr="000143E9"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0BBB6B" w14:textId="77777777" w:rsidR="001A34EF" w:rsidRPr="000143E9" w:rsidRDefault="001A34EF" w:rsidP="001B4C50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0143E9">
              <w:rPr>
                <w:sz w:val="20"/>
                <w:szCs w:val="20"/>
              </w:rPr>
              <w:t>1,2</w:t>
            </w:r>
          </w:p>
        </w:tc>
      </w:tr>
      <w:tr w:rsidR="00172754" w:rsidRPr="00190E22" w14:paraId="42DAA0DB" w14:textId="77777777" w:rsidTr="001B4C50">
        <w:tc>
          <w:tcPr>
            <w:tcW w:w="23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9A1CBD3" w14:textId="77777777" w:rsidR="00172754" w:rsidRPr="000143E9" w:rsidRDefault="00172754" w:rsidP="001B4C50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F1567AB" w14:textId="77777777" w:rsidR="00172754" w:rsidRPr="000143E9" w:rsidRDefault="00172754" w:rsidP="00172754">
            <w:pPr>
              <w:tabs>
                <w:tab w:val="left" w:pos="1134"/>
              </w:tabs>
              <w:jc w:val="both"/>
              <w:rPr>
                <w:b/>
                <w:sz w:val="20"/>
                <w:szCs w:val="20"/>
              </w:rPr>
            </w:pPr>
            <w:r w:rsidRPr="000143E9">
              <w:rPr>
                <w:b/>
                <w:sz w:val="20"/>
                <w:szCs w:val="20"/>
              </w:rPr>
              <w:t>Знания:</w:t>
            </w:r>
          </w:p>
          <w:p w14:paraId="0336FB71" w14:textId="77777777" w:rsidR="00172754" w:rsidRPr="000143E9" w:rsidRDefault="00172754" w:rsidP="00172754">
            <w:pPr>
              <w:tabs>
                <w:tab w:val="left" w:pos="1134"/>
              </w:tabs>
              <w:jc w:val="both"/>
              <w:rPr>
                <w:sz w:val="20"/>
                <w:szCs w:val="20"/>
              </w:rPr>
            </w:pPr>
            <w:r w:rsidRPr="000143E9">
              <w:rPr>
                <w:sz w:val="20"/>
                <w:szCs w:val="20"/>
              </w:rPr>
              <w:t xml:space="preserve">теоретические основы и методику профессионального обучения (по отраслям); </w:t>
            </w:r>
          </w:p>
          <w:p w14:paraId="6F58DC3D" w14:textId="77777777" w:rsidR="00172754" w:rsidRPr="000143E9" w:rsidRDefault="00172754" w:rsidP="00172754">
            <w:pPr>
              <w:tabs>
                <w:tab w:val="left" w:pos="1134"/>
              </w:tabs>
              <w:jc w:val="both"/>
              <w:rPr>
                <w:sz w:val="20"/>
                <w:szCs w:val="20"/>
              </w:rPr>
            </w:pPr>
            <w:r w:rsidRPr="000143E9">
              <w:rPr>
                <w:sz w:val="20"/>
                <w:szCs w:val="20"/>
              </w:rPr>
              <w:t xml:space="preserve">нормативно-правовые и методические основы взаимодействия с организациями по вопросам организации учебно-производственного процесса; </w:t>
            </w:r>
          </w:p>
          <w:p w14:paraId="3F060739" w14:textId="77777777" w:rsidR="00172754" w:rsidRPr="000143E9" w:rsidRDefault="00172754" w:rsidP="00172754">
            <w:pPr>
              <w:tabs>
                <w:tab w:val="left" w:pos="1134"/>
              </w:tabs>
              <w:jc w:val="both"/>
              <w:rPr>
                <w:sz w:val="20"/>
                <w:szCs w:val="20"/>
              </w:rPr>
            </w:pPr>
            <w:r w:rsidRPr="000143E9">
              <w:rPr>
                <w:sz w:val="20"/>
                <w:szCs w:val="20"/>
              </w:rPr>
              <w:t xml:space="preserve">цели, задачи, функции, содержание, формы и методы профессионального обучения (по отраслям); </w:t>
            </w:r>
          </w:p>
          <w:p w14:paraId="654FF83C" w14:textId="189A670D" w:rsidR="00172754" w:rsidRPr="000143E9" w:rsidRDefault="00172754" w:rsidP="008565A7">
            <w:pPr>
              <w:tabs>
                <w:tab w:val="left" w:pos="1134"/>
              </w:tabs>
              <w:jc w:val="both"/>
              <w:rPr>
                <w:sz w:val="20"/>
                <w:szCs w:val="20"/>
              </w:rPr>
            </w:pPr>
            <w:r w:rsidRPr="000143E9">
              <w:rPr>
                <w:sz w:val="20"/>
                <w:szCs w:val="20"/>
              </w:rPr>
              <w:t>особенности планирования занятий по профессиональному обучению в зависимости от их целей и задач, места проведения, осваиваемо</w:t>
            </w:r>
            <w:r w:rsidR="000143E9">
              <w:rPr>
                <w:sz w:val="20"/>
                <w:szCs w:val="20"/>
              </w:rPr>
              <w:t>й профессии рабочих (служащих).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7F31087" w14:textId="77777777" w:rsidR="00172754" w:rsidRPr="000143E9" w:rsidRDefault="00172754" w:rsidP="001B4C50">
            <w:pPr>
              <w:snapToGrid w:val="0"/>
              <w:ind w:right="-113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DF91D" w14:textId="77777777" w:rsidR="00172754" w:rsidRPr="000143E9" w:rsidRDefault="00172754" w:rsidP="001B4C50">
            <w:pPr>
              <w:jc w:val="center"/>
              <w:rPr>
                <w:sz w:val="20"/>
                <w:szCs w:val="20"/>
              </w:rPr>
            </w:pPr>
          </w:p>
        </w:tc>
      </w:tr>
      <w:tr w:rsidR="001A34EF" w:rsidRPr="00190E22" w14:paraId="098562F9" w14:textId="77777777" w:rsidTr="001B4C50">
        <w:tc>
          <w:tcPr>
            <w:tcW w:w="23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859CACC" w14:textId="77777777" w:rsidR="001A34EF" w:rsidRPr="000143E9" w:rsidRDefault="001A34EF" w:rsidP="001B4C50">
            <w:pPr>
              <w:rPr>
                <w:b/>
                <w:sz w:val="20"/>
                <w:szCs w:val="20"/>
              </w:rPr>
            </w:pPr>
          </w:p>
        </w:tc>
        <w:tc>
          <w:tcPr>
            <w:tcW w:w="1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7C5DAC4" w14:textId="77777777" w:rsidR="001A34EF" w:rsidRPr="000143E9" w:rsidRDefault="001A34EF" w:rsidP="001B4C50">
            <w:pPr>
              <w:ind w:right="-113"/>
              <w:jc w:val="both"/>
              <w:rPr>
                <w:b/>
                <w:sz w:val="20"/>
                <w:szCs w:val="20"/>
              </w:rPr>
            </w:pPr>
            <w:r w:rsidRPr="000143E9">
              <w:rPr>
                <w:b/>
                <w:sz w:val="20"/>
                <w:szCs w:val="20"/>
              </w:rPr>
              <w:t>Лабораторные работы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663ED6" w14:textId="77777777" w:rsidR="001A34EF" w:rsidRPr="000143E9" w:rsidRDefault="001A34EF" w:rsidP="001B4C50">
            <w:pPr>
              <w:ind w:right="-113"/>
              <w:jc w:val="center"/>
              <w:rPr>
                <w:sz w:val="20"/>
                <w:szCs w:val="20"/>
              </w:rPr>
            </w:pPr>
            <w:r w:rsidRPr="000143E9">
              <w:rPr>
                <w:sz w:val="20"/>
                <w:szCs w:val="20"/>
              </w:rPr>
              <w:t>не предусмотрено</w:t>
            </w:r>
          </w:p>
        </w:tc>
      </w:tr>
      <w:tr w:rsidR="001A34EF" w:rsidRPr="00190E22" w14:paraId="7F94EF76" w14:textId="77777777" w:rsidTr="001B4C50">
        <w:tc>
          <w:tcPr>
            <w:tcW w:w="23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D32AC05" w14:textId="77777777" w:rsidR="001A34EF" w:rsidRPr="000143E9" w:rsidRDefault="001A34EF" w:rsidP="001B4C50">
            <w:pPr>
              <w:rPr>
                <w:b/>
                <w:sz w:val="20"/>
                <w:szCs w:val="20"/>
              </w:rPr>
            </w:pPr>
          </w:p>
        </w:tc>
        <w:tc>
          <w:tcPr>
            <w:tcW w:w="1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BFE132E" w14:textId="77777777" w:rsidR="001A34EF" w:rsidRPr="000143E9" w:rsidRDefault="001A34EF" w:rsidP="001B4C50">
            <w:pPr>
              <w:ind w:right="-113"/>
              <w:jc w:val="both"/>
              <w:rPr>
                <w:color w:val="000000"/>
                <w:spacing w:val="1"/>
                <w:sz w:val="20"/>
                <w:szCs w:val="20"/>
              </w:rPr>
            </w:pPr>
            <w:r w:rsidRPr="000143E9">
              <w:rPr>
                <w:b/>
                <w:sz w:val="20"/>
                <w:szCs w:val="20"/>
              </w:rPr>
              <w:t xml:space="preserve">Практические занятия 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32C3F8" w14:textId="77777777" w:rsidR="001A34EF" w:rsidRPr="000143E9" w:rsidRDefault="001A34EF" w:rsidP="001B4C50">
            <w:pPr>
              <w:ind w:right="-113"/>
              <w:jc w:val="center"/>
              <w:rPr>
                <w:sz w:val="20"/>
                <w:szCs w:val="20"/>
              </w:rPr>
            </w:pPr>
            <w:r w:rsidRPr="000143E9">
              <w:rPr>
                <w:sz w:val="20"/>
                <w:szCs w:val="20"/>
              </w:rPr>
              <w:t>не предусмотрено</w:t>
            </w:r>
          </w:p>
        </w:tc>
      </w:tr>
      <w:tr w:rsidR="001A34EF" w:rsidRPr="00190E22" w14:paraId="14A16CB3" w14:textId="77777777" w:rsidTr="001B4C50">
        <w:tc>
          <w:tcPr>
            <w:tcW w:w="23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FB37110" w14:textId="77777777" w:rsidR="001A34EF" w:rsidRPr="000143E9" w:rsidRDefault="001A34EF" w:rsidP="001B4C50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0143E9">
              <w:rPr>
                <w:rFonts w:eastAsia="Calibri"/>
                <w:b/>
                <w:bCs/>
                <w:sz w:val="20"/>
                <w:szCs w:val="20"/>
              </w:rPr>
              <w:t>Тема 2.</w:t>
            </w:r>
          </w:p>
          <w:p w14:paraId="72053B91" w14:textId="77777777" w:rsidR="001A34EF" w:rsidRPr="000143E9" w:rsidRDefault="001A34EF" w:rsidP="001B4C50">
            <w:pPr>
              <w:jc w:val="center"/>
              <w:rPr>
                <w:b/>
                <w:sz w:val="20"/>
                <w:szCs w:val="20"/>
              </w:rPr>
            </w:pPr>
            <w:r w:rsidRPr="000143E9">
              <w:rPr>
                <w:rFonts w:eastAsia="Calibri"/>
                <w:bCs/>
                <w:sz w:val="20"/>
                <w:szCs w:val="20"/>
              </w:rPr>
              <w:t>Сущность процесса пр</w:t>
            </w:r>
            <w:r w:rsidRPr="000143E9">
              <w:rPr>
                <w:rFonts w:eastAsia="Calibri"/>
                <w:bCs/>
                <w:sz w:val="20"/>
                <w:szCs w:val="20"/>
              </w:rPr>
              <w:t>о</w:t>
            </w:r>
            <w:r w:rsidRPr="000143E9">
              <w:rPr>
                <w:rFonts w:eastAsia="Calibri"/>
                <w:bCs/>
                <w:sz w:val="20"/>
                <w:szCs w:val="20"/>
              </w:rPr>
              <w:t>изводственного обуч</w:t>
            </w:r>
            <w:r w:rsidRPr="000143E9">
              <w:rPr>
                <w:rFonts w:eastAsia="Calibri"/>
                <w:bCs/>
                <w:sz w:val="20"/>
                <w:szCs w:val="20"/>
              </w:rPr>
              <w:t>е</w:t>
            </w:r>
            <w:r w:rsidRPr="000143E9">
              <w:rPr>
                <w:rFonts w:eastAsia="Calibri"/>
                <w:bCs/>
                <w:sz w:val="20"/>
                <w:szCs w:val="20"/>
              </w:rPr>
              <w:t>ния</w:t>
            </w:r>
          </w:p>
        </w:tc>
        <w:tc>
          <w:tcPr>
            <w:tcW w:w="1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DCB11D3" w14:textId="77777777" w:rsidR="001A34EF" w:rsidRPr="000143E9" w:rsidRDefault="001A34EF" w:rsidP="001B4C50">
            <w:pPr>
              <w:ind w:right="-113"/>
              <w:jc w:val="both"/>
              <w:rPr>
                <w:color w:val="000000"/>
                <w:sz w:val="20"/>
                <w:szCs w:val="20"/>
              </w:rPr>
            </w:pPr>
            <w:r w:rsidRPr="000143E9">
              <w:rPr>
                <w:b/>
                <w:sz w:val="20"/>
                <w:szCs w:val="20"/>
              </w:rPr>
              <w:t>Содержание</w:t>
            </w:r>
          </w:p>
          <w:p w14:paraId="0277B814" w14:textId="77777777" w:rsidR="00483847" w:rsidRPr="00855C84" w:rsidRDefault="00483847" w:rsidP="001B4C50">
            <w:pPr>
              <w:ind w:right="-113"/>
              <w:rPr>
                <w:i/>
                <w:sz w:val="20"/>
                <w:szCs w:val="20"/>
              </w:rPr>
            </w:pPr>
            <w:r w:rsidRPr="00855C84">
              <w:rPr>
                <w:i/>
                <w:sz w:val="20"/>
                <w:szCs w:val="20"/>
              </w:rPr>
              <w:t>Сущность процесса производственного обучения</w:t>
            </w:r>
            <w:r w:rsidR="002924F2" w:rsidRPr="00855C84">
              <w:rPr>
                <w:i/>
                <w:sz w:val="20"/>
                <w:szCs w:val="20"/>
              </w:rPr>
              <w:t xml:space="preserve">. </w:t>
            </w:r>
            <w:r w:rsidRPr="00855C84">
              <w:rPr>
                <w:i/>
                <w:sz w:val="20"/>
                <w:szCs w:val="20"/>
              </w:rPr>
              <w:t>Понятие, назначение и основная задача процесса производствен</w:t>
            </w:r>
            <w:r w:rsidRPr="00855C84">
              <w:rPr>
                <w:i/>
                <w:sz w:val="20"/>
                <w:szCs w:val="20"/>
              </w:rPr>
              <w:softHyphen/>
              <w:t>ного обучения</w:t>
            </w:r>
            <w:r w:rsidR="002924F2" w:rsidRPr="00855C84">
              <w:rPr>
                <w:i/>
                <w:sz w:val="20"/>
                <w:szCs w:val="20"/>
              </w:rPr>
              <w:t xml:space="preserve">. </w:t>
            </w:r>
            <w:r w:rsidRPr="00855C84">
              <w:rPr>
                <w:i/>
                <w:sz w:val="20"/>
                <w:szCs w:val="20"/>
              </w:rPr>
              <w:t>Этапы (объекты) производственного обучения</w:t>
            </w:r>
            <w:r w:rsidR="002924F2" w:rsidRPr="00855C84">
              <w:rPr>
                <w:i/>
                <w:sz w:val="20"/>
                <w:szCs w:val="20"/>
              </w:rPr>
              <w:t>. О</w:t>
            </w:r>
            <w:r w:rsidRPr="00855C84">
              <w:rPr>
                <w:i/>
                <w:sz w:val="20"/>
                <w:szCs w:val="20"/>
              </w:rPr>
              <w:t>бу</w:t>
            </w:r>
            <w:r w:rsidRPr="00855C84">
              <w:rPr>
                <w:i/>
                <w:sz w:val="20"/>
                <w:szCs w:val="20"/>
              </w:rPr>
              <w:softHyphen/>
            </w:r>
            <w:r w:rsidRPr="00855C84">
              <w:rPr>
                <w:i/>
                <w:spacing w:val="1"/>
                <w:sz w:val="20"/>
                <w:szCs w:val="20"/>
              </w:rPr>
              <w:t>чение в учебных мастерских</w:t>
            </w:r>
          </w:p>
          <w:p w14:paraId="45DD845F" w14:textId="7B5A0A93" w:rsidR="00483847" w:rsidRPr="00855C84" w:rsidRDefault="00483847" w:rsidP="001B4C50">
            <w:pPr>
              <w:ind w:right="-113"/>
              <w:rPr>
                <w:i/>
                <w:sz w:val="20"/>
                <w:szCs w:val="20"/>
              </w:rPr>
            </w:pPr>
            <w:r w:rsidRPr="00855C84">
              <w:rPr>
                <w:i/>
                <w:sz w:val="20"/>
                <w:szCs w:val="20"/>
              </w:rPr>
              <w:t>Обу</w:t>
            </w:r>
            <w:r w:rsidRPr="00855C84">
              <w:rPr>
                <w:i/>
                <w:sz w:val="20"/>
                <w:szCs w:val="20"/>
              </w:rPr>
              <w:softHyphen/>
            </w:r>
            <w:r w:rsidRPr="00855C84">
              <w:rPr>
                <w:i/>
                <w:spacing w:val="1"/>
                <w:sz w:val="20"/>
                <w:szCs w:val="20"/>
              </w:rPr>
              <w:t>чение на учебных полигонах</w:t>
            </w:r>
            <w:r w:rsidR="002924F2" w:rsidRPr="00855C84">
              <w:rPr>
                <w:i/>
                <w:spacing w:val="1"/>
                <w:sz w:val="20"/>
                <w:szCs w:val="20"/>
              </w:rPr>
              <w:t xml:space="preserve">. </w:t>
            </w:r>
            <w:r w:rsidRPr="00855C84">
              <w:rPr>
                <w:i/>
                <w:sz w:val="20"/>
                <w:szCs w:val="20"/>
              </w:rPr>
              <w:t>Обу</w:t>
            </w:r>
            <w:r w:rsidRPr="00855C84">
              <w:rPr>
                <w:i/>
                <w:sz w:val="20"/>
                <w:szCs w:val="20"/>
              </w:rPr>
              <w:softHyphen/>
            </w:r>
            <w:r w:rsidRPr="00855C84">
              <w:rPr>
                <w:i/>
                <w:spacing w:val="1"/>
                <w:sz w:val="20"/>
                <w:szCs w:val="20"/>
              </w:rPr>
              <w:t>чение в учебных хозяйствах</w:t>
            </w:r>
            <w:r w:rsidR="002924F2" w:rsidRPr="00855C84">
              <w:rPr>
                <w:i/>
                <w:spacing w:val="1"/>
                <w:sz w:val="20"/>
                <w:szCs w:val="20"/>
              </w:rPr>
              <w:t xml:space="preserve">. </w:t>
            </w:r>
            <w:r w:rsidRPr="000611FC">
              <w:rPr>
                <w:sz w:val="20"/>
                <w:szCs w:val="20"/>
              </w:rPr>
              <w:t>Обучение в условиях производства</w:t>
            </w:r>
            <w:r w:rsidR="000611FC">
              <w:rPr>
                <w:sz w:val="20"/>
                <w:szCs w:val="20"/>
              </w:rPr>
              <w:t>.</w:t>
            </w:r>
          </w:p>
          <w:p w14:paraId="5E2C17B0" w14:textId="271D17E2" w:rsidR="00483847" w:rsidRPr="00907E31" w:rsidRDefault="00483847" w:rsidP="001B4C50">
            <w:pPr>
              <w:ind w:right="-113"/>
              <w:rPr>
                <w:sz w:val="20"/>
                <w:szCs w:val="20"/>
              </w:rPr>
            </w:pPr>
            <w:r w:rsidRPr="00907E31">
              <w:rPr>
                <w:sz w:val="20"/>
                <w:szCs w:val="20"/>
              </w:rPr>
              <w:t>Процесс производственного обучения как бинарная деятельность мастера профессионального обучения и обучающегося.</w:t>
            </w:r>
            <w:r w:rsidR="00172754" w:rsidRPr="00907E31">
              <w:rPr>
                <w:sz w:val="20"/>
                <w:szCs w:val="20"/>
              </w:rPr>
              <w:t xml:space="preserve"> </w:t>
            </w:r>
            <w:r w:rsidRPr="00907E31">
              <w:rPr>
                <w:sz w:val="20"/>
                <w:szCs w:val="20"/>
              </w:rPr>
              <w:t>Руков</w:t>
            </w:r>
            <w:r w:rsidRPr="00907E31">
              <w:rPr>
                <w:sz w:val="20"/>
                <w:szCs w:val="20"/>
              </w:rPr>
              <w:t>о</w:t>
            </w:r>
            <w:r w:rsidRPr="00907E31">
              <w:rPr>
                <w:sz w:val="20"/>
                <w:szCs w:val="20"/>
              </w:rPr>
              <w:t>дя</w:t>
            </w:r>
            <w:r w:rsidRPr="00907E31">
              <w:rPr>
                <w:sz w:val="20"/>
                <w:szCs w:val="20"/>
              </w:rPr>
              <w:softHyphen/>
              <w:t xml:space="preserve">щая и направляющая </w:t>
            </w:r>
            <w:r w:rsidRPr="00907E31">
              <w:rPr>
                <w:spacing w:val="2"/>
                <w:sz w:val="20"/>
                <w:szCs w:val="20"/>
              </w:rPr>
              <w:t xml:space="preserve">роль мастера профессионального обучения в </w:t>
            </w:r>
            <w:r w:rsidRPr="00907E31">
              <w:rPr>
                <w:sz w:val="20"/>
                <w:szCs w:val="20"/>
              </w:rPr>
              <w:t>своей деятельности.</w:t>
            </w:r>
            <w:r w:rsidR="00172754" w:rsidRPr="00907E31">
              <w:rPr>
                <w:sz w:val="20"/>
                <w:szCs w:val="20"/>
              </w:rPr>
              <w:t xml:space="preserve"> </w:t>
            </w:r>
            <w:r w:rsidR="004E6740" w:rsidRPr="00907E31">
              <w:rPr>
                <w:sz w:val="20"/>
                <w:szCs w:val="20"/>
              </w:rPr>
              <w:t>Психологические факторы,</w:t>
            </w:r>
            <w:r w:rsidRPr="00907E31">
              <w:rPr>
                <w:sz w:val="20"/>
                <w:szCs w:val="20"/>
              </w:rPr>
              <w:t xml:space="preserve"> </w:t>
            </w:r>
            <w:r w:rsidRPr="00907E31">
              <w:rPr>
                <w:spacing w:val="1"/>
                <w:sz w:val="20"/>
                <w:szCs w:val="20"/>
              </w:rPr>
              <w:t>влияющие на результативность процесса производственного обуче</w:t>
            </w:r>
            <w:r w:rsidRPr="00907E31">
              <w:rPr>
                <w:spacing w:val="1"/>
                <w:sz w:val="20"/>
                <w:szCs w:val="20"/>
              </w:rPr>
              <w:softHyphen/>
              <w:t>ния</w:t>
            </w:r>
            <w:r w:rsidR="000143E9" w:rsidRPr="00907E31">
              <w:rPr>
                <w:spacing w:val="1"/>
                <w:sz w:val="20"/>
                <w:szCs w:val="20"/>
              </w:rPr>
              <w:t>.</w:t>
            </w:r>
          </w:p>
          <w:p w14:paraId="5C95B059" w14:textId="46AB0AE0" w:rsidR="001A34EF" w:rsidRPr="000143E9" w:rsidRDefault="004E15F2" w:rsidP="002924F2">
            <w:pPr>
              <w:ind w:right="-113"/>
              <w:rPr>
                <w:sz w:val="20"/>
                <w:szCs w:val="20"/>
              </w:rPr>
            </w:pPr>
            <w:r w:rsidRPr="00907E31">
              <w:rPr>
                <w:sz w:val="20"/>
                <w:szCs w:val="20"/>
              </w:rPr>
              <w:t>Организационно-педагогические факторы,</w:t>
            </w:r>
            <w:r w:rsidR="00483847" w:rsidRPr="00907E31">
              <w:rPr>
                <w:sz w:val="20"/>
                <w:szCs w:val="20"/>
              </w:rPr>
              <w:t xml:space="preserve"> влияющие на результативность процесса производственного обуче</w:t>
            </w:r>
            <w:r w:rsidR="00483847" w:rsidRPr="00907E31">
              <w:rPr>
                <w:sz w:val="20"/>
                <w:szCs w:val="20"/>
              </w:rPr>
              <w:softHyphen/>
              <w:t>ния</w:t>
            </w:r>
            <w:r w:rsidR="002924F2" w:rsidRPr="00907E31">
              <w:rPr>
                <w:sz w:val="20"/>
                <w:szCs w:val="20"/>
              </w:rPr>
              <w:t xml:space="preserve">. </w:t>
            </w:r>
            <w:r w:rsidR="00483847" w:rsidRPr="00907E31">
              <w:rPr>
                <w:sz w:val="20"/>
                <w:szCs w:val="20"/>
              </w:rPr>
              <w:t>Степень во</w:t>
            </w:r>
            <w:r w:rsidR="00483847" w:rsidRPr="00907E31">
              <w:rPr>
                <w:sz w:val="20"/>
                <w:szCs w:val="20"/>
              </w:rPr>
              <w:t>с</w:t>
            </w:r>
            <w:r w:rsidR="00483847" w:rsidRPr="00907E31">
              <w:rPr>
                <w:sz w:val="20"/>
                <w:szCs w:val="20"/>
              </w:rPr>
              <w:t xml:space="preserve">приятия и осмысления </w:t>
            </w:r>
            <w:proofErr w:type="gramStart"/>
            <w:r w:rsidR="00483847" w:rsidRPr="00907E31">
              <w:rPr>
                <w:sz w:val="20"/>
                <w:szCs w:val="20"/>
              </w:rPr>
              <w:t>обучающимися</w:t>
            </w:r>
            <w:proofErr w:type="gramEnd"/>
            <w:r w:rsidR="00483847" w:rsidRPr="00907E31">
              <w:rPr>
                <w:sz w:val="20"/>
                <w:szCs w:val="20"/>
              </w:rPr>
              <w:t xml:space="preserve"> учебно-производственного задания.</w:t>
            </w:r>
            <w:r w:rsidR="00172754" w:rsidRPr="00907E31">
              <w:rPr>
                <w:spacing w:val="1"/>
                <w:sz w:val="20"/>
                <w:szCs w:val="20"/>
              </w:rPr>
              <w:t xml:space="preserve"> </w:t>
            </w:r>
            <w:r w:rsidR="00483847" w:rsidRPr="00907E31">
              <w:rPr>
                <w:sz w:val="20"/>
                <w:szCs w:val="20"/>
              </w:rPr>
              <w:t>Движущая сила процесса производственного обучения.</w:t>
            </w:r>
            <w:r w:rsidR="00172754" w:rsidRPr="00907E31">
              <w:rPr>
                <w:sz w:val="20"/>
                <w:szCs w:val="20"/>
              </w:rPr>
              <w:t xml:space="preserve"> </w:t>
            </w:r>
            <w:r w:rsidR="00483847" w:rsidRPr="00907E31">
              <w:rPr>
                <w:sz w:val="20"/>
                <w:szCs w:val="20"/>
              </w:rPr>
              <w:t>Специфика процесса производственного обучения.</w:t>
            </w:r>
            <w:r w:rsidR="00172754" w:rsidRPr="00907E31">
              <w:rPr>
                <w:sz w:val="20"/>
                <w:szCs w:val="20"/>
              </w:rPr>
              <w:t xml:space="preserve"> </w:t>
            </w:r>
            <w:r w:rsidR="00172754" w:rsidRPr="00907E31">
              <w:rPr>
                <w:spacing w:val="1"/>
                <w:sz w:val="20"/>
                <w:szCs w:val="20"/>
              </w:rPr>
              <w:t>Особенности</w:t>
            </w:r>
            <w:r w:rsidR="009D705A" w:rsidRPr="00907E31">
              <w:rPr>
                <w:spacing w:val="1"/>
                <w:sz w:val="20"/>
                <w:szCs w:val="20"/>
              </w:rPr>
              <w:t xml:space="preserve"> структурных компонентов производственного труда</w:t>
            </w:r>
            <w:r w:rsidR="009D705A" w:rsidRPr="00907E31">
              <w:rPr>
                <w:b/>
                <w:spacing w:val="1"/>
                <w:sz w:val="20"/>
                <w:szCs w:val="20"/>
              </w:rPr>
              <w:t>.</w:t>
            </w:r>
            <w:r w:rsidR="00085F43" w:rsidRPr="00907E31">
              <w:rPr>
                <w:b/>
                <w:sz w:val="20"/>
                <w:szCs w:val="20"/>
                <w:lang w:eastAsia="ru-RU"/>
              </w:rPr>
              <w:t xml:space="preserve"> </w:t>
            </w:r>
            <w:r w:rsidR="00085F43" w:rsidRPr="00907E31">
              <w:rPr>
                <w:sz w:val="20"/>
                <w:szCs w:val="20"/>
                <w:lang w:eastAsia="ru-RU"/>
              </w:rPr>
              <w:t>Формы, методы, приёмы работы с работодателями (социальное партнерство).</w:t>
            </w:r>
            <w:r w:rsidR="00907E31" w:rsidRPr="00907E31">
              <w:rPr>
                <w:sz w:val="20"/>
                <w:szCs w:val="20"/>
              </w:rPr>
              <w:t xml:space="preserve"> </w:t>
            </w:r>
            <w:r w:rsidR="00907E31" w:rsidRPr="00907E31">
              <w:rPr>
                <w:spacing w:val="1"/>
                <w:sz w:val="20"/>
                <w:szCs w:val="20"/>
              </w:rPr>
              <w:t>Своевременность осуществления самоконтроля и анализа выполняемых действий.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59B385F" w14:textId="77777777" w:rsidR="000143E9" w:rsidRDefault="000143E9" w:rsidP="000143E9">
            <w:pPr>
              <w:ind w:right="-113"/>
              <w:jc w:val="center"/>
              <w:rPr>
                <w:sz w:val="20"/>
                <w:szCs w:val="20"/>
              </w:rPr>
            </w:pPr>
          </w:p>
          <w:p w14:paraId="5ECE7FE2" w14:textId="77777777" w:rsidR="000143E9" w:rsidRDefault="000143E9" w:rsidP="000143E9">
            <w:pPr>
              <w:ind w:right="-113"/>
              <w:jc w:val="center"/>
              <w:rPr>
                <w:sz w:val="20"/>
                <w:szCs w:val="20"/>
              </w:rPr>
            </w:pPr>
          </w:p>
          <w:p w14:paraId="25F2D53C" w14:textId="77777777" w:rsidR="001A34EF" w:rsidRDefault="00A134EC" w:rsidP="000143E9">
            <w:pPr>
              <w:ind w:right="-113"/>
              <w:jc w:val="center"/>
              <w:rPr>
                <w:sz w:val="20"/>
                <w:szCs w:val="20"/>
              </w:rPr>
            </w:pPr>
            <w:r w:rsidRPr="000143E9">
              <w:rPr>
                <w:sz w:val="20"/>
                <w:szCs w:val="20"/>
              </w:rPr>
              <w:t>26</w:t>
            </w:r>
          </w:p>
          <w:p w14:paraId="330CE62E" w14:textId="77698321" w:rsidR="0089408D" w:rsidRPr="000143E9" w:rsidRDefault="0089408D" w:rsidP="000143E9">
            <w:pPr>
              <w:ind w:right="-113"/>
              <w:jc w:val="center"/>
              <w:rPr>
                <w:sz w:val="20"/>
                <w:szCs w:val="20"/>
              </w:rPr>
            </w:pPr>
            <w:r w:rsidRPr="000611FC">
              <w:rPr>
                <w:sz w:val="20"/>
                <w:szCs w:val="20"/>
              </w:rPr>
              <w:t>(</w:t>
            </w:r>
            <w:r w:rsidR="00855C84" w:rsidRPr="000611FC">
              <w:rPr>
                <w:sz w:val="20"/>
                <w:szCs w:val="20"/>
              </w:rPr>
              <w:t>1</w:t>
            </w:r>
            <w:r w:rsidRPr="000611FC">
              <w:rPr>
                <w:sz w:val="20"/>
                <w:szCs w:val="20"/>
              </w:rPr>
              <w:t>8</w:t>
            </w:r>
            <w:r w:rsidR="00855C84">
              <w:rPr>
                <w:sz w:val="20"/>
                <w:szCs w:val="20"/>
              </w:rPr>
              <w:t>+</w:t>
            </w:r>
            <w:r w:rsidRPr="000611FC">
              <w:rPr>
                <w:b/>
                <w:i/>
                <w:sz w:val="20"/>
                <w:szCs w:val="20"/>
              </w:rPr>
              <w:t>8</w:t>
            </w:r>
            <w:r w:rsidRPr="000611FC">
              <w:rPr>
                <w:i/>
                <w:sz w:val="20"/>
                <w:szCs w:val="20"/>
              </w:rPr>
              <w:t>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E74DD4" w14:textId="77777777" w:rsidR="001A34EF" w:rsidRPr="000143E9" w:rsidRDefault="001A34EF" w:rsidP="001B4C50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0143E9">
              <w:rPr>
                <w:sz w:val="20"/>
                <w:szCs w:val="20"/>
              </w:rPr>
              <w:t>1,2,3</w:t>
            </w:r>
          </w:p>
        </w:tc>
      </w:tr>
      <w:tr w:rsidR="00172754" w:rsidRPr="00190E22" w14:paraId="58E264E6" w14:textId="77777777" w:rsidTr="001B4C50">
        <w:tc>
          <w:tcPr>
            <w:tcW w:w="23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FD3C8BA" w14:textId="77777777" w:rsidR="00172754" w:rsidRPr="000143E9" w:rsidRDefault="00172754" w:rsidP="001B4C50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AC835CD" w14:textId="77777777" w:rsidR="00172754" w:rsidRPr="000143E9" w:rsidRDefault="00172754" w:rsidP="00172754">
            <w:pPr>
              <w:tabs>
                <w:tab w:val="left" w:pos="1134"/>
              </w:tabs>
              <w:jc w:val="both"/>
              <w:rPr>
                <w:b/>
                <w:sz w:val="20"/>
                <w:szCs w:val="20"/>
              </w:rPr>
            </w:pPr>
            <w:r w:rsidRPr="000143E9">
              <w:rPr>
                <w:b/>
                <w:sz w:val="20"/>
                <w:szCs w:val="20"/>
              </w:rPr>
              <w:t>Знания:</w:t>
            </w:r>
          </w:p>
          <w:p w14:paraId="7DC4D615" w14:textId="77777777" w:rsidR="00172754" w:rsidRPr="000143E9" w:rsidRDefault="00172754" w:rsidP="00172754">
            <w:pPr>
              <w:tabs>
                <w:tab w:val="left" w:pos="1134"/>
              </w:tabs>
              <w:jc w:val="both"/>
              <w:rPr>
                <w:sz w:val="20"/>
                <w:szCs w:val="20"/>
              </w:rPr>
            </w:pPr>
            <w:r w:rsidRPr="000143E9">
              <w:rPr>
                <w:sz w:val="20"/>
                <w:szCs w:val="20"/>
              </w:rPr>
              <w:t xml:space="preserve">теоретические основы и методику профессионального обучения (по отраслям); </w:t>
            </w:r>
          </w:p>
          <w:p w14:paraId="0355D0F4" w14:textId="77777777" w:rsidR="00172754" w:rsidRPr="000143E9" w:rsidRDefault="00172754" w:rsidP="00172754">
            <w:pPr>
              <w:tabs>
                <w:tab w:val="left" w:pos="1134"/>
              </w:tabs>
              <w:jc w:val="both"/>
              <w:rPr>
                <w:sz w:val="20"/>
                <w:szCs w:val="20"/>
              </w:rPr>
            </w:pPr>
            <w:r w:rsidRPr="000143E9">
              <w:rPr>
                <w:sz w:val="20"/>
                <w:szCs w:val="20"/>
              </w:rPr>
              <w:t xml:space="preserve">нормативно-правовые и методические основы взаимодействия с организациями по вопросам организации учебно-производственного процесса; </w:t>
            </w:r>
          </w:p>
          <w:p w14:paraId="0E3DD4B8" w14:textId="77777777" w:rsidR="00172754" w:rsidRPr="000143E9" w:rsidRDefault="00172754" w:rsidP="00172754">
            <w:pPr>
              <w:tabs>
                <w:tab w:val="left" w:pos="1134"/>
              </w:tabs>
              <w:jc w:val="both"/>
              <w:rPr>
                <w:sz w:val="20"/>
                <w:szCs w:val="20"/>
              </w:rPr>
            </w:pPr>
            <w:r w:rsidRPr="000143E9">
              <w:rPr>
                <w:sz w:val="20"/>
                <w:szCs w:val="20"/>
              </w:rPr>
              <w:lastRenderedPageBreak/>
              <w:t xml:space="preserve">цели, задачи, функции, содержание, формы и методы профессионального обучения (по отраслям); </w:t>
            </w:r>
          </w:p>
          <w:p w14:paraId="75165388" w14:textId="77777777" w:rsidR="00172754" w:rsidRPr="000143E9" w:rsidRDefault="00172754" w:rsidP="00172754">
            <w:pPr>
              <w:tabs>
                <w:tab w:val="left" w:pos="1134"/>
              </w:tabs>
              <w:jc w:val="both"/>
              <w:rPr>
                <w:sz w:val="20"/>
                <w:szCs w:val="20"/>
              </w:rPr>
            </w:pPr>
            <w:r w:rsidRPr="000143E9">
              <w:rPr>
                <w:sz w:val="20"/>
                <w:szCs w:val="20"/>
              </w:rPr>
              <w:t xml:space="preserve">особенности планирования занятий по профессиональному обучению в зависимости от их целей и задач, места проведения, осваиваемой профессии рабочих (служащих);  </w:t>
            </w:r>
          </w:p>
          <w:p w14:paraId="748F8D8D" w14:textId="77777777" w:rsidR="00172754" w:rsidRPr="000143E9" w:rsidRDefault="00172754" w:rsidP="00172754">
            <w:pPr>
              <w:tabs>
                <w:tab w:val="left" w:pos="1134"/>
              </w:tabs>
              <w:jc w:val="both"/>
              <w:rPr>
                <w:sz w:val="20"/>
                <w:szCs w:val="20"/>
              </w:rPr>
            </w:pPr>
            <w:r w:rsidRPr="000143E9">
              <w:rPr>
                <w:sz w:val="20"/>
                <w:szCs w:val="20"/>
              </w:rPr>
              <w:t xml:space="preserve">методы, формы и средства профессионального обучения, методические основы и особенности организации учебно-производственного процесса с применением современных средств обучения; </w:t>
            </w:r>
          </w:p>
          <w:p w14:paraId="423651E2" w14:textId="77777777" w:rsidR="00172754" w:rsidRPr="000143E9" w:rsidRDefault="00172754" w:rsidP="008565A7">
            <w:pPr>
              <w:tabs>
                <w:tab w:val="left" w:pos="1134"/>
              </w:tabs>
              <w:jc w:val="both"/>
              <w:rPr>
                <w:sz w:val="20"/>
                <w:szCs w:val="20"/>
              </w:rPr>
            </w:pPr>
            <w:r w:rsidRPr="000143E9">
              <w:rPr>
                <w:sz w:val="20"/>
                <w:szCs w:val="20"/>
              </w:rPr>
              <w:t xml:space="preserve">виды документации, обеспечивающей учебно-производственный процесс, требования к ее оформлению; </w:t>
            </w:r>
          </w:p>
          <w:p w14:paraId="6BBB1AF0" w14:textId="77777777" w:rsidR="00172754" w:rsidRDefault="00172754" w:rsidP="008565A7">
            <w:pPr>
              <w:tabs>
                <w:tab w:val="left" w:pos="426"/>
                <w:tab w:val="left" w:pos="1134"/>
                <w:tab w:val="left" w:pos="12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0143E9">
              <w:rPr>
                <w:sz w:val="20"/>
                <w:szCs w:val="20"/>
              </w:rPr>
              <w:t xml:space="preserve">методы, формы и средства </w:t>
            </w:r>
            <w:r w:rsidR="008A2D27">
              <w:rPr>
                <w:sz w:val="20"/>
                <w:szCs w:val="20"/>
              </w:rPr>
              <w:t>профессионального обучения;</w:t>
            </w:r>
          </w:p>
          <w:p w14:paraId="38F02817" w14:textId="77E30674" w:rsidR="008A2D27" w:rsidRPr="008A2D27" w:rsidRDefault="008A2D27" w:rsidP="008565A7">
            <w:pPr>
              <w:tabs>
                <w:tab w:val="left" w:pos="426"/>
                <w:tab w:val="left" w:pos="1134"/>
                <w:tab w:val="left" w:pos="12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/>
                <w:sz w:val="20"/>
                <w:szCs w:val="20"/>
              </w:rPr>
            </w:pPr>
            <w:r w:rsidRPr="008A2D27">
              <w:rPr>
                <w:bCs/>
                <w:i/>
                <w:sz w:val="20"/>
                <w:szCs w:val="20"/>
              </w:rPr>
              <w:t>формы, методы, приёмы работы с работодателями (социальное партнерство); информационные технологии в обучении; кла</w:t>
            </w:r>
            <w:r w:rsidRPr="008A2D27">
              <w:rPr>
                <w:bCs/>
                <w:i/>
                <w:sz w:val="20"/>
                <w:szCs w:val="20"/>
              </w:rPr>
              <w:t>с</w:t>
            </w:r>
            <w:r w:rsidRPr="008A2D27">
              <w:rPr>
                <w:bCs/>
                <w:i/>
                <w:sz w:val="20"/>
                <w:szCs w:val="20"/>
              </w:rPr>
              <w:t>сификация и эффективность ТСО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03EBDCA" w14:textId="77777777" w:rsidR="00172754" w:rsidRPr="000143E9" w:rsidRDefault="00172754" w:rsidP="001B4C50">
            <w:pPr>
              <w:snapToGrid w:val="0"/>
              <w:ind w:right="-113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3DA81" w14:textId="77777777" w:rsidR="00172754" w:rsidRPr="000143E9" w:rsidRDefault="00172754" w:rsidP="001B4C50">
            <w:pPr>
              <w:jc w:val="center"/>
              <w:rPr>
                <w:sz w:val="20"/>
                <w:szCs w:val="20"/>
              </w:rPr>
            </w:pPr>
          </w:p>
        </w:tc>
      </w:tr>
      <w:tr w:rsidR="001A34EF" w:rsidRPr="00190E22" w14:paraId="09BCD8B2" w14:textId="77777777" w:rsidTr="001B4C50">
        <w:tc>
          <w:tcPr>
            <w:tcW w:w="23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045A3D3" w14:textId="77777777" w:rsidR="001A34EF" w:rsidRPr="000143E9" w:rsidRDefault="001A34EF" w:rsidP="001B4C50">
            <w:pPr>
              <w:rPr>
                <w:b/>
                <w:sz w:val="20"/>
                <w:szCs w:val="20"/>
              </w:rPr>
            </w:pPr>
          </w:p>
        </w:tc>
        <w:tc>
          <w:tcPr>
            <w:tcW w:w="1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AAA8815" w14:textId="77777777" w:rsidR="001A34EF" w:rsidRPr="000143E9" w:rsidRDefault="001A34EF" w:rsidP="001B4C50">
            <w:pPr>
              <w:ind w:right="-113"/>
              <w:jc w:val="both"/>
              <w:rPr>
                <w:b/>
                <w:sz w:val="20"/>
                <w:szCs w:val="20"/>
              </w:rPr>
            </w:pPr>
            <w:r w:rsidRPr="000143E9">
              <w:rPr>
                <w:b/>
                <w:sz w:val="20"/>
                <w:szCs w:val="20"/>
              </w:rPr>
              <w:t>Лабораторные работы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334A79" w14:textId="77777777" w:rsidR="001A34EF" w:rsidRPr="000143E9" w:rsidRDefault="001A34EF" w:rsidP="001B4C50">
            <w:pPr>
              <w:ind w:right="-113"/>
              <w:jc w:val="center"/>
              <w:rPr>
                <w:sz w:val="20"/>
                <w:szCs w:val="20"/>
              </w:rPr>
            </w:pPr>
            <w:r w:rsidRPr="000143E9">
              <w:rPr>
                <w:sz w:val="20"/>
                <w:szCs w:val="20"/>
              </w:rPr>
              <w:t>не предусмотрено</w:t>
            </w:r>
          </w:p>
        </w:tc>
      </w:tr>
      <w:tr w:rsidR="001A34EF" w:rsidRPr="00190E22" w14:paraId="3AC66B4A" w14:textId="77777777" w:rsidTr="001B4C50">
        <w:tc>
          <w:tcPr>
            <w:tcW w:w="23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CD1D991" w14:textId="77777777" w:rsidR="001A34EF" w:rsidRPr="000143E9" w:rsidRDefault="001A34EF" w:rsidP="001B4C50">
            <w:pPr>
              <w:rPr>
                <w:b/>
                <w:sz w:val="20"/>
                <w:szCs w:val="20"/>
              </w:rPr>
            </w:pPr>
          </w:p>
        </w:tc>
        <w:tc>
          <w:tcPr>
            <w:tcW w:w="1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9944C4C" w14:textId="77777777" w:rsidR="001A34EF" w:rsidRPr="000143E9" w:rsidRDefault="001A34EF" w:rsidP="001B4C50">
            <w:pPr>
              <w:ind w:right="-113"/>
              <w:jc w:val="both"/>
              <w:rPr>
                <w:color w:val="000000"/>
                <w:spacing w:val="1"/>
                <w:sz w:val="20"/>
                <w:szCs w:val="20"/>
              </w:rPr>
            </w:pPr>
            <w:r w:rsidRPr="000143E9">
              <w:rPr>
                <w:b/>
                <w:sz w:val="20"/>
                <w:szCs w:val="20"/>
              </w:rPr>
              <w:t xml:space="preserve">Практические занятия </w:t>
            </w:r>
          </w:p>
          <w:p w14:paraId="193FB111" w14:textId="6E19A569" w:rsidR="002554D8" w:rsidRPr="00464F4B" w:rsidRDefault="00483847" w:rsidP="002554D8">
            <w:pPr>
              <w:ind w:right="-113"/>
              <w:rPr>
                <w:sz w:val="20"/>
                <w:szCs w:val="20"/>
              </w:rPr>
            </w:pPr>
            <w:r w:rsidRPr="00855C84">
              <w:rPr>
                <w:i/>
                <w:spacing w:val="4"/>
                <w:sz w:val="20"/>
                <w:szCs w:val="20"/>
              </w:rPr>
              <w:t xml:space="preserve">Анализ содержания примерной программы </w:t>
            </w:r>
            <w:proofErr w:type="gramStart"/>
            <w:r w:rsidRPr="00855C84">
              <w:rPr>
                <w:i/>
                <w:spacing w:val="4"/>
                <w:sz w:val="20"/>
                <w:szCs w:val="20"/>
              </w:rPr>
              <w:t>п</w:t>
            </w:r>
            <w:proofErr w:type="gramEnd"/>
            <w:r w:rsidRPr="00855C84">
              <w:rPr>
                <w:i/>
                <w:spacing w:val="4"/>
                <w:sz w:val="20"/>
                <w:szCs w:val="20"/>
              </w:rPr>
              <w:t xml:space="preserve">/о, сопоставление его с дидактическими единицами </w:t>
            </w:r>
            <w:proofErr w:type="spellStart"/>
            <w:r w:rsidRPr="00855C84">
              <w:rPr>
                <w:i/>
                <w:spacing w:val="4"/>
                <w:sz w:val="20"/>
                <w:szCs w:val="20"/>
              </w:rPr>
              <w:t>гостребований</w:t>
            </w:r>
            <w:proofErr w:type="spellEnd"/>
            <w:r w:rsidRPr="00855C84">
              <w:rPr>
                <w:i/>
                <w:spacing w:val="4"/>
                <w:sz w:val="20"/>
                <w:szCs w:val="20"/>
              </w:rPr>
              <w:t xml:space="preserve"> по изучаемой профессии</w:t>
            </w:r>
            <w:r w:rsidR="00062E7F" w:rsidRPr="000611FC">
              <w:rPr>
                <w:i/>
                <w:spacing w:val="4"/>
                <w:sz w:val="20"/>
                <w:szCs w:val="20"/>
              </w:rPr>
              <w:t>.</w:t>
            </w:r>
            <w:r w:rsidR="00220997" w:rsidRPr="000611FC">
              <w:rPr>
                <w:i/>
                <w:sz w:val="20"/>
                <w:szCs w:val="20"/>
              </w:rPr>
              <w:t xml:space="preserve"> Анализ содержания структурных компонентов производственного обу</w:t>
            </w:r>
            <w:r w:rsidR="00172754" w:rsidRPr="000611FC">
              <w:rPr>
                <w:i/>
                <w:sz w:val="20"/>
                <w:szCs w:val="20"/>
              </w:rPr>
              <w:t>чения</w:t>
            </w:r>
            <w:r w:rsidR="00220997" w:rsidRPr="00464F4B">
              <w:rPr>
                <w:sz w:val="20"/>
                <w:szCs w:val="20"/>
              </w:rPr>
              <w:t>.</w:t>
            </w:r>
            <w:r w:rsidR="00062E7F" w:rsidRPr="00464F4B">
              <w:rPr>
                <w:spacing w:val="4"/>
                <w:sz w:val="20"/>
                <w:szCs w:val="20"/>
              </w:rPr>
              <w:t xml:space="preserve"> Анализ структуры бинарного занятия.</w:t>
            </w:r>
            <w:r w:rsidR="00062E7F" w:rsidRPr="00464F4B">
              <w:rPr>
                <w:sz w:val="20"/>
                <w:szCs w:val="20"/>
              </w:rPr>
              <w:t xml:space="preserve"> Проектирование форм организации деятельности обучающихся.</w:t>
            </w:r>
            <w:r w:rsidR="00F34F0A" w:rsidRPr="00464F4B">
              <w:rPr>
                <w:sz w:val="20"/>
                <w:szCs w:val="20"/>
              </w:rPr>
              <w:t xml:space="preserve"> </w:t>
            </w:r>
            <w:r w:rsidR="008A3AFE" w:rsidRPr="00464F4B">
              <w:rPr>
                <w:sz w:val="20"/>
                <w:szCs w:val="20"/>
              </w:rPr>
              <w:t>Изучение организационно-педагогических факторов,</w:t>
            </w:r>
            <w:r w:rsidR="00F34F0A" w:rsidRPr="00464F4B">
              <w:rPr>
                <w:sz w:val="20"/>
                <w:szCs w:val="20"/>
              </w:rPr>
              <w:t xml:space="preserve"> влияющих на результативность процесса производственного обуче</w:t>
            </w:r>
            <w:r w:rsidR="00F34F0A" w:rsidRPr="00464F4B">
              <w:rPr>
                <w:sz w:val="20"/>
                <w:szCs w:val="20"/>
              </w:rPr>
              <w:softHyphen/>
              <w:t>ния.</w:t>
            </w:r>
            <w:r w:rsidR="00220997" w:rsidRPr="00464F4B">
              <w:rPr>
                <w:sz w:val="20"/>
                <w:szCs w:val="20"/>
              </w:rPr>
              <w:t xml:space="preserve"> </w:t>
            </w:r>
          </w:p>
          <w:p w14:paraId="3B788828" w14:textId="2A746DFE" w:rsidR="001A34EF" w:rsidRPr="000143E9" w:rsidRDefault="001A34EF" w:rsidP="00172754">
            <w:pPr>
              <w:spacing w:line="100" w:lineRule="atLeast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A0C3C1A" w14:textId="77777777" w:rsidR="000143E9" w:rsidRDefault="000143E9" w:rsidP="000143E9">
            <w:pPr>
              <w:ind w:right="-113"/>
              <w:jc w:val="center"/>
              <w:rPr>
                <w:sz w:val="20"/>
                <w:szCs w:val="20"/>
              </w:rPr>
            </w:pPr>
          </w:p>
          <w:p w14:paraId="626A758E" w14:textId="77777777" w:rsidR="000143E9" w:rsidRDefault="000143E9" w:rsidP="000143E9">
            <w:pPr>
              <w:ind w:right="-113"/>
              <w:jc w:val="center"/>
              <w:rPr>
                <w:sz w:val="20"/>
                <w:szCs w:val="20"/>
              </w:rPr>
            </w:pPr>
          </w:p>
          <w:p w14:paraId="292CA6B3" w14:textId="77777777" w:rsidR="001A34EF" w:rsidRDefault="00483847" w:rsidP="000143E9">
            <w:pPr>
              <w:ind w:right="-113"/>
              <w:jc w:val="center"/>
              <w:rPr>
                <w:sz w:val="20"/>
                <w:szCs w:val="20"/>
              </w:rPr>
            </w:pPr>
            <w:r w:rsidRPr="000143E9">
              <w:rPr>
                <w:sz w:val="20"/>
                <w:szCs w:val="20"/>
              </w:rPr>
              <w:t>4</w:t>
            </w:r>
          </w:p>
          <w:p w14:paraId="21911A16" w14:textId="5E7FBD83" w:rsidR="00010A3B" w:rsidRPr="000143E9" w:rsidRDefault="00010A3B" w:rsidP="000143E9">
            <w:pPr>
              <w:ind w:right="-113"/>
              <w:jc w:val="center"/>
              <w:rPr>
                <w:sz w:val="20"/>
                <w:szCs w:val="20"/>
              </w:rPr>
            </w:pPr>
            <w:r w:rsidRPr="000611FC">
              <w:rPr>
                <w:sz w:val="20"/>
                <w:szCs w:val="20"/>
              </w:rPr>
              <w:t>(2</w:t>
            </w:r>
            <w:r>
              <w:rPr>
                <w:sz w:val="20"/>
                <w:szCs w:val="20"/>
              </w:rPr>
              <w:t>+</w:t>
            </w:r>
            <w:r w:rsidRPr="000611FC">
              <w:rPr>
                <w:b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)</w:t>
            </w:r>
          </w:p>
          <w:p w14:paraId="3103D9E6" w14:textId="77777777" w:rsidR="001A34EF" w:rsidRPr="000143E9" w:rsidRDefault="001A34EF" w:rsidP="001B4C50">
            <w:pPr>
              <w:ind w:right="-113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BCB2138" w14:textId="77777777" w:rsidR="001A34EF" w:rsidRPr="000143E9" w:rsidRDefault="001A34EF" w:rsidP="001B4C5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930B06" w:rsidRPr="00190E22" w14:paraId="173536CE" w14:textId="77777777" w:rsidTr="001B4C50"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90EB8CB" w14:textId="77777777" w:rsidR="00930B06" w:rsidRPr="000143E9" w:rsidRDefault="00930B06" w:rsidP="001B4C50">
            <w:pPr>
              <w:rPr>
                <w:b/>
                <w:sz w:val="20"/>
                <w:szCs w:val="20"/>
              </w:rPr>
            </w:pPr>
          </w:p>
        </w:tc>
        <w:tc>
          <w:tcPr>
            <w:tcW w:w="1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4D42573" w14:textId="77777777" w:rsidR="00930B06" w:rsidRPr="000143E9" w:rsidRDefault="00930B06" w:rsidP="00930B06">
            <w:pPr>
              <w:tabs>
                <w:tab w:val="left" w:pos="1134"/>
              </w:tabs>
              <w:jc w:val="both"/>
              <w:rPr>
                <w:b/>
                <w:sz w:val="20"/>
                <w:szCs w:val="20"/>
              </w:rPr>
            </w:pPr>
            <w:r w:rsidRPr="000143E9">
              <w:rPr>
                <w:b/>
                <w:sz w:val="20"/>
                <w:szCs w:val="20"/>
              </w:rPr>
              <w:t>Умения:</w:t>
            </w:r>
          </w:p>
          <w:p w14:paraId="09ADA797" w14:textId="77777777" w:rsidR="00930B06" w:rsidRPr="000143E9" w:rsidRDefault="00930B06" w:rsidP="00930B06">
            <w:pPr>
              <w:tabs>
                <w:tab w:val="left" w:pos="1134"/>
              </w:tabs>
              <w:jc w:val="both"/>
              <w:rPr>
                <w:sz w:val="20"/>
                <w:szCs w:val="20"/>
              </w:rPr>
            </w:pPr>
            <w:r w:rsidRPr="000143E9">
              <w:rPr>
                <w:sz w:val="20"/>
                <w:szCs w:val="20"/>
              </w:rPr>
              <w:t xml:space="preserve">планировать учебно-производственный процесс, подбирать учебно-производственные задания, составлять перечень учебных работ; </w:t>
            </w:r>
          </w:p>
          <w:p w14:paraId="6602F43D" w14:textId="77777777" w:rsidR="00930B06" w:rsidRPr="000143E9" w:rsidRDefault="00930B06" w:rsidP="00930B06">
            <w:pPr>
              <w:tabs>
                <w:tab w:val="left" w:pos="1134"/>
              </w:tabs>
              <w:jc w:val="both"/>
              <w:rPr>
                <w:sz w:val="20"/>
                <w:szCs w:val="20"/>
              </w:rPr>
            </w:pPr>
            <w:r w:rsidRPr="000143E9">
              <w:rPr>
                <w:sz w:val="20"/>
                <w:szCs w:val="20"/>
              </w:rPr>
              <w:t xml:space="preserve">организовывать и проводить лабораторно-практические занятия и все виды практики </w:t>
            </w:r>
            <w:proofErr w:type="gramStart"/>
            <w:r w:rsidRPr="000143E9">
              <w:rPr>
                <w:sz w:val="20"/>
                <w:szCs w:val="20"/>
              </w:rPr>
              <w:t>обучающихся</w:t>
            </w:r>
            <w:proofErr w:type="gramEnd"/>
            <w:r w:rsidRPr="000143E9">
              <w:rPr>
                <w:sz w:val="20"/>
                <w:szCs w:val="20"/>
              </w:rPr>
              <w:t xml:space="preserve">; </w:t>
            </w:r>
          </w:p>
          <w:p w14:paraId="1A60C4B2" w14:textId="77777777" w:rsidR="00930B06" w:rsidRPr="000143E9" w:rsidRDefault="00930B06" w:rsidP="00930B06">
            <w:pPr>
              <w:tabs>
                <w:tab w:val="left" w:pos="1134"/>
              </w:tabs>
              <w:jc w:val="both"/>
              <w:rPr>
                <w:sz w:val="20"/>
                <w:szCs w:val="20"/>
              </w:rPr>
            </w:pPr>
            <w:r w:rsidRPr="000143E9">
              <w:rPr>
                <w:sz w:val="20"/>
                <w:szCs w:val="20"/>
              </w:rPr>
              <w:t xml:space="preserve">использовать различные формы и методы организации учебно-производственного процесса; </w:t>
            </w:r>
          </w:p>
          <w:p w14:paraId="0D668FCC" w14:textId="77777777" w:rsidR="00930B06" w:rsidRPr="000143E9" w:rsidRDefault="00930B06" w:rsidP="00930B06">
            <w:pPr>
              <w:tabs>
                <w:tab w:val="left" w:pos="1134"/>
              </w:tabs>
              <w:jc w:val="both"/>
              <w:rPr>
                <w:sz w:val="20"/>
                <w:szCs w:val="20"/>
              </w:rPr>
            </w:pPr>
            <w:r w:rsidRPr="000143E9">
              <w:rPr>
                <w:sz w:val="20"/>
                <w:szCs w:val="20"/>
              </w:rPr>
              <w:t xml:space="preserve">нормировать и организовывать производственные и учебно-производственные работы; </w:t>
            </w:r>
          </w:p>
          <w:p w14:paraId="32A74241" w14:textId="77777777" w:rsidR="00930B06" w:rsidRPr="000143E9" w:rsidRDefault="00930B06" w:rsidP="00930B06">
            <w:pPr>
              <w:tabs>
                <w:tab w:val="left" w:pos="1134"/>
              </w:tabs>
              <w:jc w:val="both"/>
              <w:rPr>
                <w:sz w:val="20"/>
                <w:szCs w:val="20"/>
              </w:rPr>
            </w:pPr>
            <w:r w:rsidRPr="000143E9">
              <w:rPr>
                <w:sz w:val="20"/>
                <w:szCs w:val="20"/>
              </w:rPr>
              <w:t xml:space="preserve">обеспечивать связь теории с практикой; </w:t>
            </w:r>
          </w:p>
          <w:p w14:paraId="55A5737B" w14:textId="77777777" w:rsidR="00930B06" w:rsidRPr="000143E9" w:rsidRDefault="00930B06" w:rsidP="00930B06">
            <w:pPr>
              <w:tabs>
                <w:tab w:val="left" w:pos="1134"/>
              </w:tabs>
              <w:jc w:val="both"/>
              <w:rPr>
                <w:sz w:val="20"/>
                <w:szCs w:val="20"/>
              </w:rPr>
            </w:pPr>
            <w:r w:rsidRPr="000143E9">
              <w:rPr>
                <w:sz w:val="20"/>
                <w:szCs w:val="20"/>
              </w:rPr>
              <w:t xml:space="preserve">оформлять документацию, обеспечивающую учебно-производственный процесс; </w:t>
            </w:r>
          </w:p>
          <w:p w14:paraId="35EDC8A2" w14:textId="4164AB15" w:rsidR="00930B06" w:rsidRDefault="00930B06" w:rsidP="00930B06">
            <w:pPr>
              <w:tabs>
                <w:tab w:val="left" w:pos="426"/>
                <w:tab w:val="left" w:pos="1134"/>
                <w:tab w:val="left" w:pos="12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0143E9">
              <w:rPr>
                <w:sz w:val="20"/>
                <w:szCs w:val="20"/>
              </w:rPr>
              <w:t>организовывать и проводить лабораторно-практические занятия и</w:t>
            </w:r>
            <w:r w:rsidR="00247335">
              <w:rPr>
                <w:sz w:val="20"/>
                <w:szCs w:val="20"/>
              </w:rPr>
              <w:t xml:space="preserve"> все виды практики </w:t>
            </w:r>
            <w:proofErr w:type="gramStart"/>
            <w:r w:rsidR="00247335">
              <w:rPr>
                <w:sz w:val="20"/>
                <w:szCs w:val="20"/>
              </w:rPr>
              <w:t>обучающихся</w:t>
            </w:r>
            <w:proofErr w:type="gramEnd"/>
            <w:r w:rsidR="00247335">
              <w:rPr>
                <w:sz w:val="20"/>
                <w:szCs w:val="20"/>
              </w:rPr>
              <w:t>;</w:t>
            </w:r>
          </w:p>
          <w:p w14:paraId="474C148B" w14:textId="7D492B6A" w:rsidR="00247335" w:rsidRPr="00247335" w:rsidRDefault="00247335" w:rsidP="00930B06">
            <w:pPr>
              <w:tabs>
                <w:tab w:val="left" w:pos="426"/>
                <w:tab w:val="left" w:pos="1134"/>
                <w:tab w:val="left" w:pos="12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/>
                <w:sz w:val="20"/>
                <w:szCs w:val="20"/>
              </w:rPr>
            </w:pPr>
            <w:r w:rsidRPr="00247335">
              <w:rPr>
                <w:bCs/>
                <w:i/>
                <w:sz w:val="20"/>
                <w:szCs w:val="20"/>
              </w:rPr>
              <w:t xml:space="preserve">организовывать и проводить анализ структуры договоров взаимодействия образовательного учреждения с организациями; применять  </w:t>
            </w:r>
            <w:proofErr w:type="gramStart"/>
            <w:r w:rsidRPr="00247335">
              <w:rPr>
                <w:bCs/>
                <w:i/>
                <w:sz w:val="20"/>
                <w:szCs w:val="20"/>
              </w:rPr>
              <w:t>кейс-технологии</w:t>
            </w:r>
            <w:proofErr w:type="gramEnd"/>
            <w:r w:rsidRPr="00247335">
              <w:rPr>
                <w:bCs/>
                <w:i/>
                <w:sz w:val="20"/>
                <w:szCs w:val="20"/>
              </w:rPr>
              <w:t xml:space="preserve"> в развитии познавательных интересов учащихся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CBCF0B0" w14:textId="77777777" w:rsidR="00930B06" w:rsidRPr="000143E9" w:rsidRDefault="00930B06" w:rsidP="001B4C50">
            <w:pPr>
              <w:snapToGrid w:val="0"/>
              <w:ind w:right="-113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76A61C3" w14:textId="77777777" w:rsidR="00930B06" w:rsidRPr="000143E9" w:rsidRDefault="00930B06" w:rsidP="001B4C5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1A34EF" w:rsidRPr="00190E22" w14:paraId="21EB622A" w14:textId="77777777" w:rsidTr="001B4C50">
        <w:tc>
          <w:tcPr>
            <w:tcW w:w="23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F8442D1" w14:textId="77777777" w:rsidR="001A34EF" w:rsidRPr="000143E9" w:rsidRDefault="001A34EF" w:rsidP="001B4C50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0143E9">
              <w:rPr>
                <w:rFonts w:eastAsia="Calibri"/>
                <w:b/>
                <w:bCs/>
                <w:sz w:val="20"/>
                <w:szCs w:val="20"/>
              </w:rPr>
              <w:t>Тема 3.</w:t>
            </w:r>
          </w:p>
          <w:p w14:paraId="40043ECB" w14:textId="390EDB7C" w:rsidR="001A34EF" w:rsidRPr="000143E9" w:rsidRDefault="008A3AFE" w:rsidP="001B4C50">
            <w:pPr>
              <w:jc w:val="center"/>
              <w:rPr>
                <w:b/>
                <w:sz w:val="20"/>
                <w:szCs w:val="20"/>
              </w:rPr>
            </w:pPr>
            <w:r w:rsidRPr="000143E9">
              <w:rPr>
                <w:rFonts w:eastAsia="Calibri"/>
                <w:bCs/>
                <w:sz w:val="20"/>
                <w:szCs w:val="20"/>
              </w:rPr>
              <w:t>Основные факторы,</w:t>
            </w:r>
            <w:r w:rsidR="00BE51E4" w:rsidRPr="000143E9">
              <w:rPr>
                <w:rFonts w:eastAsia="Calibri"/>
                <w:bCs/>
                <w:sz w:val="20"/>
                <w:szCs w:val="20"/>
              </w:rPr>
              <w:t xml:space="preserve"> обеспечивающие фо</w:t>
            </w:r>
            <w:r w:rsidR="00BE51E4" w:rsidRPr="000143E9">
              <w:rPr>
                <w:rFonts w:eastAsia="Calibri"/>
                <w:bCs/>
                <w:sz w:val="20"/>
                <w:szCs w:val="20"/>
              </w:rPr>
              <w:t>р</w:t>
            </w:r>
            <w:r w:rsidR="00BE51E4" w:rsidRPr="000143E9">
              <w:rPr>
                <w:rFonts w:eastAsia="Calibri"/>
                <w:bCs/>
                <w:sz w:val="20"/>
                <w:szCs w:val="20"/>
              </w:rPr>
              <w:t>мирова</w:t>
            </w:r>
            <w:r w:rsidR="001A34EF" w:rsidRPr="000143E9">
              <w:rPr>
                <w:rFonts w:eastAsia="Calibri"/>
                <w:bCs/>
                <w:sz w:val="20"/>
                <w:szCs w:val="20"/>
              </w:rPr>
              <w:t>ние професси</w:t>
            </w:r>
            <w:r w:rsidR="001A34EF" w:rsidRPr="000143E9">
              <w:rPr>
                <w:rFonts w:eastAsia="Calibri"/>
                <w:bCs/>
                <w:sz w:val="20"/>
                <w:szCs w:val="20"/>
              </w:rPr>
              <w:t>о</w:t>
            </w:r>
            <w:r w:rsidR="001A34EF" w:rsidRPr="000143E9">
              <w:rPr>
                <w:rFonts w:eastAsia="Calibri"/>
                <w:bCs/>
                <w:sz w:val="20"/>
                <w:szCs w:val="20"/>
              </w:rPr>
              <w:t>нальных (практических) умений и навыков (ПУН)</w:t>
            </w:r>
          </w:p>
        </w:tc>
        <w:tc>
          <w:tcPr>
            <w:tcW w:w="1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DE9B6C0" w14:textId="77777777" w:rsidR="001A34EF" w:rsidRPr="000143E9" w:rsidRDefault="001A34EF" w:rsidP="001B4C50">
            <w:pPr>
              <w:shd w:val="clear" w:color="auto" w:fill="FFFFFF"/>
              <w:ind w:right="-113"/>
              <w:jc w:val="both"/>
              <w:rPr>
                <w:color w:val="000000"/>
                <w:spacing w:val="-1"/>
                <w:sz w:val="20"/>
                <w:szCs w:val="20"/>
              </w:rPr>
            </w:pPr>
            <w:r w:rsidRPr="000143E9">
              <w:rPr>
                <w:b/>
                <w:sz w:val="20"/>
                <w:szCs w:val="20"/>
              </w:rPr>
              <w:t>Содержание</w:t>
            </w:r>
          </w:p>
          <w:p w14:paraId="0A14EF1F" w14:textId="56FCA64C" w:rsidR="001B4C50" w:rsidRPr="00464F4B" w:rsidRDefault="008A3AFE" w:rsidP="001B4C50">
            <w:pPr>
              <w:ind w:right="-113"/>
              <w:rPr>
                <w:sz w:val="20"/>
                <w:szCs w:val="20"/>
              </w:rPr>
            </w:pPr>
            <w:r w:rsidRPr="00464F4B">
              <w:rPr>
                <w:rFonts w:eastAsia="Calibri"/>
                <w:bCs/>
                <w:sz w:val="20"/>
                <w:szCs w:val="20"/>
              </w:rPr>
              <w:t>Факторы,</w:t>
            </w:r>
            <w:r w:rsidR="001B4C50" w:rsidRPr="00464F4B">
              <w:rPr>
                <w:rFonts w:eastAsia="Calibri"/>
                <w:bCs/>
                <w:sz w:val="20"/>
                <w:szCs w:val="20"/>
              </w:rPr>
              <w:t xml:space="preserve"> обеспечивающие формирование профессиональных (практических) умений и навыков (ПУН)</w:t>
            </w:r>
            <w:r w:rsidR="002924F2" w:rsidRPr="00464F4B">
              <w:rPr>
                <w:rFonts w:eastAsia="Calibri"/>
                <w:bCs/>
                <w:sz w:val="20"/>
                <w:szCs w:val="20"/>
              </w:rPr>
              <w:t xml:space="preserve">. </w:t>
            </w:r>
            <w:r w:rsidR="001B4C50" w:rsidRPr="00464F4B">
              <w:rPr>
                <w:rFonts w:eastAsia="Calibri"/>
                <w:bCs/>
                <w:sz w:val="20"/>
                <w:szCs w:val="20"/>
              </w:rPr>
              <w:t>Двойственный характер процесса формирования и совершенствования профессиональных умений и навыков</w:t>
            </w:r>
          </w:p>
          <w:p w14:paraId="6026260B" w14:textId="2C5FB673" w:rsidR="001A34EF" w:rsidRPr="000143E9" w:rsidRDefault="001B4C50" w:rsidP="002924F2">
            <w:pPr>
              <w:ind w:right="-113"/>
              <w:rPr>
                <w:sz w:val="20"/>
                <w:szCs w:val="20"/>
              </w:rPr>
            </w:pPr>
            <w:r w:rsidRPr="00855C84">
              <w:rPr>
                <w:rFonts w:eastAsia="Calibri"/>
                <w:bCs/>
                <w:i/>
                <w:sz w:val="20"/>
                <w:szCs w:val="20"/>
              </w:rPr>
              <w:t>Учебный процесс-освоение (отработка) трудовых приемов</w:t>
            </w:r>
            <w:r w:rsidR="002924F2" w:rsidRPr="00855C84">
              <w:rPr>
                <w:rFonts w:eastAsia="Calibri"/>
                <w:bCs/>
                <w:i/>
                <w:sz w:val="20"/>
                <w:szCs w:val="20"/>
              </w:rPr>
              <w:t xml:space="preserve">. </w:t>
            </w:r>
            <w:r w:rsidR="000A58F0" w:rsidRPr="00855C84">
              <w:rPr>
                <w:rFonts w:eastAsia="Calibri"/>
                <w:bCs/>
                <w:i/>
                <w:sz w:val="20"/>
                <w:szCs w:val="20"/>
              </w:rPr>
              <w:t xml:space="preserve"> </w:t>
            </w:r>
            <w:r w:rsidR="00EB4595" w:rsidRPr="00855C84">
              <w:rPr>
                <w:rFonts w:eastAsia="Calibri"/>
                <w:bCs/>
                <w:i/>
                <w:sz w:val="20"/>
                <w:szCs w:val="20"/>
              </w:rPr>
              <w:t xml:space="preserve"> </w:t>
            </w:r>
            <w:r w:rsidRPr="00855C84">
              <w:rPr>
                <w:rFonts w:eastAsia="Calibri"/>
                <w:bCs/>
                <w:i/>
                <w:sz w:val="20"/>
                <w:szCs w:val="20"/>
              </w:rPr>
              <w:t>Учебно-производственный процесс</w:t>
            </w:r>
            <w:r w:rsidRPr="00464F4B">
              <w:rPr>
                <w:rFonts w:eastAsia="Calibri"/>
                <w:bCs/>
                <w:sz w:val="20"/>
                <w:szCs w:val="20"/>
              </w:rPr>
              <w:t>.</w:t>
            </w:r>
            <w:r w:rsidR="000143E9" w:rsidRPr="00464F4B">
              <w:rPr>
                <w:rFonts w:eastAsia="Calibri"/>
                <w:bCs/>
                <w:sz w:val="20"/>
                <w:szCs w:val="20"/>
              </w:rPr>
              <w:t xml:space="preserve"> </w:t>
            </w:r>
            <w:r w:rsidRPr="00464F4B">
              <w:rPr>
                <w:spacing w:val="3"/>
                <w:sz w:val="20"/>
                <w:szCs w:val="20"/>
              </w:rPr>
              <w:t>Структура содержания учебно-производственных работ</w:t>
            </w:r>
            <w:r w:rsidR="002924F2" w:rsidRPr="00464F4B">
              <w:rPr>
                <w:spacing w:val="3"/>
                <w:sz w:val="20"/>
                <w:szCs w:val="20"/>
              </w:rPr>
              <w:t xml:space="preserve">. </w:t>
            </w:r>
            <w:r w:rsidRPr="00464F4B">
              <w:rPr>
                <w:rFonts w:eastAsia="Calibri"/>
                <w:bCs/>
                <w:sz w:val="20"/>
                <w:szCs w:val="20"/>
              </w:rPr>
              <w:t>Трудовые приемы и операции</w:t>
            </w:r>
            <w:r w:rsidR="002924F2" w:rsidRPr="00464F4B">
              <w:rPr>
                <w:rFonts w:eastAsia="Calibri"/>
                <w:bCs/>
                <w:sz w:val="20"/>
                <w:szCs w:val="20"/>
              </w:rPr>
              <w:t xml:space="preserve">. </w:t>
            </w:r>
            <w:r w:rsidRPr="00464F4B">
              <w:rPr>
                <w:spacing w:val="1"/>
                <w:sz w:val="20"/>
                <w:szCs w:val="20"/>
              </w:rPr>
              <w:t xml:space="preserve">Способы выполнения трудовых </w:t>
            </w:r>
            <w:r w:rsidRPr="00464F4B">
              <w:rPr>
                <w:sz w:val="20"/>
                <w:szCs w:val="20"/>
              </w:rPr>
              <w:t xml:space="preserve">процессов. </w:t>
            </w:r>
            <w:r w:rsidRPr="00464F4B">
              <w:rPr>
                <w:rFonts w:eastAsia="Calibri"/>
                <w:bCs/>
                <w:sz w:val="20"/>
                <w:szCs w:val="20"/>
              </w:rPr>
              <w:t xml:space="preserve">Направленность содержания учебно-производственных работ. </w:t>
            </w:r>
            <w:r w:rsidRPr="00464F4B">
              <w:rPr>
                <w:sz w:val="20"/>
                <w:szCs w:val="20"/>
              </w:rPr>
              <w:t>Учет дидактических требований профессионального обучения</w:t>
            </w:r>
            <w:r w:rsidR="002924F2" w:rsidRPr="00464F4B">
              <w:rPr>
                <w:sz w:val="20"/>
                <w:szCs w:val="20"/>
              </w:rPr>
              <w:t xml:space="preserve">. </w:t>
            </w:r>
            <w:r w:rsidRPr="00464F4B">
              <w:rPr>
                <w:rFonts w:eastAsia="Calibri"/>
                <w:bCs/>
                <w:sz w:val="20"/>
                <w:szCs w:val="20"/>
              </w:rPr>
              <w:t>Реализация принципа единства учебных и учебно-производственных задач</w:t>
            </w:r>
            <w:r w:rsidR="002924F2" w:rsidRPr="00464F4B">
              <w:rPr>
                <w:rFonts w:eastAsia="Calibri"/>
                <w:bCs/>
                <w:sz w:val="20"/>
                <w:szCs w:val="20"/>
              </w:rPr>
              <w:t xml:space="preserve">. </w:t>
            </w:r>
            <w:r w:rsidRPr="00464F4B">
              <w:rPr>
                <w:sz w:val="20"/>
                <w:szCs w:val="20"/>
              </w:rPr>
              <w:t>Виды учебно-производственных работ</w:t>
            </w:r>
            <w:r w:rsidR="002924F2" w:rsidRPr="00464F4B">
              <w:rPr>
                <w:sz w:val="20"/>
                <w:szCs w:val="20"/>
              </w:rPr>
              <w:t xml:space="preserve">. </w:t>
            </w:r>
            <w:r w:rsidRPr="00464F4B">
              <w:rPr>
                <w:rFonts w:eastAsia="Calibri"/>
                <w:bCs/>
                <w:sz w:val="20"/>
                <w:szCs w:val="20"/>
              </w:rPr>
              <w:t>Зависимость содержания от системы прои</w:t>
            </w:r>
            <w:r w:rsidRPr="00464F4B">
              <w:rPr>
                <w:rFonts w:eastAsia="Calibri"/>
                <w:bCs/>
                <w:sz w:val="20"/>
                <w:szCs w:val="20"/>
              </w:rPr>
              <w:t>з</w:t>
            </w:r>
            <w:r w:rsidRPr="00464F4B">
              <w:rPr>
                <w:rFonts w:eastAsia="Calibri"/>
                <w:bCs/>
                <w:sz w:val="20"/>
                <w:szCs w:val="20"/>
              </w:rPr>
              <w:t>водственного обучения</w:t>
            </w:r>
            <w:r w:rsidR="002924F2" w:rsidRPr="00464F4B">
              <w:rPr>
                <w:rFonts w:eastAsia="Calibri"/>
                <w:bCs/>
                <w:sz w:val="20"/>
                <w:szCs w:val="20"/>
              </w:rPr>
              <w:t xml:space="preserve">. </w:t>
            </w:r>
            <w:r w:rsidRPr="00464F4B">
              <w:rPr>
                <w:rFonts w:eastAsia="Calibri"/>
                <w:bCs/>
                <w:sz w:val="20"/>
                <w:szCs w:val="20"/>
              </w:rPr>
              <w:t>Зависимость содержания от пер</w:t>
            </w:r>
            <w:r w:rsidR="008B11C4" w:rsidRPr="00464F4B">
              <w:rPr>
                <w:rFonts w:eastAsia="Calibri"/>
                <w:bCs/>
                <w:sz w:val="20"/>
                <w:szCs w:val="20"/>
              </w:rPr>
              <w:t>иодов производственного обучения</w:t>
            </w:r>
            <w:r w:rsidR="002924F2" w:rsidRPr="00464F4B">
              <w:rPr>
                <w:rFonts w:eastAsia="Calibri"/>
                <w:bCs/>
                <w:sz w:val="20"/>
                <w:szCs w:val="20"/>
              </w:rPr>
              <w:t xml:space="preserve">. </w:t>
            </w:r>
            <w:r w:rsidRPr="00464F4B">
              <w:rPr>
                <w:rFonts w:eastAsia="Calibri"/>
                <w:bCs/>
                <w:sz w:val="20"/>
                <w:szCs w:val="20"/>
              </w:rPr>
              <w:t>Зависимость содержания от э</w:t>
            </w:r>
            <w:r w:rsidR="00ED07D7" w:rsidRPr="00464F4B">
              <w:rPr>
                <w:rFonts w:eastAsia="Calibri"/>
                <w:bCs/>
                <w:sz w:val="20"/>
                <w:szCs w:val="20"/>
              </w:rPr>
              <w:t>тапов производственного обучения.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28E4D29" w14:textId="77777777" w:rsidR="000143E9" w:rsidRDefault="000143E9" w:rsidP="001B4C50">
            <w:pPr>
              <w:ind w:right="-113"/>
              <w:jc w:val="center"/>
              <w:rPr>
                <w:sz w:val="20"/>
                <w:szCs w:val="20"/>
              </w:rPr>
            </w:pPr>
          </w:p>
          <w:p w14:paraId="1832FD95" w14:textId="77777777" w:rsidR="000143E9" w:rsidRDefault="000143E9" w:rsidP="001B4C50">
            <w:pPr>
              <w:ind w:right="-113"/>
              <w:jc w:val="center"/>
              <w:rPr>
                <w:sz w:val="20"/>
                <w:szCs w:val="20"/>
              </w:rPr>
            </w:pPr>
          </w:p>
          <w:p w14:paraId="34723CB0" w14:textId="77777777" w:rsidR="001A34EF" w:rsidRDefault="00A134EC" w:rsidP="001B4C50">
            <w:pPr>
              <w:ind w:right="-113"/>
              <w:jc w:val="center"/>
              <w:rPr>
                <w:sz w:val="20"/>
                <w:szCs w:val="20"/>
              </w:rPr>
            </w:pPr>
            <w:r w:rsidRPr="000143E9">
              <w:rPr>
                <w:sz w:val="20"/>
                <w:szCs w:val="20"/>
              </w:rPr>
              <w:t>3</w:t>
            </w:r>
            <w:r w:rsidR="001B4C50" w:rsidRPr="000143E9">
              <w:rPr>
                <w:sz w:val="20"/>
                <w:szCs w:val="20"/>
              </w:rPr>
              <w:t>0</w:t>
            </w:r>
          </w:p>
          <w:p w14:paraId="7736EEE1" w14:textId="18573A8A" w:rsidR="0089408D" w:rsidRPr="000143E9" w:rsidRDefault="0089408D" w:rsidP="001B4C50">
            <w:pPr>
              <w:ind w:right="-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(26</w:t>
            </w:r>
            <w:r w:rsidR="00855C84">
              <w:rPr>
                <w:sz w:val="20"/>
                <w:szCs w:val="20"/>
              </w:rPr>
              <w:t>+</w:t>
            </w:r>
            <w:r w:rsidR="00855C84" w:rsidRPr="000611FC">
              <w:rPr>
                <w:b/>
                <w:i/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771EF5" w14:textId="77777777" w:rsidR="001A34EF" w:rsidRPr="000143E9" w:rsidRDefault="001A34EF" w:rsidP="001B4C50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0143E9">
              <w:rPr>
                <w:sz w:val="20"/>
                <w:szCs w:val="20"/>
              </w:rPr>
              <w:t>1,2,3</w:t>
            </w:r>
          </w:p>
        </w:tc>
      </w:tr>
      <w:tr w:rsidR="00172754" w:rsidRPr="00190E22" w14:paraId="287E09CB" w14:textId="77777777" w:rsidTr="001B4C50">
        <w:tc>
          <w:tcPr>
            <w:tcW w:w="23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E21B1D5" w14:textId="77777777" w:rsidR="00172754" w:rsidRPr="000143E9" w:rsidRDefault="00172754" w:rsidP="001B4C50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DB02AA5" w14:textId="77777777" w:rsidR="00172754" w:rsidRPr="000143E9" w:rsidRDefault="00172754" w:rsidP="00172754">
            <w:pPr>
              <w:tabs>
                <w:tab w:val="left" w:pos="1134"/>
              </w:tabs>
              <w:jc w:val="both"/>
              <w:rPr>
                <w:b/>
                <w:sz w:val="20"/>
                <w:szCs w:val="20"/>
              </w:rPr>
            </w:pPr>
            <w:r w:rsidRPr="000143E9">
              <w:rPr>
                <w:b/>
                <w:sz w:val="20"/>
                <w:szCs w:val="20"/>
              </w:rPr>
              <w:t>Знания:</w:t>
            </w:r>
          </w:p>
          <w:p w14:paraId="7A60D5DA" w14:textId="77777777" w:rsidR="00172754" w:rsidRPr="000143E9" w:rsidRDefault="00172754" w:rsidP="00172754">
            <w:pPr>
              <w:tabs>
                <w:tab w:val="left" w:pos="1134"/>
              </w:tabs>
              <w:jc w:val="both"/>
              <w:rPr>
                <w:sz w:val="20"/>
                <w:szCs w:val="20"/>
              </w:rPr>
            </w:pPr>
            <w:r w:rsidRPr="000143E9">
              <w:rPr>
                <w:sz w:val="20"/>
                <w:szCs w:val="20"/>
              </w:rPr>
              <w:t xml:space="preserve">цели, задачи, функции, содержание, формы и методы профессионального обучения (по отраслям); </w:t>
            </w:r>
          </w:p>
          <w:p w14:paraId="6FF90B32" w14:textId="77777777" w:rsidR="00172754" w:rsidRPr="000143E9" w:rsidRDefault="00172754" w:rsidP="00172754">
            <w:pPr>
              <w:tabs>
                <w:tab w:val="left" w:pos="1134"/>
              </w:tabs>
              <w:jc w:val="both"/>
              <w:rPr>
                <w:sz w:val="20"/>
                <w:szCs w:val="20"/>
              </w:rPr>
            </w:pPr>
            <w:r w:rsidRPr="000143E9">
              <w:rPr>
                <w:sz w:val="20"/>
                <w:szCs w:val="20"/>
              </w:rPr>
              <w:lastRenderedPageBreak/>
              <w:t xml:space="preserve">особенности планирования занятий по профессиональному обучению в зависимости от их целей и задач, места проведения, осваиваемой профессии рабочих (служащих); </w:t>
            </w:r>
          </w:p>
          <w:p w14:paraId="402F78DF" w14:textId="77777777" w:rsidR="00172754" w:rsidRPr="000143E9" w:rsidRDefault="00172754" w:rsidP="00172754">
            <w:pPr>
              <w:tabs>
                <w:tab w:val="left" w:pos="1134"/>
              </w:tabs>
              <w:jc w:val="both"/>
              <w:rPr>
                <w:sz w:val="20"/>
                <w:szCs w:val="20"/>
              </w:rPr>
            </w:pPr>
            <w:r w:rsidRPr="000143E9">
              <w:rPr>
                <w:sz w:val="20"/>
                <w:szCs w:val="20"/>
              </w:rPr>
              <w:t xml:space="preserve">нормативно-правовые и организационные основы охраны труда в организациях отрасли; </w:t>
            </w:r>
          </w:p>
          <w:p w14:paraId="783CD8A7" w14:textId="77777777" w:rsidR="00172754" w:rsidRPr="000143E9" w:rsidRDefault="00172754" w:rsidP="000E37D7">
            <w:pPr>
              <w:tabs>
                <w:tab w:val="left" w:pos="1134"/>
              </w:tabs>
              <w:jc w:val="both"/>
              <w:rPr>
                <w:sz w:val="20"/>
                <w:szCs w:val="20"/>
              </w:rPr>
            </w:pPr>
            <w:r w:rsidRPr="000143E9">
              <w:rPr>
                <w:sz w:val="20"/>
                <w:szCs w:val="20"/>
              </w:rPr>
              <w:t>виды документации, обеспечивающей учебно-производственный процес</w:t>
            </w:r>
            <w:r w:rsidR="000E37D7" w:rsidRPr="000143E9">
              <w:rPr>
                <w:sz w:val="20"/>
                <w:szCs w:val="20"/>
              </w:rPr>
              <w:t xml:space="preserve">с, требования к ее оформлению; </w:t>
            </w:r>
          </w:p>
          <w:p w14:paraId="78A04D2C" w14:textId="77777777" w:rsidR="00172754" w:rsidRDefault="00172754" w:rsidP="008565A7">
            <w:pPr>
              <w:tabs>
                <w:tab w:val="left" w:pos="426"/>
                <w:tab w:val="left" w:pos="1134"/>
                <w:tab w:val="left" w:pos="12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0143E9">
              <w:rPr>
                <w:sz w:val="20"/>
                <w:szCs w:val="20"/>
              </w:rPr>
              <w:t>методы, формы и сред</w:t>
            </w:r>
            <w:r w:rsidR="008A2D27">
              <w:rPr>
                <w:sz w:val="20"/>
                <w:szCs w:val="20"/>
              </w:rPr>
              <w:t>ства профессионального обучения;</w:t>
            </w:r>
          </w:p>
          <w:p w14:paraId="5150701C" w14:textId="36DAA189" w:rsidR="008A2D27" w:rsidRPr="008A2D27" w:rsidRDefault="008A2D27" w:rsidP="008565A7">
            <w:pPr>
              <w:tabs>
                <w:tab w:val="left" w:pos="426"/>
                <w:tab w:val="left" w:pos="1134"/>
                <w:tab w:val="left" w:pos="12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/>
                <w:sz w:val="20"/>
                <w:szCs w:val="20"/>
              </w:rPr>
            </w:pPr>
            <w:r w:rsidRPr="008A2D27">
              <w:rPr>
                <w:bCs/>
                <w:i/>
                <w:sz w:val="20"/>
                <w:szCs w:val="20"/>
              </w:rPr>
              <w:t>формы, методы, приёмы работы с работодателями (социальное партнерство); информационные технологии в обучении; кла</w:t>
            </w:r>
            <w:r w:rsidRPr="008A2D27">
              <w:rPr>
                <w:bCs/>
                <w:i/>
                <w:sz w:val="20"/>
                <w:szCs w:val="20"/>
              </w:rPr>
              <w:t>с</w:t>
            </w:r>
            <w:r w:rsidRPr="008A2D27">
              <w:rPr>
                <w:bCs/>
                <w:i/>
                <w:sz w:val="20"/>
                <w:szCs w:val="20"/>
              </w:rPr>
              <w:t>сификация и эффективность ТСО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5E9BC50" w14:textId="77777777" w:rsidR="00172754" w:rsidRPr="000143E9" w:rsidRDefault="00172754" w:rsidP="001B4C50">
            <w:pPr>
              <w:ind w:right="-113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A103F" w14:textId="77777777" w:rsidR="00172754" w:rsidRPr="000143E9" w:rsidRDefault="00172754" w:rsidP="001B4C50">
            <w:pPr>
              <w:jc w:val="center"/>
              <w:rPr>
                <w:sz w:val="20"/>
                <w:szCs w:val="20"/>
              </w:rPr>
            </w:pPr>
          </w:p>
        </w:tc>
      </w:tr>
      <w:tr w:rsidR="001A34EF" w:rsidRPr="00190E22" w14:paraId="364AD54F" w14:textId="77777777" w:rsidTr="001B4C50">
        <w:tc>
          <w:tcPr>
            <w:tcW w:w="23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64A8079" w14:textId="77777777" w:rsidR="001A34EF" w:rsidRPr="000143E9" w:rsidRDefault="001A34EF" w:rsidP="001B4C50">
            <w:pPr>
              <w:rPr>
                <w:b/>
                <w:sz w:val="20"/>
                <w:szCs w:val="20"/>
              </w:rPr>
            </w:pPr>
          </w:p>
        </w:tc>
        <w:tc>
          <w:tcPr>
            <w:tcW w:w="1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32F5F9F" w14:textId="77777777" w:rsidR="001A34EF" w:rsidRPr="000143E9" w:rsidRDefault="001A34EF" w:rsidP="001B4C50">
            <w:pPr>
              <w:shd w:val="clear" w:color="auto" w:fill="FFFFFF"/>
              <w:ind w:right="-113"/>
              <w:jc w:val="both"/>
              <w:rPr>
                <w:b/>
                <w:sz w:val="20"/>
                <w:szCs w:val="20"/>
              </w:rPr>
            </w:pPr>
            <w:r w:rsidRPr="000143E9">
              <w:rPr>
                <w:b/>
                <w:sz w:val="20"/>
                <w:szCs w:val="20"/>
              </w:rPr>
              <w:t>Лабораторные работы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744368" w14:textId="77777777" w:rsidR="001A34EF" w:rsidRPr="000143E9" w:rsidRDefault="001A34EF" w:rsidP="001B4C50">
            <w:pPr>
              <w:ind w:right="-113"/>
              <w:jc w:val="center"/>
              <w:rPr>
                <w:sz w:val="20"/>
                <w:szCs w:val="20"/>
              </w:rPr>
            </w:pPr>
            <w:r w:rsidRPr="000143E9">
              <w:rPr>
                <w:sz w:val="20"/>
                <w:szCs w:val="20"/>
              </w:rPr>
              <w:t>не предусмотрено</w:t>
            </w:r>
          </w:p>
        </w:tc>
      </w:tr>
      <w:tr w:rsidR="001A34EF" w:rsidRPr="00190E22" w14:paraId="04C1310E" w14:textId="77777777" w:rsidTr="001B4C50">
        <w:tc>
          <w:tcPr>
            <w:tcW w:w="23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FE5FA28" w14:textId="77777777" w:rsidR="001A34EF" w:rsidRPr="000143E9" w:rsidRDefault="001A34EF" w:rsidP="001B4C50">
            <w:pPr>
              <w:rPr>
                <w:b/>
                <w:sz w:val="20"/>
                <w:szCs w:val="20"/>
              </w:rPr>
            </w:pPr>
          </w:p>
        </w:tc>
        <w:tc>
          <w:tcPr>
            <w:tcW w:w="1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4BAD527" w14:textId="77777777" w:rsidR="001A34EF" w:rsidRPr="000143E9" w:rsidRDefault="001A34EF" w:rsidP="001B4C50">
            <w:pPr>
              <w:ind w:right="-113"/>
              <w:jc w:val="both"/>
              <w:rPr>
                <w:color w:val="000000"/>
                <w:spacing w:val="1"/>
                <w:sz w:val="20"/>
                <w:szCs w:val="20"/>
              </w:rPr>
            </w:pPr>
            <w:r w:rsidRPr="000143E9">
              <w:rPr>
                <w:b/>
                <w:sz w:val="20"/>
                <w:szCs w:val="20"/>
              </w:rPr>
              <w:t xml:space="preserve">Практические занятия </w:t>
            </w:r>
          </w:p>
          <w:p w14:paraId="6E90267C" w14:textId="77777777" w:rsidR="0057794D" w:rsidRPr="000611FC" w:rsidRDefault="001B4C50" w:rsidP="0057794D">
            <w:pPr>
              <w:contextualSpacing/>
              <w:rPr>
                <w:sz w:val="20"/>
                <w:szCs w:val="20"/>
                <w:lang w:eastAsia="ru-RU"/>
              </w:rPr>
            </w:pPr>
            <w:r w:rsidRPr="00855C84">
              <w:rPr>
                <w:rFonts w:eastAsia="Calibri"/>
                <w:bCs/>
                <w:i/>
                <w:sz w:val="20"/>
                <w:szCs w:val="20"/>
              </w:rPr>
              <w:t>Определение содержания учебно-производственной работы на конкретный урок по заданной теме</w:t>
            </w:r>
            <w:r w:rsidR="002924F2" w:rsidRPr="00855C84">
              <w:rPr>
                <w:rFonts w:eastAsia="Calibri"/>
                <w:bCs/>
                <w:i/>
                <w:sz w:val="20"/>
                <w:szCs w:val="20"/>
              </w:rPr>
              <w:t xml:space="preserve">. </w:t>
            </w:r>
            <w:r w:rsidR="00220997" w:rsidRPr="00855C84">
              <w:rPr>
                <w:rFonts w:eastAsia="Calibri"/>
                <w:bCs/>
                <w:i/>
                <w:sz w:val="20"/>
                <w:szCs w:val="20"/>
              </w:rPr>
              <w:t>Проектирование видов учебно-производственных работ.</w:t>
            </w:r>
            <w:r w:rsidR="00172754" w:rsidRPr="00855C84">
              <w:rPr>
                <w:rFonts w:eastAsia="Calibri"/>
                <w:bCs/>
                <w:i/>
                <w:sz w:val="20"/>
                <w:szCs w:val="20"/>
              </w:rPr>
              <w:t xml:space="preserve"> </w:t>
            </w:r>
            <w:r w:rsidRPr="00855C84">
              <w:rPr>
                <w:rFonts w:eastAsia="Calibri"/>
                <w:bCs/>
                <w:i/>
                <w:sz w:val="20"/>
                <w:szCs w:val="20"/>
              </w:rPr>
              <w:t xml:space="preserve">Определение уровня умений, приобретаемых обучающимися на данном уроке </w:t>
            </w:r>
            <w:proofErr w:type="gramStart"/>
            <w:r w:rsidRPr="00855C84">
              <w:rPr>
                <w:rFonts w:eastAsia="Calibri"/>
                <w:bCs/>
                <w:i/>
                <w:sz w:val="20"/>
                <w:szCs w:val="20"/>
              </w:rPr>
              <w:t>п</w:t>
            </w:r>
            <w:proofErr w:type="gramEnd"/>
            <w:r w:rsidRPr="00855C84">
              <w:rPr>
                <w:rFonts w:eastAsia="Calibri"/>
                <w:bCs/>
                <w:i/>
                <w:sz w:val="20"/>
                <w:szCs w:val="20"/>
              </w:rPr>
              <w:t>/о</w:t>
            </w:r>
            <w:r w:rsidR="002924F2" w:rsidRPr="00855C84">
              <w:rPr>
                <w:rFonts w:eastAsia="Calibri"/>
                <w:bCs/>
                <w:i/>
                <w:sz w:val="20"/>
                <w:szCs w:val="20"/>
              </w:rPr>
              <w:t>.</w:t>
            </w:r>
            <w:r w:rsidR="002924F2" w:rsidRPr="00464F4B">
              <w:rPr>
                <w:rFonts w:eastAsia="Calibri"/>
                <w:bCs/>
                <w:sz w:val="20"/>
                <w:szCs w:val="20"/>
              </w:rPr>
              <w:t xml:space="preserve"> </w:t>
            </w:r>
            <w:r w:rsidRPr="00464F4B">
              <w:rPr>
                <w:rFonts w:eastAsia="Calibri"/>
                <w:bCs/>
                <w:sz w:val="20"/>
                <w:szCs w:val="20"/>
              </w:rPr>
              <w:t>Разработка и обоснование критериев оценки формирования профессиональных умений и навыков по выбранной теме</w:t>
            </w:r>
            <w:r w:rsidR="002924F2" w:rsidRPr="00464F4B">
              <w:rPr>
                <w:rFonts w:eastAsia="Calibri"/>
                <w:bCs/>
                <w:sz w:val="20"/>
                <w:szCs w:val="20"/>
              </w:rPr>
              <w:t xml:space="preserve">. </w:t>
            </w:r>
            <w:r w:rsidRPr="00464F4B">
              <w:rPr>
                <w:rFonts w:eastAsia="Calibri"/>
                <w:bCs/>
                <w:sz w:val="20"/>
                <w:szCs w:val="20"/>
              </w:rPr>
              <w:t>Анализ образцов уче</w:t>
            </w:r>
            <w:r w:rsidRPr="00464F4B">
              <w:rPr>
                <w:rFonts w:eastAsia="Calibri"/>
                <w:bCs/>
                <w:sz w:val="20"/>
                <w:szCs w:val="20"/>
              </w:rPr>
              <w:t>б</w:t>
            </w:r>
            <w:r w:rsidRPr="00464F4B">
              <w:rPr>
                <w:rFonts w:eastAsia="Calibri"/>
                <w:bCs/>
                <w:sz w:val="20"/>
                <w:szCs w:val="20"/>
              </w:rPr>
              <w:t>но-производственных характеристик</w:t>
            </w:r>
            <w:r w:rsidR="002924F2" w:rsidRPr="00855C84">
              <w:rPr>
                <w:rFonts w:eastAsia="Calibri"/>
                <w:bCs/>
                <w:i/>
                <w:sz w:val="20"/>
                <w:szCs w:val="20"/>
              </w:rPr>
              <w:t xml:space="preserve">. </w:t>
            </w:r>
            <w:r w:rsidR="0057794D" w:rsidRPr="000611FC">
              <w:rPr>
                <w:sz w:val="20"/>
                <w:szCs w:val="20"/>
                <w:lang w:eastAsia="ru-RU"/>
              </w:rPr>
              <w:t>Использовать различные технические средства контроля, технические средства управления обучением.</w:t>
            </w:r>
          </w:p>
          <w:p w14:paraId="2B2163C6" w14:textId="77777777" w:rsidR="001A34EF" w:rsidRPr="000143E9" w:rsidRDefault="00172754" w:rsidP="002924F2">
            <w:pPr>
              <w:ind w:right="-113"/>
              <w:rPr>
                <w:sz w:val="20"/>
                <w:szCs w:val="20"/>
              </w:rPr>
            </w:pPr>
            <w:r w:rsidRPr="00464F4B">
              <w:rPr>
                <w:spacing w:val="-3"/>
                <w:sz w:val="20"/>
                <w:szCs w:val="20"/>
              </w:rPr>
              <w:t>Составление фрагмента отчета</w:t>
            </w:r>
            <w:r w:rsidR="001B4C50" w:rsidRPr="00464F4B">
              <w:rPr>
                <w:spacing w:val="-3"/>
                <w:sz w:val="20"/>
                <w:szCs w:val="20"/>
              </w:rPr>
              <w:t xml:space="preserve"> мастера</w:t>
            </w:r>
            <w:r w:rsidR="002B0C01" w:rsidRPr="00464F4B">
              <w:rPr>
                <w:spacing w:val="-3"/>
                <w:sz w:val="20"/>
                <w:szCs w:val="20"/>
              </w:rPr>
              <w:t xml:space="preserve"> производственного обучения</w:t>
            </w:r>
            <w:r w:rsidR="009A587B" w:rsidRPr="00464F4B">
              <w:rPr>
                <w:spacing w:val="-3"/>
                <w:sz w:val="20"/>
                <w:szCs w:val="20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59622C7" w14:textId="77777777" w:rsidR="001A34EF" w:rsidRDefault="001B4C50" w:rsidP="000143E9">
            <w:pPr>
              <w:ind w:right="-113"/>
              <w:jc w:val="center"/>
              <w:rPr>
                <w:sz w:val="20"/>
                <w:szCs w:val="20"/>
              </w:rPr>
            </w:pPr>
            <w:r w:rsidRPr="000143E9">
              <w:rPr>
                <w:sz w:val="20"/>
                <w:szCs w:val="20"/>
              </w:rPr>
              <w:t>1</w:t>
            </w:r>
            <w:r w:rsidR="00A134EC" w:rsidRPr="000143E9">
              <w:rPr>
                <w:sz w:val="20"/>
                <w:szCs w:val="20"/>
              </w:rPr>
              <w:t>0</w:t>
            </w:r>
          </w:p>
          <w:p w14:paraId="3AFD7F2B" w14:textId="38F58F0B" w:rsidR="00010A3B" w:rsidRPr="000143E9" w:rsidRDefault="00855C84" w:rsidP="000143E9">
            <w:pPr>
              <w:ind w:right="-113"/>
              <w:jc w:val="center"/>
              <w:rPr>
                <w:sz w:val="20"/>
                <w:szCs w:val="20"/>
              </w:rPr>
            </w:pPr>
            <w:r w:rsidRPr="000611FC">
              <w:rPr>
                <w:sz w:val="20"/>
                <w:szCs w:val="20"/>
              </w:rPr>
              <w:t>(4</w:t>
            </w:r>
            <w:r>
              <w:rPr>
                <w:sz w:val="20"/>
                <w:szCs w:val="20"/>
              </w:rPr>
              <w:t>+</w:t>
            </w:r>
            <w:r w:rsidRPr="000611FC">
              <w:rPr>
                <w:b/>
                <w:sz w:val="20"/>
                <w:szCs w:val="20"/>
              </w:rPr>
              <w:t>6</w:t>
            </w:r>
            <w:r w:rsidR="00010A3B" w:rsidRPr="000611FC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A045F1A" w14:textId="77777777" w:rsidR="001A34EF" w:rsidRPr="000143E9" w:rsidRDefault="001A34EF" w:rsidP="001B4C5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930B06" w:rsidRPr="00190E22" w14:paraId="43B01F70" w14:textId="77777777" w:rsidTr="001B4C50"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28399F1" w14:textId="77777777" w:rsidR="00930B06" w:rsidRPr="000143E9" w:rsidRDefault="00930B06" w:rsidP="00930B06">
            <w:pPr>
              <w:rPr>
                <w:b/>
                <w:sz w:val="20"/>
                <w:szCs w:val="20"/>
              </w:rPr>
            </w:pPr>
          </w:p>
        </w:tc>
        <w:tc>
          <w:tcPr>
            <w:tcW w:w="1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DB55A57" w14:textId="77777777" w:rsidR="00930B06" w:rsidRPr="000143E9" w:rsidRDefault="00930B06" w:rsidP="00930B06">
            <w:pPr>
              <w:tabs>
                <w:tab w:val="left" w:pos="1134"/>
              </w:tabs>
              <w:jc w:val="both"/>
              <w:rPr>
                <w:b/>
                <w:sz w:val="20"/>
                <w:szCs w:val="20"/>
              </w:rPr>
            </w:pPr>
            <w:r w:rsidRPr="000143E9">
              <w:rPr>
                <w:b/>
                <w:sz w:val="20"/>
                <w:szCs w:val="20"/>
              </w:rPr>
              <w:t>Умения:</w:t>
            </w:r>
          </w:p>
          <w:p w14:paraId="01578065" w14:textId="77777777" w:rsidR="00930B06" w:rsidRPr="000143E9" w:rsidRDefault="00930B06" w:rsidP="00930B06">
            <w:pPr>
              <w:tabs>
                <w:tab w:val="left" w:pos="1134"/>
              </w:tabs>
              <w:jc w:val="both"/>
              <w:rPr>
                <w:sz w:val="20"/>
                <w:szCs w:val="20"/>
              </w:rPr>
            </w:pPr>
            <w:r w:rsidRPr="000143E9">
              <w:rPr>
                <w:sz w:val="20"/>
                <w:szCs w:val="20"/>
              </w:rPr>
              <w:t xml:space="preserve">планировать учебно-производственный процесс, подбирать учебно-производственные задания, составлять перечень учебных работ; </w:t>
            </w:r>
          </w:p>
          <w:p w14:paraId="14E5636F" w14:textId="77777777" w:rsidR="00930B06" w:rsidRPr="000143E9" w:rsidRDefault="00930B06" w:rsidP="00930B06">
            <w:pPr>
              <w:tabs>
                <w:tab w:val="left" w:pos="1134"/>
              </w:tabs>
              <w:jc w:val="both"/>
              <w:rPr>
                <w:sz w:val="20"/>
                <w:szCs w:val="20"/>
              </w:rPr>
            </w:pPr>
            <w:r w:rsidRPr="000143E9">
              <w:rPr>
                <w:sz w:val="20"/>
                <w:szCs w:val="20"/>
              </w:rPr>
              <w:t xml:space="preserve">организовывать и проводить лабораторно-практические занятия и все виды практики </w:t>
            </w:r>
            <w:proofErr w:type="gramStart"/>
            <w:r w:rsidRPr="000143E9">
              <w:rPr>
                <w:sz w:val="20"/>
                <w:szCs w:val="20"/>
              </w:rPr>
              <w:t>обучающихся</w:t>
            </w:r>
            <w:proofErr w:type="gramEnd"/>
            <w:r w:rsidRPr="000143E9">
              <w:rPr>
                <w:sz w:val="20"/>
                <w:szCs w:val="20"/>
              </w:rPr>
              <w:t xml:space="preserve">; </w:t>
            </w:r>
          </w:p>
          <w:p w14:paraId="3F244A67" w14:textId="77777777" w:rsidR="00930B06" w:rsidRPr="000143E9" w:rsidRDefault="00930B06" w:rsidP="00930B06">
            <w:pPr>
              <w:tabs>
                <w:tab w:val="left" w:pos="1134"/>
              </w:tabs>
              <w:jc w:val="both"/>
              <w:rPr>
                <w:sz w:val="20"/>
                <w:szCs w:val="20"/>
              </w:rPr>
            </w:pPr>
            <w:r w:rsidRPr="000143E9">
              <w:rPr>
                <w:sz w:val="20"/>
                <w:szCs w:val="20"/>
              </w:rPr>
              <w:t xml:space="preserve">использовать различные формы и методы организации учебно-производственного процесса; </w:t>
            </w:r>
          </w:p>
          <w:p w14:paraId="6E4735C8" w14:textId="77777777" w:rsidR="00930B06" w:rsidRPr="000143E9" w:rsidRDefault="00930B06" w:rsidP="00930B06">
            <w:pPr>
              <w:tabs>
                <w:tab w:val="left" w:pos="1134"/>
              </w:tabs>
              <w:jc w:val="both"/>
              <w:rPr>
                <w:sz w:val="20"/>
                <w:szCs w:val="20"/>
              </w:rPr>
            </w:pPr>
            <w:r w:rsidRPr="000143E9">
              <w:rPr>
                <w:sz w:val="20"/>
                <w:szCs w:val="20"/>
              </w:rPr>
              <w:t xml:space="preserve">нормировать и организовывать производственные и учебно-производственные работы; </w:t>
            </w:r>
          </w:p>
          <w:p w14:paraId="3CE73271" w14:textId="77777777" w:rsidR="00930B06" w:rsidRPr="000143E9" w:rsidRDefault="00930B06" w:rsidP="00930B06">
            <w:pPr>
              <w:tabs>
                <w:tab w:val="left" w:pos="1134"/>
              </w:tabs>
              <w:jc w:val="both"/>
              <w:rPr>
                <w:sz w:val="20"/>
                <w:szCs w:val="20"/>
              </w:rPr>
            </w:pPr>
            <w:r w:rsidRPr="000143E9">
              <w:rPr>
                <w:sz w:val="20"/>
                <w:szCs w:val="20"/>
              </w:rPr>
              <w:t xml:space="preserve">обеспечивать соблюдение </w:t>
            </w:r>
            <w:proofErr w:type="gramStart"/>
            <w:r w:rsidRPr="000143E9">
              <w:rPr>
                <w:sz w:val="20"/>
                <w:szCs w:val="20"/>
              </w:rPr>
              <w:t>обучающимися</w:t>
            </w:r>
            <w:proofErr w:type="gramEnd"/>
            <w:r w:rsidRPr="000143E9">
              <w:rPr>
                <w:sz w:val="20"/>
                <w:szCs w:val="20"/>
              </w:rPr>
              <w:t xml:space="preserve"> техники безопасности; </w:t>
            </w:r>
          </w:p>
          <w:p w14:paraId="0C86EB67" w14:textId="77777777" w:rsidR="00930B06" w:rsidRPr="000143E9" w:rsidRDefault="00930B06" w:rsidP="00930B06">
            <w:pPr>
              <w:tabs>
                <w:tab w:val="left" w:pos="1134"/>
              </w:tabs>
              <w:jc w:val="both"/>
              <w:rPr>
                <w:sz w:val="20"/>
                <w:szCs w:val="20"/>
              </w:rPr>
            </w:pPr>
            <w:r w:rsidRPr="000143E9">
              <w:rPr>
                <w:sz w:val="20"/>
                <w:szCs w:val="20"/>
              </w:rPr>
              <w:t>анализировать процесс и результаты профессионального обучения, отдельные занятия, организацию практики, корректировать и совершенствовать их;</w:t>
            </w:r>
          </w:p>
          <w:p w14:paraId="2F01736F" w14:textId="77777777" w:rsidR="00930B06" w:rsidRPr="000143E9" w:rsidRDefault="00930B06" w:rsidP="00930B06">
            <w:pPr>
              <w:tabs>
                <w:tab w:val="left" w:pos="1134"/>
              </w:tabs>
              <w:jc w:val="both"/>
              <w:rPr>
                <w:sz w:val="20"/>
                <w:szCs w:val="20"/>
              </w:rPr>
            </w:pPr>
            <w:r w:rsidRPr="000143E9">
              <w:rPr>
                <w:sz w:val="20"/>
                <w:szCs w:val="20"/>
              </w:rPr>
              <w:t xml:space="preserve">оформлять документацию, обеспечивающую учебно-производственный процесс; </w:t>
            </w:r>
          </w:p>
          <w:p w14:paraId="1390BD67" w14:textId="77777777" w:rsidR="00930B06" w:rsidRDefault="00930B06" w:rsidP="00930B06">
            <w:pPr>
              <w:tabs>
                <w:tab w:val="left" w:pos="426"/>
                <w:tab w:val="left" w:pos="1134"/>
                <w:tab w:val="left" w:pos="12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0143E9">
              <w:rPr>
                <w:sz w:val="20"/>
                <w:szCs w:val="20"/>
              </w:rPr>
              <w:t xml:space="preserve">организовывать и проводить лабораторно-практические занятия и все виды практики </w:t>
            </w:r>
            <w:proofErr w:type="gramStart"/>
            <w:r w:rsidRPr="000143E9">
              <w:rPr>
                <w:sz w:val="20"/>
                <w:szCs w:val="20"/>
              </w:rPr>
              <w:t>обучающихся</w:t>
            </w:r>
            <w:proofErr w:type="gramEnd"/>
            <w:r w:rsidRPr="000143E9">
              <w:rPr>
                <w:sz w:val="20"/>
                <w:szCs w:val="20"/>
              </w:rPr>
              <w:t xml:space="preserve">; </w:t>
            </w:r>
          </w:p>
          <w:p w14:paraId="65B638D2" w14:textId="7936AAF1" w:rsidR="00247335" w:rsidRPr="00247335" w:rsidRDefault="00247335" w:rsidP="00930B06">
            <w:pPr>
              <w:tabs>
                <w:tab w:val="left" w:pos="426"/>
                <w:tab w:val="left" w:pos="1134"/>
                <w:tab w:val="left" w:pos="12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/>
                <w:sz w:val="20"/>
                <w:szCs w:val="20"/>
              </w:rPr>
            </w:pPr>
            <w:r w:rsidRPr="00247335">
              <w:rPr>
                <w:bCs/>
                <w:i/>
                <w:sz w:val="20"/>
                <w:szCs w:val="20"/>
              </w:rPr>
              <w:t xml:space="preserve">организовывать и проводить анализ структуры договоров взаимодействия образовательного учреждения с организациями; применять  </w:t>
            </w:r>
            <w:proofErr w:type="gramStart"/>
            <w:r w:rsidRPr="00247335">
              <w:rPr>
                <w:bCs/>
                <w:i/>
                <w:sz w:val="20"/>
                <w:szCs w:val="20"/>
              </w:rPr>
              <w:t>кейс-технологии</w:t>
            </w:r>
            <w:proofErr w:type="gramEnd"/>
            <w:r w:rsidRPr="00247335">
              <w:rPr>
                <w:bCs/>
                <w:i/>
                <w:sz w:val="20"/>
                <w:szCs w:val="20"/>
              </w:rPr>
              <w:t xml:space="preserve"> в развитии познавательных интересов учащихся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AAEC5C7" w14:textId="77777777" w:rsidR="00930B06" w:rsidRPr="000143E9" w:rsidRDefault="00930B06" w:rsidP="00930B06">
            <w:pPr>
              <w:ind w:right="-113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DE635F0" w14:textId="77777777" w:rsidR="00930B06" w:rsidRPr="000143E9" w:rsidRDefault="00930B06" w:rsidP="00930B06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930B06" w:rsidRPr="00190E22" w14:paraId="5F0690CE" w14:textId="77777777" w:rsidTr="001B4C50">
        <w:tc>
          <w:tcPr>
            <w:tcW w:w="23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6B2F110" w14:textId="77777777" w:rsidR="00930B06" w:rsidRPr="000143E9" w:rsidRDefault="00930B06" w:rsidP="00930B06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0143E9">
              <w:rPr>
                <w:rFonts w:eastAsia="Calibri"/>
                <w:b/>
                <w:bCs/>
                <w:sz w:val="20"/>
                <w:szCs w:val="20"/>
              </w:rPr>
              <w:t xml:space="preserve">Тема 4. </w:t>
            </w:r>
          </w:p>
          <w:p w14:paraId="29D6E9CD" w14:textId="1EBDA026" w:rsidR="00930B06" w:rsidRPr="000143E9" w:rsidRDefault="00930B06" w:rsidP="00930B06">
            <w:pPr>
              <w:jc w:val="center"/>
              <w:rPr>
                <w:b/>
                <w:sz w:val="20"/>
                <w:szCs w:val="20"/>
              </w:rPr>
            </w:pPr>
            <w:r w:rsidRPr="000143E9">
              <w:rPr>
                <w:rFonts w:eastAsia="Calibri"/>
                <w:bCs/>
                <w:sz w:val="20"/>
                <w:szCs w:val="20"/>
              </w:rPr>
              <w:t>Проектирование и орг</w:t>
            </w:r>
            <w:r w:rsidRPr="000143E9">
              <w:rPr>
                <w:rFonts w:eastAsia="Calibri"/>
                <w:bCs/>
                <w:sz w:val="20"/>
                <w:szCs w:val="20"/>
              </w:rPr>
              <w:t>а</w:t>
            </w:r>
            <w:r w:rsidRPr="000143E9">
              <w:rPr>
                <w:rFonts w:eastAsia="Calibri"/>
                <w:bCs/>
                <w:sz w:val="20"/>
                <w:szCs w:val="20"/>
              </w:rPr>
              <w:t>низация мастером пр</w:t>
            </w:r>
            <w:r w:rsidRPr="000143E9">
              <w:rPr>
                <w:rFonts w:eastAsia="Calibri"/>
                <w:bCs/>
                <w:sz w:val="20"/>
                <w:szCs w:val="20"/>
              </w:rPr>
              <w:t>о</w:t>
            </w:r>
            <w:r w:rsidRPr="000143E9">
              <w:rPr>
                <w:rFonts w:eastAsia="Calibri"/>
                <w:bCs/>
                <w:sz w:val="20"/>
                <w:szCs w:val="20"/>
              </w:rPr>
              <w:t>цесса профессиональн</w:t>
            </w:r>
            <w:r w:rsidRPr="000143E9">
              <w:rPr>
                <w:rFonts w:eastAsia="Calibri"/>
                <w:bCs/>
                <w:sz w:val="20"/>
                <w:szCs w:val="20"/>
              </w:rPr>
              <w:t>о</w:t>
            </w:r>
            <w:r w:rsidRPr="000143E9">
              <w:rPr>
                <w:rFonts w:eastAsia="Calibri"/>
                <w:bCs/>
                <w:sz w:val="20"/>
                <w:szCs w:val="20"/>
              </w:rPr>
              <w:t>го обучения</w:t>
            </w:r>
            <w:r w:rsidR="00A331F4">
              <w:rPr>
                <w:rFonts w:eastAsia="Calibri"/>
                <w:bCs/>
                <w:sz w:val="20"/>
                <w:szCs w:val="20"/>
              </w:rPr>
              <w:t xml:space="preserve"> в образов</w:t>
            </w:r>
            <w:r w:rsidR="00A331F4">
              <w:rPr>
                <w:rFonts w:eastAsia="Calibri"/>
                <w:bCs/>
                <w:sz w:val="20"/>
                <w:szCs w:val="20"/>
              </w:rPr>
              <w:t>а</w:t>
            </w:r>
            <w:r w:rsidR="00A331F4">
              <w:rPr>
                <w:rFonts w:eastAsia="Calibri"/>
                <w:bCs/>
                <w:sz w:val="20"/>
                <w:szCs w:val="20"/>
              </w:rPr>
              <w:t>тельных учреждениях С</w:t>
            </w:r>
            <w:r w:rsidRPr="000143E9">
              <w:rPr>
                <w:rFonts w:eastAsia="Calibri"/>
                <w:bCs/>
                <w:sz w:val="20"/>
                <w:szCs w:val="20"/>
              </w:rPr>
              <w:t>ПО</w:t>
            </w:r>
          </w:p>
        </w:tc>
        <w:tc>
          <w:tcPr>
            <w:tcW w:w="1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4D42208" w14:textId="77777777" w:rsidR="00930B06" w:rsidRPr="000143E9" w:rsidRDefault="00930B06" w:rsidP="00930B06">
            <w:pPr>
              <w:shd w:val="clear" w:color="auto" w:fill="FFFFFF"/>
              <w:ind w:right="-113"/>
              <w:jc w:val="both"/>
              <w:rPr>
                <w:color w:val="000000"/>
                <w:sz w:val="20"/>
                <w:szCs w:val="20"/>
              </w:rPr>
            </w:pPr>
            <w:r w:rsidRPr="000143E9">
              <w:rPr>
                <w:b/>
                <w:sz w:val="20"/>
                <w:szCs w:val="20"/>
              </w:rPr>
              <w:t>Содержание</w:t>
            </w:r>
          </w:p>
          <w:p w14:paraId="492A6E76" w14:textId="690DC5B4" w:rsidR="00930B06" w:rsidRPr="00464F4B" w:rsidRDefault="00930B06" w:rsidP="00930B06">
            <w:pPr>
              <w:contextualSpacing/>
              <w:rPr>
                <w:sz w:val="20"/>
                <w:szCs w:val="20"/>
                <w:lang w:eastAsia="ru-RU"/>
              </w:rPr>
            </w:pPr>
            <w:r w:rsidRPr="00855C84">
              <w:rPr>
                <w:rFonts w:eastAsia="Calibri"/>
                <w:bCs/>
                <w:i/>
                <w:sz w:val="20"/>
                <w:szCs w:val="20"/>
              </w:rPr>
              <w:t>Проектирование и организация мастером процесса профессионального обучения</w:t>
            </w:r>
            <w:r w:rsidR="00A331F4">
              <w:rPr>
                <w:rFonts w:eastAsia="Calibri"/>
                <w:bCs/>
                <w:i/>
                <w:sz w:val="20"/>
                <w:szCs w:val="20"/>
              </w:rPr>
              <w:t xml:space="preserve"> в образовательных учреждениях С</w:t>
            </w:r>
            <w:r w:rsidRPr="00855C84">
              <w:rPr>
                <w:rFonts w:eastAsia="Calibri"/>
                <w:bCs/>
                <w:i/>
                <w:sz w:val="20"/>
                <w:szCs w:val="20"/>
              </w:rPr>
              <w:t>ПО.</w:t>
            </w:r>
            <w:r w:rsidRPr="00464F4B">
              <w:rPr>
                <w:rFonts w:eastAsia="Calibri"/>
                <w:bCs/>
                <w:sz w:val="20"/>
                <w:szCs w:val="20"/>
              </w:rPr>
              <w:t xml:space="preserve"> Номе</w:t>
            </w:r>
            <w:r w:rsidRPr="00464F4B">
              <w:rPr>
                <w:rFonts w:eastAsia="Calibri"/>
                <w:bCs/>
                <w:sz w:val="20"/>
                <w:szCs w:val="20"/>
              </w:rPr>
              <w:t>н</w:t>
            </w:r>
            <w:r w:rsidRPr="00464F4B">
              <w:rPr>
                <w:rFonts w:eastAsia="Calibri"/>
                <w:bCs/>
                <w:sz w:val="20"/>
                <w:szCs w:val="20"/>
              </w:rPr>
              <w:t>клатура дел мастера производственного обучения.</w:t>
            </w:r>
            <w:r w:rsidR="000143E9" w:rsidRPr="00464F4B">
              <w:rPr>
                <w:rFonts w:eastAsia="Calibri"/>
                <w:bCs/>
                <w:sz w:val="20"/>
                <w:szCs w:val="20"/>
              </w:rPr>
              <w:t xml:space="preserve"> </w:t>
            </w:r>
            <w:r w:rsidRPr="00855C84">
              <w:rPr>
                <w:i/>
                <w:sz w:val="20"/>
                <w:szCs w:val="20"/>
              </w:rPr>
              <w:t>Подготовка мастера к уроку производственного обучения</w:t>
            </w:r>
            <w:r w:rsidRPr="0089408D">
              <w:rPr>
                <w:b/>
                <w:sz w:val="20"/>
                <w:szCs w:val="20"/>
              </w:rPr>
              <w:t>.</w:t>
            </w:r>
            <w:r w:rsidRPr="00464F4B">
              <w:rPr>
                <w:sz w:val="20"/>
                <w:szCs w:val="20"/>
              </w:rPr>
              <w:t xml:space="preserve"> Значение, орган</w:t>
            </w:r>
            <w:r w:rsidRPr="00464F4B">
              <w:rPr>
                <w:sz w:val="20"/>
                <w:szCs w:val="20"/>
              </w:rPr>
              <w:t>и</w:t>
            </w:r>
            <w:r w:rsidRPr="00464F4B">
              <w:rPr>
                <w:sz w:val="20"/>
                <w:szCs w:val="20"/>
              </w:rPr>
              <w:t xml:space="preserve">зация и методика изучения вводных тем учебной программы для формирования </w:t>
            </w:r>
            <w:proofErr w:type="gramStart"/>
            <w:r w:rsidRPr="00464F4B">
              <w:rPr>
                <w:sz w:val="20"/>
                <w:szCs w:val="20"/>
              </w:rPr>
              <w:t>интереса</w:t>
            </w:r>
            <w:proofErr w:type="gramEnd"/>
            <w:r w:rsidRPr="00464F4B">
              <w:rPr>
                <w:sz w:val="20"/>
                <w:szCs w:val="20"/>
              </w:rPr>
              <w:t xml:space="preserve"> обучающихся к профессии. Знакомство обучающихся с видами и образцами выполняемых работ</w:t>
            </w:r>
            <w:r w:rsidRPr="0089408D">
              <w:rPr>
                <w:b/>
                <w:sz w:val="20"/>
                <w:szCs w:val="20"/>
              </w:rPr>
              <w:t xml:space="preserve">. </w:t>
            </w:r>
            <w:r w:rsidRPr="00855C84">
              <w:rPr>
                <w:i/>
                <w:sz w:val="20"/>
                <w:szCs w:val="20"/>
              </w:rPr>
              <w:t>Проектирование организации и методики обучения трудовым приемам и операциям. Учебно-воспитательные задачи при изучении операционных тем. Вводный инструктаж по теме программы в ц</w:t>
            </w:r>
            <w:r w:rsidRPr="00855C84">
              <w:rPr>
                <w:i/>
                <w:sz w:val="20"/>
                <w:szCs w:val="20"/>
              </w:rPr>
              <w:t>е</w:t>
            </w:r>
            <w:r w:rsidRPr="00855C84">
              <w:rPr>
                <w:i/>
                <w:sz w:val="20"/>
                <w:szCs w:val="20"/>
              </w:rPr>
              <w:t xml:space="preserve">лом и по материалу урока. Актуализация знаний и умений обучающихся. </w:t>
            </w:r>
            <w:r w:rsidRPr="000611FC">
              <w:rPr>
                <w:sz w:val="20"/>
                <w:szCs w:val="20"/>
              </w:rPr>
              <w:t>Чередование вводного инструктирования с упражнен</w:t>
            </w:r>
            <w:r w:rsidRPr="000611FC">
              <w:rPr>
                <w:sz w:val="20"/>
                <w:szCs w:val="20"/>
              </w:rPr>
              <w:t>и</w:t>
            </w:r>
            <w:r w:rsidRPr="000611FC">
              <w:rPr>
                <w:sz w:val="20"/>
                <w:szCs w:val="20"/>
              </w:rPr>
              <w:t xml:space="preserve">ями. </w:t>
            </w:r>
            <w:r w:rsidRPr="000611FC">
              <w:rPr>
                <w:sz w:val="20"/>
                <w:szCs w:val="20"/>
                <w:lang w:eastAsia="ru-RU"/>
              </w:rPr>
              <w:t>Информационные технологии в обучении. Классификация и эффективность ТСО</w:t>
            </w:r>
            <w:r w:rsidRPr="00464F4B">
              <w:rPr>
                <w:sz w:val="20"/>
                <w:szCs w:val="20"/>
                <w:lang w:eastAsia="ru-RU"/>
              </w:rPr>
              <w:t>. Педагогические программные средства по методическому назначению.</w:t>
            </w:r>
          </w:p>
          <w:p w14:paraId="7BDC91BC" w14:textId="77777777" w:rsidR="00930B06" w:rsidRPr="000143E9" w:rsidRDefault="00930B06" w:rsidP="00930B06">
            <w:pPr>
              <w:contextualSpacing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464F4B">
              <w:rPr>
                <w:sz w:val="20"/>
                <w:szCs w:val="20"/>
                <w:lang w:eastAsia="ru-RU"/>
              </w:rPr>
              <w:t>Дидактические функции наглядностей. Искусственные средства структурирование учебной информации ТСО для решения пр</w:t>
            </w:r>
            <w:r w:rsidRPr="00464F4B">
              <w:rPr>
                <w:sz w:val="20"/>
                <w:szCs w:val="20"/>
                <w:lang w:eastAsia="ru-RU"/>
              </w:rPr>
              <w:t>о</w:t>
            </w:r>
            <w:r w:rsidRPr="00464F4B">
              <w:rPr>
                <w:sz w:val="20"/>
                <w:szCs w:val="20"/>
                <w:lang w:eastAsia="ru-RU"/>
              </w:rPr>
              <w:lastRenderedPageBreak/>
              <w:t>фессиональных задач: исследовательских, практических, педагогических. Вспомогательные компьютерные учебные средства.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7CFD693" w14:textId="77777777" w:rsidR="000143E9" w:rsidRDefault="000143E9" w:rsidP="000143E9">
            <w:pPr>
              <w:ind w:right="-113"/>
              <w:jc w:val="center"/>
              <w:rPr>
                <w:sz w:val="20"/>
                <w:szCs w:val="20"/>
              </w:rPr>
            </w:pPr>
          </w:p>
          <w:p w14:paraId="5B67BA37" w14:textId="77777777" w:rsidR="000143E9" w:rsidRDefault="000143E9" w:rsidP="000143E9">
            <w:pPr>
              <w:ind w:right="-113"/>
              <w:jc w:val="center"/>
              <w:rPr>
                <w:sz w:val="20"/>
                <w:szCs w:val="20"/>
              </w:rPr>
            </w:pPr>
          </w:p>
          <w:p w14:paraId="03407D6E" w14:textId="77777777" w:rsidR="00930B06" w:rsidRDefault="00930B06" w:rsidP="000143E9">
            <w:pPr>
              <w:ind w:right="-113"/>
              <w:jc w:val="center"/>
              <w:rPr>
                <w:sz w:val="20"/>
                <w:szCs w:val="20"/>
              </w:rPr>
            </w:pPr>
            <w:r w:rsidRPr="000143E9">
              <w:rPr>
                <w:sz w:val="20"/>
                <w:szCs w:val="20"/>
              </w:rPr>
              <w:t>46</w:t>
            </w:r>
          </w:p>
          <w:p w14:paraId="355FB0A4" w14:textId="641ABFCA" w:rsidR="0089408D" w:rsidRPr="000143E9" w:rsidRDefault="0089408D" w:rsidP="000143E9">
            <w:pPr>
              <w:ind w:right="-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855C84">
              <w:rPr>
                <w:sz w:val="20"/>
                <w:szCs w:val="20"/>
              </w:rPr>
              <w:t>36+</w:t>
            </w:r>
            <w:r w:rsidR="00855C84" w:rsidRPr="000611FC">
              <w:rPr>
                <w:b/>
                <w:i/>
                <w:sz w:val="20"/>
                <w:szCs w:val="20"/>
              </w:rPr>
              <w:t>10</w:t>
            </w:r>
            <w:r w:rsidRPr="000611FC">
              <w:rPr>
                <w:i/>
                <w:sz w:val="20"/>
                <w:szCs w:val="20"/>
              </w:rPr>
              <w:t>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084332" w14:textId="77777777" w:rsidR="00930B06" w:rsidRPr="000143E9" w:rsidRDefault="00930B06" w:rsidP="00930B0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0143E9">
              <w:rPr>
                <w:sz w:val="20"/>
                <w:szCs w:val="20"/>
              </w:rPr>
              <w:t>1,2,3</w:t>
            </w:r>
          </w:p>
        </w:tc>
      </w:tr>
      <w:tr w:rsidR="00930B06" w:rsidRPr="00190E22" w14:paraId="308D67A4" w14:textId="77777777" w:rsidTr="001B4C50">
        <w:tc>
          <w:tcPr>
            <w:tcW w:w="23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9EE1F28" w14:textId="77777777" w:rsidR="00930B06" w:rsidRPr="000143E9" w:rsidRDefault="00930B06" w:rsidP="00930B0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F2DFFB8" w14:textId="77777777" w:rsidR="00930B06" w:rsidRPr="000143E9" w:rsidRDefault="00930B06" w:rsidP="00930B06">
            <w:pPr>
              <w:tabs>
                <w:tab w:val="left" w:pos="1134"/>
              </w:tabs>
              <w:jc w:val="both"/>
              <w:rPr>
                <w:b/>
                <w:sz w:val="20"/>
                <w:szCs w:val="20"/>
              </w:rPr>
            </w:pPr>
            <w:r w:rsidRPr="000143E9">
              <w:rPr>
                <w:b/>
                <w:sz w:val="20"/>
                <w:szCs w:val="20"/>
              </w:rPr>
              <w:t>Знания:</w:t>
            </w:r>
          </w:p>
          <w:p w14:paraId="02B82CE9" w14:textId="77777777" w:rsidR="00930B06" w:rsidRPr="000143E9" w:rsidRDefault="00930B06" w:rsidP="00930B06">
            <w:pPr>
              <w:tabs>
                <w:tab w:val="left" w:pos="1134"/>
              </w:tabs>
              <w:jc w:val="both"/>
              <w:rPr>
                <w:sz w:val="20"/>
                <w:szCs w:val="20"/>
              </w:rPr>
            </w:pPr>
            <w:r w:rsidRPr="000143E9">
              <w:rPr>
                <w:sz w:val="20"/>
                <w:szCs w:val="20"/>
              </w:rPr>
              <w:t xml:space="preserve">теоретические основы и методику профессионального обучения (по отраслям); </w:t>
            </w:r>
          </w:p>
          <w:p w14:paraId="6E9F8BCE" w14:textId="77777777" w:rsidR="00930B06" w:rsidRPr="000143E9" w:rsidRDefault="00930B06" w:rsidP="00930B06">
            <w:pPr>
              <w:tabs>
                <w:tab w:val="left" w:pos="1134"/>
              </w:tabs>
              <w:jc w:val="both"/>
              <w:rPr>
                <w:sz w:val="20"/>
                <w:szCs w:val="20"/>
              </w:rPr>
            </w:pPr>
            <w:r w:rsidRPr="000143E9">
              <w:rPr>
                <w:sz w:val="20"/>
                <w:szCs w:val="20"/>
              </w:rPr>
              <w:t xml:space="preserve">нормативно-правовые и методические основы взаимодействия с организациями по вопросам организации учебно-производственного процесса; </w:t>
            </w:r>
          </w:p>
          <w:p w14:paraId="79C361A2" w14:textId="77777777" w:rsidR="00930B06" w:rsidRPr="000143E9" w:rsidRDefault="00930B06" w:rsidP="00930B06">
            <w:pPr>
              <w:tabs>
                <w:tab w:val="left" w:pos="1134"/>
              </w:tabs>
              <w:jc w:val="both"/>
              <w:rPr>
                <w:sz w:val="20"/>
                <w:szCs w:val="20"/>
              </w:rPr>
            </w:pPr>
            <w:r w:rsidRPr="000143E9">
              <w:rPr>
                <w:sz w:val="20"/>
                <w:szCs w:val="20"/>
              </w:rPr>
              <w:t xml:space="preserve">цели, задачи, функции, содержание, формы и методы профессионального обучения (по отраслям); </w:t>
            </w:r>
          </w:p>
          <w:p w14:paraId="57858819" w14:textId="77777777" w:rsidR="00930B06" w:rsidRPr="000143E9" w:rsidRDefault="00930B06" w:rsidP="00930B06">
            <w:pPr>
              <w:tabs>
                <w:tab w:val="left" w:pos="1134"/>
              </w:tabs>
              <w:jc w:val="both"/>
              <w:rPr>
                <w:sz w:val="20"/>
                <w:szCs w:val="20"/>
              </w:rPr>
            </w:pPr>
            <w:r w:rsidRPr="000143E9">
              <w:rPr>
                <w:sz w:val="20"/>
                <w:szCs w:val="20"/>
              </w:rPr>
              <w:t xml:space="preserve">особенности планирования занятий по профессиональному обучению в зависимости от их целей и задач, места проведения, осваиваемой профессии рабочих (служащих); </w:t>
            </w:r>
          </w:p>
          <w:p w14:paraId="38C317DA" w14:textId="77777777" w:rsidR="00930B06" w:rsidRPr="000143E9" w:rsidRDefault="00930B06" w:rsidP="00930B06">
            <w:pPr>
              <w:tabs>
                <w:tab w:val="left" w:pos="1134"/>
              </w:tabs>
              <w:jc w:val="both"/>
              <w:rPr>
                <w:sz w:val="20"/>
                <w:szCs w:val="20"/>
              </w:rPr>
            </w:pPr>
            <w:r w:rsidRPr="000143E9">
              <w:rPr>
                <w:sz w:val="20"/>
                <w:szCs w:val="20"/>
              </w:rPr>
              <w:t xml:space="preserve">структуру и содержание учебных программ начального профессионального образования  и профессиональной подготовки, цели и особенности освоения профессий рабочих (служащих) при </w:t>
            </w:r>
            <w:proofErr w:type="gramStart"/>
            <w:r w:rsidRPr="000143E9">
              <w:rPr>
                <w:sz w:val="20"/>
                <w:szCs w:val="20"/>
              </w:rPr>
              <w:t>обучении по программам</w:t>
            </w:r>
            <w:proofErr w:type="gramEnd"/>
            <w:r w:rsidRPr="000143E9">
              <w:rPr>
                <w:sz w:val="20"/>
                <w:szCs w:val="20"/>
              </w:rPr>
              <w:t xml:space="preserve"> среднего профессионального образования; </w:t>
            </w:r>
          </w:p>
          <w:p w14:paraId="2F76C7D5" w14:textId="77777777" w:rsidR="00930B06" w:rsidRPr="000143E9" w:rsidRDefault="00930B06" w:rsidP="00930B06">
            <w:pPr>
              <w:tabs>
                <w:tab w:val="left" w:pos="1134"/>
              </w:tabs>
              <w:jc w:val="both"/>
              <w:rPr>
                <w:sz w:val="20"/>
                <w:szCs w:val="20"/>
              </w:rPr>
            </w:pPr>
            <w:r w:rsidRPr="000143E9">
              <w:rPr>
                <w:sz w:val="20"/>
                <w:szCs w:val="20"/>
              </w:rPr>
              <w:t xml:space="preserve">методы, формы и средства профессионального обучения, методические основы и особенности организации учебно-производственного процесса с применением современных средств обучения; </w:t>
            </w:r>
          </w:p>
          <w:p w14:paraId="7ADD14B6" w14:textId="77777777" w:rsidR="00930B06" w:rsidRPr="000143E9" w:rsidRDefault="00930B06" w:rsidP="00930B06">
            <w:pPr>
              <w:tabs>
                <w:tab w:val="left" w:pos="1134"/>
              </w:tabs>
              <w:jc w:val="both"/>
              <w:rPr>
                <w:sz w:val="20"/>
                <w:szCs w:val="20"/>
              </w:rPr>
            </w:pPr>
            <w:r w:rsidRPr="000143E9">
              <w:rPr>
                <w:sz w:val="20"/>
                <w:szCs w:val="20"/>
              </w:rPr>
              <w:t xml:space="preserve">нормативно-правовые и организационные основы охраны труда в организациях отрасли; </w:t>
            </w:r>
          </w:p>
          <w:p w14:paraId="0E707E42" w14:textId="77777777" w:rsidR="00930B06" w:rsidRPr="000143E9" w:rsidRDefault="00930B06" w:rsidP="00930B06">
            <w:pPr>
              <w:tabs>
                <w:tab w:val="left" w:pos="426"/>
                <w:tab w:val="left" w:pos="1134"/>
                <w:tab w:val="left" w:pos="12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0143E9">
              <w:rPr>
                <w:sz w:val="20"/>
                <w:szCs w:val="20"/>
              </w:rPr>
              <w:t>методы, формы и средства профессионального обучения;</w:t>
            </w:r>
          </w:p>
          <w:p w14:paraId="7CA630B7" w14:textId="77777777" w:rsidR="00930B06" w:rsidRDefault="00930B06" w:rsidP="00930B06">
            <w:pPr>
              <w:contextualSpacing/>
              <w:rPr>
                <w:color w:val="000000"/>
                <w:sz w:val="20"/>
                <w:szCs w:val="20"/>
                <w:lang w:eastAsia="ru-RU"/>
              </w:rPr>
            </w:pPr>
            <w:r w:rsidRPr="000143E9">
              <w:rPr>
                <w:color w:val="000000"/>
                <w:sz w:val="20"/>
                <w:szCs w:val="20"/>
                <w:lang w:eastAsia="ru-RU"/>
              </w:rPr>
              <w:t>информационные технологии в обучении; Классификация и эффективность ТСО;</w:t>
            </w:r>
          </w:p>
          <w:p w14:paraId="0CA87270" w14:textId="021AA023" w:rsidR="008A2D27" w:rsidRPr="000143E9" w:rsidRDefault="008A2D27" w:rsidP="00930B06">
            <w:pPr>
              <w:contextualSpacing/>
              <w:rPr>
                <w:color w:val="000000"/>
                <w:sz w:val="20"/>
                <w:szCs w:val="20"/>
                <w:lang w:eastAsia="ru-RU"/>
              </w:rPr>
            </w:pPr>
            <w:r w:rsidRPr="008A2D27">
              <w:rPr>
                <w:bCs/>
                <w:sz w:val="20"/>
                <w:szCs w:val="20"/>
              </w:rPr>
              <w:t>педагогические программные средства по методическому назначению</w:t>
            </w:r>
            <w:r w:rsidRPr="007623F4">
              <w:rPr>
                <w:bCs/>
              </w:rPr>
              <w:t>;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53AD89A" w14:textId="77777777" w:rsidR="00930B06" w:rsidRPr="000143E9" w:rsidRDefault="00930B06" w:rsidP="00930B06">
            <w:pPr>
              <w:snapToGrid w:val="0"/>
              <w:ind w:right="-113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46257" w14:textId="77777777" w:rsidR="00930B06" w:rsidRPr="000143E9" w:rsidRDefault="00930B06" w:rsidP="00930B06">
            <w:pPr>
              <w:jc w:val="center"/>
              <w:rPr>
                <w:sz w:val="20"/>
                <w:szCs w:val="20"/>
              </w:rPr>
            </w:pPr>
          </w:p>
        </w:tc>
      </w:tr>
      <w:tr w:rsidR="00930B06" w:rsidRPr="00190E22" w14:paraId="3FBBC664" w14:textId="77777777" w:rsidTr="001B4C50">
        <w:tc>
          <w:tcPr>
            <w:tcW w:w="23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BCDD5B8" w14:textId="77777777" w:rsidR="00930B06" w:rsidRPr="000143E9" w:rsidRDefault="00930B06" w:rsidP="00930B06">
            <w:pPr>
              <w:rPr>
                <w:b/>
                <w:sz w:val="20"/>
                <w:szCs w:val="20"/>
              </w:rPr>
            </w:pPr>
          </w:p>
        </w:tc>
        <w:tc>
          <w:tcPr>
            <w:tcW w:w="1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28CD732" w14:textId="77777777" w:rsidR="00930B06" w:rsidRPr="000143E9" w:rsidRDefault="00930B06" w:rsidP="00930B06">
            <w:pPr>
              <w:shd w:val="clear" w:color="auto" w:fill="FFFFFF"/>
              <w:ind w:right="-113"/>
              <w:jc w:val="both"/>
              <w:rPr>
                <w:b/>
                <w:sz w:val="20"/>
                <w:szCs w:val="20"/>
              </w:rPr>
            </w:pPr>
            <w:r w:rsidRPr="000143E9">
              <w:rPr>
                <w:b/>
                <w:sz w:val="20"/>
                <w:szCs w:val="20"/>
              </w:rPr>
              <w:t>Лабораторные работы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2893D2" w14:textId="77777777" w:rsidR="00930B06" w:rsidRPr="000143E9" w:rsidRDefault="00930B06" w:rsidP="00930B06">
            <w:pPr>
              <w:ind w:right="-113"/>
              <w:jc w:val="center"/>
              <w:rPr>
                <w:sz w:val="20"/>
                <w:szCs w:val="20"/>
              </w:rPr>
            </w:pPr>
            <w:r w:rsidRPr="000143E9">
              <w:rPr>
                <w:sz w:val="20"/>
                <w:szCs w:val="20"/>
              </w:rPr>
              <w:t>не предусмотрено</w:t>
            </w:r>
          </w:p>
        </w:tc>
      </w:tr>
      <w:tr w:rsidR="00930B06" w:rsidRPr="00190E22" w14:paraId="3B1C90B5" w14:textId="77777777" w:rsidTr="001B4C50">
        <w:tc>
          <w:tcPr>
            <w:tcW w:w="23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1B6C1C6" w14:textId="77777777" w:rsidR="00930B06" w:rsidRPr="000143E9" w:rsidRDefault="00930B06" w:rsidP="00930B06">
            <w:pPr>
              <w:rPr>
                <w:b/>
                <w:sz w:val="20"/>
                <w:szCs w:val="20"/>
              </w:rPr>
            </w:pPr>
          </w:p>
        </w:tc>
        <w:tc>
          <w:tcPr>
            <w:tcW w:w="1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B347B6E" w14:textId="77777777" w:rsidR="00930B06" w:rsidRPr="000143E9" w:rsidRDefault="00930B06" w:rsidP="00930B06">
            <w:pPr>
              <w:ind w:right="-113"/>
              <w:jc w:val="both"/>
              <w:rPr>
                <w:sz w:val="20"/>
                <w:szCs w:val="20"/>
              </w:rPr>
            </w:pPr>
            <w:r w:rsidRPr="000143E9">
              <w:rPr>
                <w:b/>
                <w:sz w:val="20"/>
                <w:szCs w:val="20"/>
              </w:rPr>
              <w:t>Практические занятия</w:t>
            </w:r>
          </w:p>
          <w:p w14:paraId="27701523" w14:textId="77777777" w:rsidR="00930B06" w:rsidRPr="00464F4B" w:rsidRDefault="00930B06" w:rsidP="00930B06">
            <w:pPr>
              <w:ind w:right="-113"/>
              <w:rPr>
                <w:sz w:val="20"/>
                <w:szCs w:val="20"/>
              </w:rPr>
            </w:pPr>
            <w:r w:rsidRPr="00464F4B">
              <w:rPr>
                <w:sz w:val="20"/>
                <w:szCs w:val="20"/>
              </w:rPr>
              <w:t>Анализ документов регламентирующих прохождения практики. Проектирование уроков и подготовка к их проведению по зада</w:t>
            </w:r>
            <w:r w:rsidRPr="00464F4B">
              <w:rPr>
                <w:sz w:val="20"/>
                <w:szCs w:val="20"/>
              </w:rPr>
              <w:t>н</w:t>
            </w:r>
            <w:r w:rsidRPr="00464F4B">
              <w:rPr>
                <w:sz w:val="20"/>
                <w:szCs w:val="20"/>
              </w:rPr>
              <w:t>ной операционной и комплексной теме программы обучения в мастерских. Проигрывание подготовленного сценария хода урока в процессе «</w:t>
            </w:r>
            <w:proofErr w:type="spellStart"/>
            <w:r w:rsidRPr="00464F4B">
              <w:rPr>
                <w:sz w:val="20"/>
                <w:szCs w:val="20"/>
              </w:rPr>
              <w:t>микропреподавания</w:t>
            </w:r>
            <w:proofErr w:type="spellEnd"/>
            <w:r w:rsidRPr="00464F4B">
              <w:rPr>
                <w:sz w:val="20"/>
                <w:szCs w:val="20"/>
              </w:rPr>
              <w:t xml:space="preserve">» (в форме деловой игры). Проведение урока </w:t>
            </w:r>
            <w:proofErr w:type="gramStart"/>
            <w:r w:rsidRPr="00464F4B">
              <w:rPr>
                <w:sz w:val="20"/>
                <w:szCs w:val="20"/>
              </w:rPr>
              <w:t>п</w:t>
            </w:r>
            <w:proofErr w:type="gramEnd"/>
            <w:r w:rsidRPr="00464F4B">
              <w:rPr>
                <w:sz w:val="20"/>
                <w:szCs w:val="20"/>
              </w:rPr>
              <w:t>/о с последующим коллективным структурно-оценочным анализом.</w:t>
            </w:r>
            <w:r w:rsidRPr="00464F4B">
              <w:rPr>
                <w:spacing w:val="2"/>
                <w:sz w:val="20"/>
                <w:szCs w:val="20"/>
              </w:rPr>
              <w:t xml:space="preserve"> На основе анализа дневников прохождения практики определе</w:t>
            </w:r>
            <w:r w:rsidRPr="00464F4B">
              <w:rPr>
                <w:spacing w:val="2"/>
                <w:sz w:val="20"/>
                <w:szCs w:val="20"/>
              </w:rPr>
              <w:softHyphen/>
            </w:r>
            <w:r w:rsidRPr="00464F4B">
              <w:rPr>
                <w:sz w:val="20"/>
                <w:szCs w:val="20"/>
              </w:rPr>
              <w:t xml:space="preserve">ние соответствия выполняемых </w:t>
            </w:r>
            <w:proofErr w:type="gramStart"/>
            <w:r w:rsidRPr="00464F4B">
              <w:rPr>
                <w:sz w:val="20"/>
                <w:szCs w:val="20"/>
              </w:rPr>
              <w:t>обучающ</w:t>
            </w:r>
            <w:r w:rsidRPr="00464F4B">
              <w:rPr>
                <w:sz w:val="20"/>
                <w:szCs w:val="20"/>
              </w:rPr>
              <w:t>и</w:t>
            </w:r>
            <w:r w:rsidRPr="00464F4B">
              <w:rPr>
                <w:sz w:val="20"/>
                <w:szCs w:val="20"/>
              </w:rPr>
              <w:t>мися</w:t>
            </w:r>
            <w:proofErr w:type="gramEnd"/>
            <w:r w:rsidRPr="00464F4B">
              <w:rPr>
                <w:sz w:val="20"/>
                <w:szCs w:val="20"/>
              </w:rPr>
              <w:t xml:space="preserve"> работ и приобретае</w:t>
            </w:r>
            <w:r w:rsidRPr="00464F4B">
              <w:rPr>
                <w:sz w:val="20"/>
                <w:szCs w:val="20"/>
              </w:rPr>
              <w:softHyphen/>
            </w:r>
            <w:r w:rsidRPr="00464F4B">
              <w:rPr>
                <w:spacing w:val="-1"/>
                <w:sz w:val="20"/>
                <w:szCs w:val="20"/>
              </w:rPr>
              <w:t>мых при этом умений и навыков требованиям программы производ</w:t>
            </w:r>
            <w:r w:rsidRPr="00464F4B">
              <w:rPr>
                <w:spacing w:val="-1"/>
                <w:sz w:val="20"/>
                <w:szCs w:val="20"/>
              </w:rPr>
              <w:softHyphen/>
            </w:r>
            <w:r w:rsidRPr="00464F4B">
              <w:rPr>
                <w:sz w:val="20"/>
                <w:szCs w:val="20"/>
              </w:rPr>
              <w:t>ственного обучения и практики.</w:t>
            </w:r>
          </w:p>
          <w:p w14:paraId="11E7A208" w14:textId="77777777" w:rsidR="00930B06" w:rsidRPr="00464F4B" w:rsidRDefault="00930B06" w:rsidP="00930B06">
            <w:pPr>
              <w:ind w:right="-113"/>
              <w:rPr>
                <w:sz w:val="20"/>
                <w:szCs w:val="20"/>
              </w:rPr>
            </w:pPr>
            <w:r w:rsidRPr="00464F4B">
              <w:rPr>
                <w:sz w:val="20"/>
                <w:szCs w:val="20"/>
              </w:rPr>
              <w:t>Анализ образца договора между училищем и предприятием об организации и проведении практического обучения (практики) и выработка предложений по совершенствованию этого документа. Определение соответствия выполняемых работ и приобрета</w:t>
            </w:r>
            <w:r w:rsidRPr="00464F4B">
              <w:rPr>
                <w:sz w:val="20"/>
                <w:szCs w:val="20"/>
              </w:rPr>
              <w:t>е</w:t>
            </w:r>
            <w:r w:rsidRPr="00464F4B">
              <w:rPr>
                <w:sz w:val="20"/>
                <w:szCs w:val="20"/>
              </w:rPr>
              <w:t xml:space="preserve">мых при этом умений и навыков требованиям программы </w:t>
            </w:r>
            <w:proofErr w:type="gramStart"/>
            <w:r w:rsidRPr="00464F4B">
              <w:rPr>
                <w:sz w:val="20"/>
                <w:szCs w:val="20"/>
              </w:rPr>
              <w:t>п</w:t>
            </w:r>
            <w:proofErr w:type="gramEnd"/>
            <w:r w:rsidRPr="00464F4B">
              <w:rPr>
                <w:sz w:val="20"/>
                <w:szCs w:val="20"/>
              </w:rPr>
              <w:t>/о</w:t>
            </w:r>
          </w:p>
          <w:p w14:paraId="7E3FB6DD" w14:textId="77777777" w:rsidR="00930B06" w:rsidRPr="000143E9" w:rsidRDefault="00930B06" w:rsidP="00930B06">
            <w:pPr>
              <w:contextualSpacing/>
              <w:rPr>
                <w:color w:val="000000"/>
                <w:sz w:val="20"/>
                <w:szCs w:val="20"/>
                <w:lang w:eastAsia="ru-RU"/>
              </w:rPr>
            </w:pPr>
            <w:r w:rsidRPr="00464F4B">
              <w:rPr>
                <w:sz w:val="20"/>
                <w:szCs w:val="20"/>
              </w:rPr>
              <w:t>Составление фрагментов планирующей и учебно-программной документации, инструктивно-дидактических материалов. Упра</w:t>
            </w:r>
            <w:r w:rsidRPr="00464F4B">
              <w:rPr>
                <w:sz w:val="20"/>
                <w:szCs w:val="20"/>
              </w:rPr>
              <w:t>ж</w:t>
            </w:r>
            <w:r w:rsidRPr="00464F4B">
              <w:rPr>
                <w:sz w:val="20"/>
                <w:szCs w:val="20"/>
              </w:rPr>
              <w:t xml:space="preserve">нение по разработке модели организации и фрагментов программы </w:t>
            </w:r>
            <w:proofErr w:type="gramStart"/>
            <w:r w:rsidRPr="00464F4B">
              <w:rPr>
                <w:sz w:val="20"/>
                <w:szCs w:val="20"/>
              </w:rPr>
              <w:t>п</w:t>
            </w:r>
            <w:proofErr w:type="gramEnd"/>
            <w:r w:rsidRPr="00464F4B">
              <w:rPr>
                <w:sz w:val="20"/>
                <w:szCs w:val="20"/>
              </w:rPr>
              <w:t xml:space="preserve">/о учащихся в производственных условиях. </w:t>
            </w:r>
            <w:r w:rsidRPr="00464F4B">
              <w:rPr>
                <w:sz w:val="20"/>
                <w:szCs w:val="20"/>
                <w:lang w:eastAsia="ru-RU"/>
              </w:rPr>
              <w:t xml:space="preserve">Применять </w:t>
            </w:r>
            <w:proofErr w:type="gramStart"/>
            <w:r w:rsidRPr="00464F4B">
              <w:rPr>
                <w:sz w:val="20"/>
                <w:szCs w:val="20"/>
                <w:lang w:eastAsia="ru-RU"/>
              </w:rPr>
              <w:t>кейс-технологии</w:t>
            </w:r>
            <w:proofErr w:type="gramEnd"/>
            <w:r w:rsidRPr="00464F4B">
              <w:rPr>
                <w:sz w:val="20"/>
                <w:szCs w:val="20"/>
                <w:lang w:eastAsia="ru-RU"/>
              </w:rPr>
              <w:t xml:space="preserve"> в развитии</w:t>
            </w:r>
            <w:r w:rsidRPr="00464F4B">
              <w:rPr>
                <w:sz w:val="20"/>
                <w:szCs w:val="20"/>
              </w:rPr>
              <w:t xml:space="preserve"> </w:t>
            </w:r>
            <w:r w:rsidRPr="00464F4B">
              <w:rPr>
                <w:sz w:val="20"/>
                <w:szCs w:val="20"/>
                <w:lang w:eastAsia="ru-RU"/>
              </w:rPr>
              <w:t>познавательных интересов учащихся. Использовать различные ТСО-совокупность технических устройств и дидактических материалов, используемых в учебном процессе в качестве средств повышения эффективности обучения</w:t>
            </w:r>
            <w:r w:rsidRPr="00A02717">
              <w:rPr>
                <w:color w:val="FF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D5731B2" w14:textId="77777777" w:rsidR="00930B06" w:rsidRPr="000143E9" w:rsidRDefault="00930B06" w:rsidP="00930B06">
            <w:pPr>
              <w:snapToGrid w:val="0"/>
              <w:ind w:right="-113"/>
              <w:jc w:val="center"/>
              <w:rPr>
                <w:sz w:val="20"/>
                <w:szCs w:val="20"/>
              </w:rPr>
            </w:pPr>
          </w:p>
          <w:p w14:paraId="451A6BC8" w14:textId="77777777" w:rsidR="00930B06" w:rsidRPr="000143E9" w:rsidRDefault="00930B06" w:rsidP="00930B06">
            <w:pPr>
              <w:ind w:right="-113"/>
              <w:jc w:val="center"/>
              <w:rPr>
                <w:sz w:val="20"/>
                <w:szCs w:val="20"/>
              </w:rPr>
            </w:pPr>
          </w:p>
          <w:p w14:paraId="21A5A3B6" w14:textId="77777777" w:rsidR="00930B06" w:rsidRPr="000143E9" w:rsidRDefault="00930B06" w:rsidP="00930B06">
            <w:pPr>
              <w:ind w:right="-113"/>
              <w:jc w:val="center"/>
              <w:rPr>
                <w:sz w:val="20"/>
                <w:szCs w:val="20"/>
              </w:rPr>
            </w:pPr>
            <w:r w:rsidRPr="000143E9">
              <w:rPr>
                <w:sz w:val="20"/>
                <w:szCs w:val="20"/>
              </w:rPr>
              <w:t>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A863E9A" w14:textId="77777777" w:rsidR="00930B06" w:rsidRPr="000143E9" w:rsidRDefault="00930B06" w:rsidP="00930B06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930B06" w:rsidRPr="00190E22" w14:paraId="40220B48" w14:textId="77777777" w:rsidTr="001B4C50"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1E845C5" w14:textId="77777777" w:rsidR="00930B06" w:rsidRPr="000143E9" w:rsidRDefault="00930B06" w:rsidP="00930B06">
            <w:pPr>
              <w:rPr>
                <w:b/>
                <w:sz w:val="20"/>
                <w:szCs w:val="20"/>
              </w:rPr>
            </w:pPr>
          </w:p>
        </w:tc>
        <w:tc>
          <w:tcPr>
            <w:tcW w:w="1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6C9847C" w14:textId="77777777" w:rsidR="00930B06" w:rsidRPr="000143E9" w:rsidRDefault="00930B06" w:rsidP="00930B06">
            <w:pPr>
              <w:tabs>
                <w:tab w:val="left" w:pos="1134"/>
              </w:tabs>
              <w:jc w:val="both"/>
              <w:rPr>
                <w:b/>
                <w:sz w:val="20"/>
                <w:szCs w:val="20"/>
              </w:rPr>
            </w:pPr>
            <w:r w:rsidRPr="000143E9">
              <w:rPr>
                <w:b/>
                <w:sz w:val="20"/>
                <w:szCs w:val="20"/>
              </w:rPr>
              <w:t>Умения:</w:t>
            </w:r>
          </w:p>
          <w:p w14:paraId="0BEC74CC" w14:textId="77777777" w:rsidR="00930B06" w:rsidRPr="000143E9" w:rsidRDefault="00930B06" w:rsidP="00930B06">
            <w:pPr>
              <w:tabs>
                <w:tab w:val="left" w:pos="1134"/>
              </w:tabs>
              <w:jc w:val="both"/>
              <w:rPr>
                <w:sz w:val="20"/>
                <w:szCs w:val="20"/>
              </w:rPr>
            </w:pPr>
            <w:r w:rsidRPr="000143E9">
              <w:rPr>
                <w:sz w:val="20"/>
                <w:szCs w:val="20"/>
              </w:rPr>
              <w:t xml:space="preserve">взаимодействовать с организациями по вопросам организации учебно-производственного процесса; </w:t>
            </w:r>
          </w:p>
          <w:p w14:paraId="0949713B" w14:textId="77777777" w:rsidR="00930B06" w:rsidRPr="000143E9" w:rsidRDefault="00930B06" w:rsidP="00930B06">
            <w:pPr>
              <w:tabs>
                <w:tab w:val="left" w:pos="1134"/>
              </w:tabs>
              <w:jc w:val="both"/>
              <w:rPr>
                <w:sz w:val="20"/>
                <w:szCs w:val="20"/>
              </w:rPr>
            </w:pPr>
            <w:r w:rsidRPr="000143E9">
              <w:rPr>
                <w:sz w:val="20"/>
                <w:szCs w:val="20"/>
              </w:rPr>
              <w:t xml:space="preserve">планировать учебно-производственный процесс, подбирать учебно-производственные задания, составлять перечень учебных работ; </w:t>
            </w:r>
          </w:p>
          <w:p w14:paraId="6189A3F9" w14:textId="77777777" w:rsidR="00930B06" w:rsidRPr="000143E9" w:rsidRDefault="00930B06" w:rsidP="00930B06">
            <w:pPr>
              <w:tabs>
                <w:tab w:val="left" w:pos="1134"/>
              </w:tabs>
              <w:jc w:val="both"/>
              <w:rPr>
                <w:sz w:val="20"/>
                <w:szCs w:val="20"/>
              </w:rPr>
            </w:pPr>
            <w:r w:rsidRPr="000143E9">
              <w:rPr>
                <w:sz w:val="20"/>
                <w:szCs w:val="20"/>
              </w:rPr>
              <w:t xml:space="preserve">организовывать и проводить лабораторно-практические занятия и все виды практики </w:t>
            </w:r>
            <w:proofErr w:type="gramStart"/>
            <w:r w:rsidRPr="000143E9">
              <w:rPr>
                <w:sz w:val="20"/>
                <w:szCs w:val="20"/>
              </w:rPr>
              <w:t>обучающихся</w:t>
            </w:r>
            <w:proofErr w:type="gramEnd"/>
            <w:r w:rsidRPr="000143E9">
              <w:rPr>
                <w:sz w:val="20"/>
                <w:szCs w:val="20"/>
              </w:rPr>
              <w:t xml:space="preserve">; </w:t>
            </w:r>
          </w:p>
          <w:p w14:paraId="7864627E" w14:textId="77777777" w:rsidR="00930B06" w:rsidRPr="000143E9" w:rsidRDefault="00930B06" w:rsidP="00930B06">
            <w:pPr>
              <w:tabs>
                <w:tab w:val="left" w:pos="1134"/>
              </w:tabs>
              <w:jc w:val="both"/>
              <w:rPr>
                <w:sz w:val="20"/>
                <w:szCs w:val="20"/>
              </w:rPr>
            </w:pPr>
            <w:r w:rsidRPr="000143E9">
              <w:rPr>
                <w:sz w:val="20"/>
                <w:szCs w:val="20"/>
              </w:rPr>
              <w:t xml:space="preserve">использовать различные формы и методы организации учебно-производственного процесса; </w:t>
            </w:r>
          </w:p>
          <w:p w14:paraId="3E237036" w14:textId="77777777" w:rsidR="00930B06" w:rsidRPr="000143E9" w:rsidRDefault="00930B06" w:rsidP="00930B06">
            <w:pPr>
              <w:tabs>
                <w:tab w:val="left" w:pos="1134"/>
              </w:tabs>
              <w:jc w:val="both"/>
              <w:rPr>
                <w:sz w:val="20"/>
                <w:szCs w:val="20"/>
              </w:rPr>
            </w:pPr>
            <w:r w:rsidRPr="000143E9">
              <w:rPr>
                <w:sz w:val="20"/>
                <w:szCs w:val="20"/>
              </w:rPr>
              <w:t xml:space="preserve">нормировать и организовывать производственные и учебно-производственные работы; </w:t>
            </w:r>
          </w:p>
          <w:p w14:paraId="7094ABF2" w14:textId="77777777" w:rsidR="00930B06" w:rsidRPr="000143E9" w:rsidRDefault="00930B06" w:rsidP="00930B06">
            <w:pPr>
              <w:tabs>
                <w:tab w:val="left" w:pos="1134"/>
              </w:tabs>
              <w:jc w:val="both"/>
              <w:rPr>
                <w:sz w:val="20"/>
                <w:szCs w:val="20"/>
              </w:rPr>
            </w:pPr>
            <w:r w:rsidRPr="000143E9">
              <w:rPr>
                <w:sz w:val="20"/>
                <w:szCs w:val="20"/>
              </w:rPr>
              <w:t xml:space="preserve">оформлять документацию, обеспечивающую учебно-производственный процесс; </w:t>
            </w:r>
          </w:p>
          <w:p w14:paraId="12954513" w14:textId="77777777" w:rsidR="00930B06" w:rsidRPr="000143E9" w:rsidRDefault="00930B06" w:rsidP="00930B06">
            <w:pPr>
              <w:tabs>
                <w:tab w:val="left" w:pos="426"/>
                <w:tab w:val="left" w:pos="1134"/>
                <w:tab w:val="left" w:pos="12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0143E9">
              <w:rPr>
                <w:sz w:val="20"/>
                <w:szCs w:val="20"/>
              </w:rPr>
              <w:lastRenderedPageBreak/>
              <w:t xml:space="preserve">организовывать и проводить лабораторно-практические занятия и все виды практики </w:t>
            </w:r>
            <w:proofErr w:type="gramStart"/>
            <w:r w:rsidRPr="000143E9">
              <w:rPr>
                <w:sz w:val="20"/>
                <w:szCs w:val="20"/>
              </w:rPr>
              <w:t>обучающихся</w:t>
            </w:r>
            <w:proofErr w:type="gramEnd"/>
            <w:r w:rsidRPr="000143E9">
              <w:rPr>
                <w:sz w:val="20"/>
                <w:szCs w:val="20"/>
              </w:rPr>
              <w:t xml:space="preserve">; </w:t>
            </w:r>
          </w:p>
          <w:p w14:paraId="03879B95" w14:textId="77777777" w:rsidR="00930B06" w:rsidRPr="000143E9" w:rsidRDefault="00930B06" w:rsidP="00930B06">
            <w:pPr>
              <w:contextualSpacing/>
              <w:rPr>
                <w:color w:val="000000"/>
                <w:sz w:val="20"/>
                <w:szCs w:val="20"/>
                <w:lang w:eastAsia="ru-RU"/>
              </w:rPr>
            </w:pPr>
            <w:r w:rsidRPr="000143E9">
              <w:rPr>
                <w:color w:val="000000"/>
                <w:sz w:val="20"/>
                <w:szCs w:val="20"/>
                <w:lang w:eastAsia="ru-RU"/>
              </w:rPr>
              <w:t xml:space="preserve">применять  </w:t>
            </w:r>
            <w:proofErr w:type="gramStart"/>
            <w:r w:rsidRPr="000143E9">
              <w:rPr>
                <w:color w:val="000000"/>
                <w:sz w:val="20"/>
                <w:szCs w:val="20"/>
                <w:lang w:eastAsia="ru-RU"/>
              </w:rPr>
              <w:t>кейс-технологии</w:t>
            </w:r>
            <w:proofErr w:type="gramEnd"/>
            <w:r w:rsidRPr="000143E9">
              <w:rPr>
                <w:color w:val="000000"/>
                <w:sz w:val="20"/>
                <w:szCs w:val="20"/>
                <w:lang w:eastAsia="ru-RU"/>
              </w:rPr>
              <w:t xml:space="preserve"> в развитии</w:t>
            </w:r>
            <w:r w:rsidRPr="000143E9">
              <w:rPr>
                <w:sz w:val="20"/>
                <w:szCs w:val="20"/>
              </w:rPr>
              <w:t xml:space="preserve"> </w:t>
            </w:r>
            <w:r w:rsidRPr="000143E9">
              <w:rPr>
                <w:color w:val="000000"/>
                <w:sz w:val="20"/>
                <w:szCs w:val="20"/>
                <w:lang w:eastAsia="ru-RU"/>
              </w:rPr>
              <w:t>познавательных интересов учащихся</w:t>
            </w:r>
          </w:p>
          <w:p w14:paraId="04686705" w14:textId="77777777" w:rsidR="00930B06" w:rsidRPr="000143E9" w:rsidRDefault="00930B06" w:rsidP="00930B06">
            <w:pPr>
              <w:contextualSpacing/>
              <w:rPr>
                <w:color w:val="000000"/>
                <w:sz w:val="20"/>
                <w:szCs w:val="20"/>
                <w:lang w:eastAsia="ru-RU"/>
              </w:rPr>
            </w:pPr>
            <w:r w:rsidRPr="000143E9">
              <w:rPr>
                <w:color w:val="000000"/>
                <w:sz w:val="20"/>
                <w:szCs w:val="20"/>
                <w:lang w:eastAsia="ru-RU"/>
              </w:rPr>
              <w:t xml:space="preserve">использовать </w:t>
            </w:r>
            <w:proofErr w:type="gramStart"/>
            <w:r w:rsidRPr="000143E9">
              <w:rPr>
                <w:color w:val="000000"/>
                <w:sz w:val="20"/>
                <w:szCs w:val="20"/>
                <w:lang w:eastAsia="ru-RU"/>
              </w:rPr>
              <w:t>различные</w:t>
            </w:r>
            <w:proofErr w:type="gramEnd"/>
            <w:r w:rsidRPr="000143E9">
              <w:rPr>
                <w:color w:val="000000"/>
                <w:sz w:val="20"/>
                <w:szCs w:val="20"/>
                <w:lang w:eastAsia="ru-RU"/>
              </w:rPr>
              <w:t xml:space="preserve"> ТСО-совокупность технических устройств и</w:t>
            </w:r>
          </w:p>
          <w:p w14:paraId="3444CDA9" w14:textId="77777777" w:rsidR="00930B06" w:rsidRPr="000143E9" w:rsidRDefault="00930B06" w:rsidP="00930B06">
            <w:pPr>
              <w:contextualSpacing/>
              <w:rPr>
                <w:color w:val="000000"/>
                <w:sz w:val="20"/>
                <w:szCs w:val="20"/>
                <w:lang w:eastAsia="ru-RU"/>
              </w:rPr>
            </w:pPr>
            <w:r w:rsidRPr="000143E9">
              <w:rPr>
                <w:color w:val="000000"/>
                <w:sz w:val="20"/>
                <w:szCs w:val="20"/>
                <w:lang w:eastAsia="ru-RU"/>
              </w:rPr>
              <w:t>дидактических материалов, используемых в учебном процессе в качестве</w:t>
            </w:r>
          </w:p>
          <w:p w14:paraId="4E9291A1" w14:textId="77777777" w:rsidR="00930B06" w:rsidRPr="000143E9" w:rsidRDefault="00930B06" w:rsidP="00930B06">
            <w:pPr>
              <w:contextualSpacing/>
              <w:rPr>
                <w:color w:val="000000"/>
                <w:sz w:val="20"/>
                <w:szCs w:val="20"/>
                <w:lang w:eastAsia="ru-RU"/>
              </w:rPr>
            </w:pPr>
            <w:r w:rsidRPr="000143E9">
              <w:rPr>
                <w:color w:val="000000"/>
                <w:sz w:val="20"/>
                <w:szCs w:val="20"/>
                <w:lang w:eastAsia="ru-RU"/>
              </w:rPr>
              <w:t>средств повышения эффективности обучения;</w:t>
            </w:r>
          </w:p>
          <w:p w14:paraId="67E9A108" w14:textId="77777777" w:rsidR="00930B06" w:rsidRPr="000143E9" w:rsidRDefault="00930B06" w:rsidP="00930B06">
            <w:pPr>
              <w:contextualSpacing/>
              <w:rPr>
                <w:color w:val="000000"/>
                <w:sz w:val="20"/>
                <w:szCs w:val="20"/>
                <w:lang w:eastAsia="ru-RU"/>
              </w:rPr>
            </w:pPr>
            <w:r w:rsidRPr="000143E9">
              <w:rPr>
                <w:color w:val="000000"/>
                <w:sz w:val="20"/>
                <w:szCs w:val="20"/>
                <w:lang w:eastAsia="ru-RU"/>
              </w:rPr>
              <w:t>использовать различные технические средства контроля, технические средства управления обучением.</w:t>
            </w:r>
          </w:p>
          <w:p w14:paraId="08D39E0E" w14:textId="77777777" w:rsidR="00930B06" w:rsidRPr="000143E9" w:rsidRDefault="00930B06" w:rsidP="00930B06">
            <w:pPr>
              <w:tabs>
                <w:tab w:val="left" w:pos="426"/>
                <w:tab w:val="left" w:pos="1134"/>
                <w:tab w:val="left" w:pos="12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0143E9">
              <w:rPr>
                <w:sz w:val="20"/>
                <w:szCs w:val="20"/>
              </w:rPr>
              <w:t xml:space="preserve">осуществлять контроль, оценивать процесс и результаты деятельности </w:t>
            </w:r>
            <w:proofErr w:type="gramStart"/>
            <w:r w:rsidRPr="000143E9">
              <w:rPr>
                <w:sz w:val="20"/>
                <w:szCs w:val="20"/>
              </w:rPr>
              <w:t>обучающихся</w:t>
            </w:r>
            <w:proofErr w:type="gramEnd"/>
            <w:r w:rsidRPr="000143E9">
              <w:rPr>
                <w:sz w:val="20"/>
                <w:szCs w:val="20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9633303" w14:textId="77777777" w:rsidR="00930B06" w:rsidRPr="000143E9" w:rsidRDefault="00930B06" w:rsidP="00930B06">
            <w:pPr>
              <w:snapToGrid w:val="0"/>
              <w:ind w:right="-113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DA8CF36" w14:textId="77777777" w:rsidR="00930B06" w:rsidRPr="000143E9" w:rsidRDefault="00930B06" w:rsidP="00930B06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930B06" w:rsidRPr="00190E22" w14:paraId="24CEFA39" w14:textId="77777777" w:rsidTr="001B4C50">
        <w:tc>
          <w:tcPr>
            <w:tcW w:w="23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51799A0" w14:textId="77777777" w:rsidR="00930B06" w:rsidRPr="000143E9" w:rsidRDefault="00930B06" w:rsidP="00930B06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0143E9">
              <w:rPr>
                <w:rFonts w:eastAsia="Calibri"/>
                <w:b/>
                <w:bCs/>
                <w:sz w:val="20"/>
                <w:szCs w:val="20"/>
              </w:rPr>
              <w:lastRenderedPageBreak/>
              <w:t>Тема 5.</w:t>
            </w:r>
          </w:p>
          <w:p w14:paraId="256D927A" w14:textId="77777777" w:rsidR="00930B06" w:rsidRPr="000143E9" w:rsidRDefault="00930B06" w:rsidP="00930B06">
            <w:pPr>
              <w:jc w:val="center"/>
              <w:rPr>
                <w:b/>
                <w:sz w:val="20"/>
                <w:szCs w:val="20"/>
              </w:rPr>
            </w:pPr>
            <w:r w:rsidRPr="000143E9">
              <w:rPr>
                <w:rFonts w:eastAsia="Calibri"/>
                <w:bCs/>
                <w:sz w:val="20"/>
                <w:szCs w:val="20"/>
              </w:rPr>
              <w:t>Методическая работа мастера производстве</w:t>
            </w:r>
            <w:r w:rsidRPr="000143E9">
              <w:rPr>
                <w:rFonts w:eastAsia="Calibri"/>
                <w:bCs/>
                <w:sz w:val="20"/>
                <w:szCs w:val="20"/>
              </w:rPr>
              <w:t>н</w:t>
            </w:r>
            <w:r w:rsidRPr="000143E9">
              <w:rPr>
                <w:rFonts w:eastAsia="Calibri"/>
                <w:bCs/>
                <w:sz w:val="20"/>
                <w:szCs w:val="20"/>
              </w:rPr>
              <w:t>ного обучения</w:t>
            </w:r>
          </w:p>
        </w:tc>
        <w:tc>
          <w:tcPr>
            <w:tcW w:w="1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79915D4" w14:textId="77777777" w:rsidR="00930B06" w:rsidRPr="00464F4B" w:rsidRDefault="00930B06" w:rsidP="00930B06">
            <w:pPr>
              <w:shd w:val="clear" w:color="auto" w:fill="FFFFFF"/>
              <w:ind w:right="-113"/>
              <w:jc w:val="both"/>
              <w:rPr>
                <w:sz w:val="20"/>
                <w:szCs w:val="20"/>
              </w:rPr>
            </w:pPr>
            <w:r w:rsidRPr="00464F4B">
              <w:rPr>
                <w:b/>
                <w:sz w:val="20"/>
                <w:szCs w:val="20"/>
              </w:rPr>
              <w:t>Содержание</w:t>
            </w:r>
          </w:p>
          <w:p w14:paraId="46E7591B" w14:textId="77777777" w:rsidR="00930B06" w:rsidRPr="009F13E8" w:rsidRDefault="00930B06" w:rsidP="00930B06">
            <w:pPr>
              <w:ind w:right="-113"/>
              <w:rPr>
                <w:i/>
                <w:sz w:val="20"/>
                <w:szCs w:val="20"/>
              </w:rPr>
            </w:pPr>
            <w:r w:rsidRPr="009F13E8">
              <w:rPr>
                <w:i/>
                <w:sz w:val="20"/>
                <w:szCs w:val="20"/>
              </w:rPr>
              <w:t>Методическая работа мастера производственного обучения. Требования к мастеру производственного обучения.  Педагогич</w:t>
            </w:r>
            <w:r w:rsidRPr="009F13E8">
              <w:rPr>
                <w:i/>
                <w:sz w:val="20"/>
                <w:szCs w:val="20"/>
              </w:rPr>
              <w:t>е</w:t>
            </w:r>
            <w:r w:rsidRPr="009F13E8">
              <w:rPr>
                <w:i/>
                <w:sz w:val="20"/>
                <w:szCs w:val="20"/>
              </w:rPr>
              <w:t>ское мастерство. Основные критерии-показатели педагогического мастерства. Пути повышения педагогического мастерства. Педагогический совет профессионального учебного заведения.</w:t>
            </w:r>
          </w:p>
          <w:p w14:paraId="34523AA6" w14:textId="77777777" w:rsidR="00930B06" w:rsidRPr="00464F4B" w:rsidRDefault="00930B06" w:rsidP="00930B06">
            <w:pPr>
              <w:ind w:right="-113"/>
              <w:rPr>
                <w:sz w:val="20"/>
                <w:szCs w:val="20"/>
              </w:rPr>
            </w:pPr>
            <w:r w:rsidRPr="00464F4B">
              <w:rPr>
                <w:sz w:val="20"/>
                <w:szCs w:val="20"/>
              </w:rPr>
              <w:t>Предметны</w:t>
            </w:r>
            <w:proofErr w:type="gramStart"/>
            <w:r w:rsidRPr="00464F4B">
              <w:rPr>
                <w:sz w:val="20"/>
                <w:szCs w:val="20"/>
              </w:rPr>
              <w:t>е(</w:t>
            </w:r>
            <w:proofErr w:type="gramEnd"/>
            <w:r w:rsidRPr="00464F4B">
              <w:rPr>
                <w:sz w:val="20"/>
                <w:szCs w:val="20"/>
              </w:rPr>
              <w:t>цикловые) методические комиссии. Основные направления деятельности методических комиссий. Примерный план работы методической комиссии. Инструктивно-методические совещания. Школа передового педагогического опыта. Формы и методы распространения и внедрения передового педагогического опыта. Методические разработки. Виды. Структура. Требов</w:t>
            </w:r>
            <w:r w:rsidRPr="00464F4B">
              <w:rPr>
                <w:sz w:val="20"/>
                <w:szCs w:val="20"/>
              </w:rPr>
              <w:t>а</w:t>
            </w:r>
            <w:r w:rsidRPr="00464F4B">
              <w:rPr>
                <w:sz w:val="20"/>
                <w:szCs w:val="20"/>
              </w:rPr>
              <w:t>ния к оформлению. Памятка мастеру по самообразованию. Педагогическое наставничество. Учебно-методический кабинет в учебном заведении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1A0C3FA" w14:textId="77777777" w:rsidR="000143E9" w:rsidRDefault="000143E9" w:rsidP="00930B06">
            <w:pPr>
              <w:ind w:right="-113"/>
              <w:jc w:val="center"/>
              <w:rPr>
                <w:sz w:val="20"/>
                <w:szCs w:val="20"/>
              </w:rPr>
            </w:pPr>
          </w:p>
          <w:p w14:paraId="1ACD4E41" w14:textId="77777777" w:rsidR="00930B06" w:rsidRDefault="00930B06" w:rsidP="00930B06">
            <w:pPr>
              <w:ind w:right="-113"/>
              <w:jc w:val="center"/>
              <w:rPr>
                <w:sz w:val="20"/>
                <w:szCs w:val="20"/>
              </w:rPr>
            </w:pPr>
            <w:r w:rsidRPr="000143E9">
              <w:rPr>
                <w:sz w:val="20"/>
                <w:szCs w:val="20"/>
              </w:rPr>
              <w:t>18</w:t>
            </w:r>
          </w:p>
          <w:p w14:paraId="1F8B2736" w14:textId="759BC7CC" w:rsidR="003307C1" w:rsidRPr="000143E9" w:rsidRDefault="003307C1" w:rsidP="00930B06">
            <w:pPr>
              <w:ind w:right="-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(14</w:t>
            </w:r>
            <w:r w:rsidR="00794DCA">
              <w:rPr>
                <w:sz w:val="20"/>
                <w:szCs w:val="20"/>
              </w:rPr>
              <w:t>+</w:t>
            </w:r>
            <w:r w:rsidR="00794DCA" w:rsidRPr="000611FC">
              <w:rPr>
                <w:i/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6C10D8" w14:textId="77777777" w:rsidR="00930B06" w:rsidRPr="000143E9" w:rsidRDefault="00930B06" w:rsidP="00930B0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0143E9">
              <w:rPr>
                <w:sz w:val="20"/>
                <w:szCs w:val="20"/>
              </w:rPr>
              <w:t>1,2,3</w:t>
            </w:r>
          </w:p>
        </w:tc>
      </w:tr>
      <w:tr w:rsidR="00930B06" w:rsidRPr="00190E22" w14:paraId="72FFF93D" w14:textId="77777777" w:rsidTr="001B4C50">
        <w:tc>
          <w:tcPr>
            <w:tcW w:w="23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36228AF" w14:textId="77777777" w:rsidR="00930B06" w:rsidRPr="000143E9" w:rsidRDefault="00930B06" w:rsidP="00930B0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7BFA275" w14:textId="77777777" w:rsidR="00930B06" w:rsidRPr="00464F4B" w:rsidRDefault="00930B06" w:rsidP="00930B06">
            <w:pPr>
              <w:tabs>
                <w:tab w:val="left" w:pos="1134"/>
              </w:tabs>
              <w:jc w:val="both"/>
              <w:rPr>
                <w:b/>
                <w:sz w:val="20"/>
                <w:szCs w:val="20"/>
              </w:rPr>
            </w:pPr>
            <w:r w:rsidRPr="00464F4B">
              <w:rPr>
                <w:b/>
                <w:sz w:val="20"/>
                <w:szCs w:val="20"/>
              </w:rPr>
              <w:t>Знания:</w:t>
            </w:r>
          </w:p>
          <w:p w14:paraId="6DC83705" w14:textId="77777777" w:rsidR="00930B06" w:rsidRPr="00464F4B" w:rsidRDefault="00930B06" w:rsidP="00930B06">
            <w:pPr>
              <w:tabs>
                <w:tab w:val="left" w:pos="1134"/>
              </w:tabs>
              <w:jc w:val="both"/>
              <w:rPr>
                <w:sz w:val="20"/>
                <w:szCs w:val="20"/>
              </w:rPr>
            </w:pPr>
            <w:r w:rsidRPr="00464F4B">
              <w:rPr>
                <w:sz w:val="20"/>
                <w:szCs w:val="20"/>
              </w:rPr>
              <w:t xml:space="preserve">теоретические основы и методику профессионального обучения (по отраслям); </w:t>
            </w:r>
          </w:p>
          <w:p w14:paraId="34F3B6D3" w14:textId="77777777" w:rsidR="00930B06" w:rsidRPr="00464F4B" w:rsidRDefault="00930B06" w:rsidP="00930B06">
            <w:pPr>
              <w:tabs>
                <w:tab w:val="left" w:pos="1134"/>
              </w:tabs>
              <w:jc w:val="both"/>
              <w:rPr>
                <w:sz w:val="20"/>
                <w:szCs w:val="20"/>
              </w:rPr>
            </w:pPr>
            <w:r w:rsidRPr="00464F4B">
              <w:rPr>
                <w:sz w:val="20"/>
                <w:szCs w:val="20"/>
              </w:rPr>
              <w:t xml:space="preserve">нормативно-правовые и методические основы взаимодействия с организациями по вопросам организации учебно-производственного процесса; </w:t>
            </w:r>
          </w:p>
          <w:p w14:paraId="04B987CF" w14:textId="77777777" w:rsidR="00930B06" w:rsidRPr="00464F4B" w:rsidRDefault="00930B06" w:rsidP="00930B06">
            <w:pPr>
              <w:tabs>
                <w:tab w:val="left" w:pos="1134"/>
              </w:tabs>
              <w:jc w:val="both"/>
              <w:rPr>
                <w:sz w:val="20"/>
                <w:szCs w:val="20"/>
              </w:rPr>
            </w:pPr>
            <w:r w:rsidRPr="00464F4B">
              <w:rPr>
                <w:sz w:val="20"/>
                <w:szCs w:val="20"/>
              </w:rPr>
              <w:t xml:space="preserve">структуру и содержание учебных программ начального профессионального образования  и профессиональной подготовки, цели и особенности освоения профессий рабочих (служащих) при </w:t>
            </w:r>
            <w:proofErr w:type="gramStart"/>
            <w:r w:rsidRPr="00464F4B">
              <w:rPr>
                <w:sz w:val="20"/>
                <w:szCs w:val="20"/>
              </w:rPr>
              <w:t>обучении по программам</w:t>
            </w:r>
            <w:proofErr w:type="gramEnd"/>
            <w:r w:rsidRPr="00464F4B">
              <w:rPr>
                <w:sz w:val="20"/>
                <w:szCs w:val="20"/>
              </w:rPr>
              <w:t xml:space="preserve"> среднего профессионального образования; </w:t>
            </w:r>
          </w:p>
          <w:p w14:paraId="5C9BCACB" w14:textId="1966004A" w:rsidR="00930B06" w:rsidRPr="00247335" w:rsidRDefault="00930B06" w:rsidP="00247335">
            <w:pPr>
              <w:jc w:val="both"/>
              <w:rPr>
                <w:bCs/>
              </w:rPr>
            </w:pPr>
            <w:r w:rsidRPr="00464F4B">
              <w:rPr>
                <w:sz w:val="20"/>
                <w:szCs w:val="20"/>
              </w:rPr>
              <w:t>методы, формы и средства профессионального обучения, методические основы и особенности организации учебно-производственного процесса с применением</w:t>
            </w:r>
            <w:r w:rsidR="008A2D27">
              <w:rPr>
                <w:sz w:val="20"/>
                <w:szCs w:val="20"/>
              </w:rPr>
              <w:t xml:space="preserve"> современных средств обучения</w:t>
            </w:r>
            <w:r w:rsidR="008A2D27" w:rsidRPr="008A2D27">
              <w:rPr>
                <w:i/>
                <w:sz w:val="20"/>
                <w:szCs w:val="20"/>
              </w:rPr>
              <w:t>;</w:t>
            </w:r>
            <w:r w:rsidR="008A2D27" w:rsidRPr="008A2D27">
              <w:rPr>
                <w:bCs/>
                <w:i/>
                <w:sz w:val="20"/>
                <w:szCs w:val="20"/>
              </w:rPr>
              <w:t xml:space="preserve"> педагогические программные средства по метод</w:t>
            </w:r>
            <w:r w:rsidR="008A2D27" w:rsidRPr="008A2D27">
              <w:rPr>
                <w:bCs/>
                <w:i/>
                <w:sz w:val="20"/>
                <w:szCs w:val="20"/>
              </w:rPr>
              <w:t>и</w:t>
            </w:r>
            <w:r w:rsidR="008A2D27" w:rsidRPr="008A2D27">
              <w:rPr>
                <w:bCs/>
                <w:i/>
                <w:sz w:val="20"/>
                <w:szCs w:val="20"/>
              </w:rPr>
              <w:t>ческому назначению;</w:t>
            </w:r>
            <w:r w:rsidR="00247335">
              <w:rPr>
                <w:bCs/>
              </w:rPr>
              <w:t xml:space="preserve"> </w:t>
            </w:r>
            <w:r w:rsidR="00247335" w:rsidRPr="00247335">
              <w:rPr>
                <w:bCs/>
                <w:i/>
                <w:sz w:val="20"/>
                <w:szCs w:val="20"/>
              </w:rPr>
              <w:t>дидактические функции наглядностей; искусственные средства структурирование учебной информации ТСО для решения профессиональных задач: исследовательских, практических, педагогических; вспомогательные компьютерные учебные средства</w:t>
            </w:r>
            <w:r w:rsidR="00247335">
              <w:rPr>
                <w:bCs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FBFA93B" w14:textId="77777777" w:rsidR="00930B06" w:rsidRPr="000143E9" w:rsidRDefault="00930B06" w:rsidP="00930B06">
            <w:pPr>
              <w:ind w:right="-113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C3451" w14:textId="77777777" w:rsidR="00930B06" w:rsidRPr="000143E9" w:rsidRDefault="00930B06" w:rsidP="00930B06">
            <w:pPr>
              <w:jc w:val="center"/>
              <w:rPr>
                <w:sz w:val="20"/>
                <w:szCs w:val="20"/>
              </w:rPr>
            </w:pPr>
          </w:p>
        </w:tc>
      </w:tr>
      <w:tr w:rsidR="00930B06" w:rsidRPr="00190E22" w14:paraId="46F79D13" w14:textId="77777777" w:rsidTr="001B4C50">
        <w:tc>
          <w:tcPr>
            <w:tcW w:w="23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10995FD" w14:textId="77777777" w:rsidR="00930B06" w:rsidRPr="000143E9" w:rsidRDefault="00930B06" w:rsidP="00930B06">
            <w:pPr>
              <w:rPr>
                <w:b/>
                <w:sz w:val="20"/>
                <w:szCs w:val="20"/>
              </w:rPr>
            </w:pPr>
          </w:p>
        </w:tc>
        <w:tc>
          <w:tcPr>
            <w:tcW w:w="1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7CBFC6D" w14:textId="77777777" w:rsidR="00930B06" w:rsidRPr="00464F4B" w:rsidRDefault="00930B06" w:rsidP="00930B06">
            <w:pPr>
              <w:shd w:val="clear" w:color="auto" w:fill="FFFFFF"/>
              <w:ind w:right="-113"/>
              <w:jc w:val="both"/>
              <w:rPr>
                <w:b/>
                <w:sz w:val="20"/>
                <w:szCs w:val="20"/>
              </w:rPr>
            </w:pPr>
            <w:r w:rsidRPr="00464F4B">
              <w:rPr>
                <w:b/>
                <w:sz w:val="20"/>
                <w:szCs w:val="20"/>
              </w:rPr>
              <w:t>Лабораторные работы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9FC28D" w14:textId="77777777" w:rsidR="00930B06" w:rsidRPr="000143E9" w:rsidRDefault="00930B06" w:rsidP="00930B06">
            <w:pPr>
              <w:ind w:right="-113"/>
              <w:jc w:val="center"/>
              <w:rPr>
                <w:sz w:val="20"/>
                <w:szCs w:val="20"/>
              </w:rPr>
            </w:pPr>
            <w:r w:rsidRPr="000143E9">
              <w:rPr>
                <w:sz w:val="20"/>
                <w:szCs w:val="20"/>
              </w:rPr>
              <w:t>не предусмотрено</w:t>
            </w:r>
          </w:p>
        </w:tc>
      </w:tr>
      <w:tr w:rsidR="00930B06" w:rsidRPr="00190E22" w14:paraId="1BCEEB63" w14:textId="77777777" w:rsidTr="001B4C50">
        <w:tc>
          <w:tcPr>
            <w:tcW w:w="23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451B380" w14:textId="77777777" w:rsidR="00930B06" w:rsidRPr="000143E9" w:rsidRDefault="00930B06" w:rsidP="00930B06">
            <w:pPr>
              <w:rPr>
                <w:b/>
                <w:sz w:val="20"/>
                <w:szCs w:val="20"/>
              </w:rPr>
            </w:pPr>
          </w:p>
        </w:tc>
        <w:tc>
          <w:tcPr>
            <w:tcW w:w="1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D6007EB" w14:textId="77777777" w:rsidR="00930B06" w:rsidRPr="00464F4B" w:rsidRDefault="00930B06" w:rsidP="00930B06">
            <w:pPr>
              <w:ind w:right="-113"/>
              <w:jc w:val="both"/>
              <w:rPr>
                <w:sz w:val="20"/>
                <w:szCs w:val="20"/>
              </w:rPr>
            </w:pPr>
            <w:r w:rsidRPr="00464F4B">
              <w:rPr>
                <w:b/>
                <w:sz w:val="20"/>
                <w:szCs w:val="20"/>
              </w:rPr>
              <w:t xml:space="preserve">Практические занятия </w:t>
            </w:r>
          </w:p>
          <w:p w14:paraId="181CBB15" w14:textId="77777777" w:rsidR="00930B06" w:rsidRPr="00464F4B" w:rsidRDefault="00930B06" w:rsidP="00930B06">
            <w:pPr>
              <w:ind w:right="-113"/>
              <w:rPr>
                <w:sz w:val="20"/>
                <w:szCs w:val="20"/>
              </w:rPr>
            </w:pPr>
            <w:r w:rsidRPr="00464F4B">
              <w:rPr>
                <w:sz w:val="20"/>
                <w:szCs w:val="20"/>
              </w:rPr>
              <w:t xml:space="preserve">Анализ открытых уроков производственного обучения. Изучение Положения о педагогическом совете. Изучение Положения о методическом совете. Изучение плана работы методического совета. Изучение плана работы методических комиссий. </w:t>
            </w:r>
            <w:r w:rsidRPr="00855C84">
              <w:rPr>
                <w:i/>
                <w:sz w:val="20"/>
                <w:szCs w:val="20"/>
              </w:rPr>
              <w:t xml:space="preserve">Посещение открытого урока и участие в его обсуждении. </w:t>
            </w:r>
            <w:r w:rsidRPr="00464F4B">
              <w:rPr>
                <w:sz w:val="20"/>
                <w:szCs w:val="20"/>
              </w:rPr>
              <w:t>Массовые формы методической работы: педагогические чтения. Массовые формы методической работы: научно-практическая конференция. Разработка материала к докладу на методическом совещании на зада</w:t>
            </w:r>
            <w:r w:rsidRPr="00464F4B">
              <w:rPr>
                <w:sz w:val="20"/>
                <w:szCs w:val="20"/>
              </w:rPr>
              <w:t>н</w:t>
            </w:r>
            <w:r w:rsidRPr="00464F4B">
              <w:rPr>
                <w:sz w:val="20"/>
                <w:szCs w:val="20"/>
              </w:rPr>
              <w:t>ную тему. Анализ образца и плана самостоятельной методической работы мастера производственного обучения</w:t>
            </w:r>
            <w:r w:rsidRPr="00855C84">
              <w:rPr>
                <w:i/>
                <w:sz w:val="20"/>
                <w:szCs w:val="20"/>
              </w:rPr>
              <w:t>. Проектирование методической работы в образовательном учреждении.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141E015" w14:textId="77777777" w:rsidR="00930B06" w:rsidRPr="000143E9" w:rsidRDefault="00930B06" w:rsidP="00930B06">
            <w:pPr>
              <w:snapToGrid w:val="0"/>
              <w:ind w:right="-113"/>
              <w:jc w:val="center"/>
              <w:rPr>
                <w:sz w:val="20"/>
                <w:szCs w:val="20"/>
              </w:rPr>
            </w:pPr>
          </w:p>
          <w:p w14:paraId="773E5C18" w14:textId="77777777" w:rsidR="00930B06" w:rsidRPr="000143E9" w:rsidRDefault="00930B06" w:rsidP="00930B06">
            <w:pPr>
              <w:ind w:right="-113"/>
              <w:jc w:val="center"/>
              <w:rPr>
                <w:sz w:val="20"/>
                <w:szCs w:val="20"/>
              </w:rPr>
            </w:pPr>
          </w:p>
          <w:p w14:paraId="2E5FF616" w14:textId="77777777" w:rsidR="00930B06" w:rsidRDefault="00930B06" w:rsidP="00930B06">
            <w:pPr>
              <w:ind w:right="-113"/>
              <w:jc w:val="center"/>
              <w:rPr>
                <w:sz w:val="20"/>
                <w:szCs w:val="20"/>
              </w:rPr>
            </w:pPr>
            <w:r w:rsidRPr="000143E9">
              <w:rPr>
                <w:sz w:val="20"/>
                <w:szCs w:val="20"/>
              </w:rPr>
              <w:t>20</w:t>
            </w:r>
          </w:p>
          <w:p w14:paraId="16737398" w14:textId="401FF075" w:rsidR="00010A3B" w:rsidRPr="000611FC" w:rsidRDefault="00010A3B" w:rsidP="00930B06">
            <w:pPr>
              <w:ind w:right="-113"/>
              <w:jc w:val="center"/>
              <w:rPr>
                <w:i/>
                <w:sz w:val="20"/>
                <w:szCs w:val="20"/>
              </w:rPr>
            </w:pPr>
            <w:r w:rsidRPr="000611FC">
              <w:rPr>
                <w:sz w:val="20"/>
                <w:szCs w:val="20"/>
              </w:rPr>
              <w:t>(</w:t>
            </w:r>
            <w:r w:rsidR="00855C84" w:rsidRPr="000611FC">
              <w:rPr>
                <w:sz w:val="20"/>
                <w:szCs w:val="20"/>
              </w:rPr>
              <w:t>16</w:t>
            </w:r>
            <w:r w:rsidR="00855C84">
              <w:rPr>
                <w:b/>
                <w:sz w:val="20"/>
                <w:szCs w:val="20"/>
              </w:rPr>
              <w:t>+</w:t>
            </w:r>
            <w:r w:rsidRPr="000611FC">
              <w:rPr>
                <w:b/>
                <w:i/>
                <w:sz w:val="20"/>
                <w:szCs w:val="20"/>
              </w:rPr>
              <w:t>4</w:t>
            </w:r>
            <w:r w:rsidRPr="000611FC">
              <w:rPr>
                <w:i/>
                <w:sz w:val="20"/>
                <w:szCs w:val="20"/>
              </w:rPr>
              <w:t>)</w:t>
            </w:r>
          </w:p>
          <w:p w14:paraId="32707D17" w14:textId="77777777" w:rsidR="00930B06" w:rsidRPr="000143E9" w:rsidRDefault="00930B06" w:rsidP="00930B06">
            <w:pPr>
              <w:ind w:right="-113"/>
              <w:jc w:val="center"/>
              <w:rPr>
                <w:sz w:val="20"/>
                <w:szCs w:val="20"/>
              </w:rPr>
            </w:pPr>
          </w:p>
          <w:p w14:paraId="207B9FB1" w14:textId="77777777" w:rsidR="00930B06" w:rsidRPr="000143E9" w:rsidRDefault="00930B06" w:rsidP="00930B06">
            <w:pPr>
              <w:ind w:right="-113"/>
              <w:jc w:val="center"/>
              <w:rPr>
                <w:sz w:val="20"/>
                <w:szCs w:val="20"/>
              </w:rPr>
            </w:pPr>
          </w:p>
          <w:p w14:paraId="41AA15F4" w14:textId="77777777" w:rsidR="00930B06" w:rsidRPr="000143E9" w:rsidRDefault="00930B06" w:rsidP="00930B06">
            <w:pPr>
              <w:ind w:right="-113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5190483" w14:textId="77777777" w:rsidR="00930B06" w:rsidRPr="000143E9" w:rsidRDefault="00930B06" w:rsidP="00930B06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930B06" w:rsidRPr="00190E22" w14:paraId="7E688FB2" w14:textId="77777777" w:rsidTr="001B4C50"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C28E79D" w14:textId="77777777" w:rsidR="00930B06" w:rsidRPr="000143E9" w:rsidRDefault="00930B06" w:rsidP="00930B06">
            <w:pPr>
              <w:rPr>
                <w:b/>
                <w:sz w:val="20"/>
                <w:szCs w:val="20"/>
              </w:rPr>
            </w:pPr>
          </w:p>
        </w:tc>
        <w:tc>
          <w:tcPr>
            <w:tcW w:w="1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84A6A24" w14:textId="77777777" w:rsidR="00930B06" w:rsidRPr="00464F4B" w:rsidRDefault="00930B06" w:rsidP="00930B06">
            <w:pPr>
              <w:tabs>
                <w:tab w:val="left" w:pos="1134"/>
              </w:tabs>
              <w:jc w:val="both"/>
              <w:rPr>
                <w:b/>
                <w:sz w:val="20"/>
                <w:szCs w:val="20"/>
              </w:rPr>
            </w:pPr>
            <w:r w:rsidRPr="00464F4B">
              <w:rPr>
                <w:b/>
                <w:sz w:val="20"/>
                <w:szCs w:val="20"/>
              </w:rPr>
              <w:t>Умения:</w:t>
            </w:r>
          </w:p>
          <w:p w14:paraId="59D6EDDF" w14:textId="77777777" w:rsidR="00930B06" w:rsidRPr="00464F4B" w:rsidRDefault="00930B06" w:rsidP="00930B06">
            <w:pPr>
              <w:tabs>
                <w:tab w:val="left" w:pos="1134"/>
              </w:tabs>
              <w:jc w:val="both"/>
              <w:rPr>
                <w:sz w:val="20"/>
                <w:szCs w:val="20"/>
              </w:rPr>
            </w:pPr>
            <w:r w:rsidRPr="00464F4B">
              <w:rPr>
                <w:sz w:val="20"/>
                <w:szCs w:val="20"/>
              </w:rPr>
              <w:t xml:space="preserve">находить и использовать методическую литературу и </w:t>
            </w:r>
            <w:proofErr w:type="spellStart"/>
            <w:r w:rsidRPr="00464F4B">
              <w:rPr>
                <w:sz w:val="20"/>
                <w:szCs w:val="20"/>
              </w:rPr>
              <w:t>др</w:t>
            </w:r>
            <w:proofErr w:type="gramStart"/>
            <w:r w:rsidRPr="00464F4B">
              <w:rPr>
                <w:sz w:val="20"/>
                <w:szCs w:val="20"/>
              </w:rPr>
              <w:t>.и</w:t>
            </w:r>
            <w:proofErr w:type="gramEnd"/>
            <w:r w:rsidRPr="00464F4B">
              <w:rPr>
                <w:sz w:val="20"/>
                <w:szCs w:val="20"/>
              </w:rPr>
              <w:t>сточники</w:t>
            </w:r>
            <w:proofErr w:type="spellEnd"/>
            <w:r w:rsidRPr="00464F4B">
              <w:rPr>
                <w:sz w:val="20"/>
                <w:szCs w:val="20"/>
              </w:rPr>
              <w:t xml:space="preserve"> информации, необходимой для подготовки к лабораторно-практическим занятиям и организации практики обучающихся; </w:t>
            </w:r>
          </w:p>
          <w:p w14:paraId="25707B86" w14:textId="77777777" w:rsidR="00930B06" w:rsidRPr="00464F4B" w:rsidRDefault="00930B06" w:rsidP="00930B06">
            <w:pPr>
              <w:tabs>
                <w:tab w:val="left" w:pos="1134"/>
              </w:tabs>
              <w:jc w:val="both"/>
              <w:rPr>
                <w:sz w:val="20"/>
                <w:szCs w:val="20"/>
              </w:rPr>
            </w:pPr>
            <w:r w:rsidRPr="00464F4B">
              <w:rPr>
                <w:sz w:val="20"/>
                <w:szCs w:val="20"/>
              </w:rPr>
              <w:lastRenderedPageBreak/>
              <w:t xml:space="preserve">планировать учебно-производственный процесс, подбирать учебно-производственные задания, составлять перечень учебных работ; </w:t>
            </w:r>
          </w:p>
          <w:p w14:paraId="673F92A7" w14:textId="77777777" w:rsidR="00930B06" w:rsidRPr="00464F4B" w:rsidRDefault="00930B06" w:rsidP="00930B06">
            <w:pPr>
              <w:tabs>
                <w:tab w:val="left" w:pos="1134"/>
              </w:tabs>
              <w:jc w:val="both"/>
              <w:rPr>
                <w:sz w:val="20"/>
                <w:szCs w:val="20"/>
              </w:rPr>
            </w:pPr>
            <w:r w:rsidRPr="00464F4B">
              <w:rPr>
                <w:sz w:val="20"/>
                <w:szCs w:val="20"/>
              </w:rPr>
              <w:t xml:space="preserve">использовать различные формы и методы организации учебно-производственного процесса; </w:t>
            </w:r>
          </w:p>
          <w:p w14:paraId="0CE9FBBE" w14:textId="77777777" w:rsidR="00930B06" w:rsidRPr="00464F4B" w:rsidRDefault="00930B06" w:rsidP="00930B06">
            <w:pPr>
              <w:tabs>
                <w:tab w:val="left" w:pos="1134"/>
              </w:tabs>
              <w:jc w:val="both"/>
              <w:rPr>
                <w:sz w:val="20"/>
                <w:szCs w:val="20"/>
              </w:rPr>
            </w:pPr>
            <w:r w:rsidRPr="00464F4B">
              <w:rPr>
                <w:sz w:val="20"/>
                <w:szCs w:val="20"/>
              </w:rPr>
              <w:t xml:space="preserve">нормировать и организовывать производственные и учебно-производственные работы; </w:t>
            </w:r>
          </w:p>
          <w:p w14:paraId="4C354E6E" w14:textId="77777777" w:rsidR="00930B06" w:rsidRDefault="00930B06" w:rsidP="00775D85">
            <w:pPr>
              <w:tabs>
                <w:tab w:val="left" w:pos="1134"/>
              </w:tabs>
              <w:jc w:val="both"/>
              <w:rPr>
                <w:sz w:val="20"/>
                <w:szCs w:val="20"/>
              </w:rPr>
            </w:pPr>
            <w:r w:rsidRPr="00464F4B">
              <w:rPr>
                <w:sz w:val="20"/>
                <w:szCs w:val="20"/>
              </w:rPr>
              <w:t>обеспе</w:t>
            </w:r>
            <w:r w:rsidR="00247335">
              <w:rPr>
                <w:sz w:val="20"/>
                <w:szCs w:val="20"/>
              </w:rPr>
              <w:t>чивать связь теории с практикой;</w:t>
            </w:r>
          </w:p>
          <w:p w14:paraId="111C033D" w14:textId="77777777" w:rsidR="00247335" w:rsidRPr="00247335" w:rsidRDefault="00247335" w:rsidP="00247335">
            <w:pPr>
              <w:jc w:val="both"/>
              <w:rPr>
                <w:bCs/>
                <w:i/>
                <w:sz w:val="20"/>
                <w:szCs w:val="20"/>
              </w:rPr>
            </w:pPr>
            <w:r w:rsidRPr="00247335">
              <w:rPr>
                <w:bCs/>
                <w:i/>
                <w:sz w:val="20"/>
                <w:szCs w:val="20"/>
              </w:rPr>
              <w:t xml:space="preserve">использовать </w:t>
            </w:r>
            <w:proofErr w:type="gramStart"/>
            <w:r w:rsidRPr="00247335">
              <w:rPr>
                <w:bCs/>
                <w:i/>
                <w:sz w:val="20"/>
                <w:szCs w:val="20"/>
              </w:rPr>
              <w:t>различные</w:t>
            </w:r>
            <w:proofErr w:type="gramEnd"/>
            <w:r w:rsidRPr="00247335">
              <w:rPr>
                <w:bCs/>
                <w:i/>
                <w:sz w:val="20"/>
                <w:szCs w:val="20"/>
              </w:rPr>
              <w:t xml:space="preserve"> ТСО-совокупность технических устройств и</w:t>
            </w:r>
          </w:p>
          <w:p w14:paraId="7AB4FA2C" w14:textId="77777777" w:rsidR="00247335" w:rsidRPr="00247335" w:rsidRDefault="00247335" w:rsidP="00247335">
            <w:pPr>
              <w:jc w:val="both"/>
              <w:rPr>
                <w:bCs/>
                <w:i/>
                <w:sz w:val="20"/>
                <w:szCs w:val="20"/>
              </w:rPr>
            </w:pPr>
            <w:r w:rsidRPr="00247335">
              <w:rPr>
                <w:bCs/>
                <w:i/>
                <w:sz w:val="20"/>
                <w:szCs w:val="20"/>
              </w:rPr>
              <w:t>дидактических материалов, используемых в учебном процессе в качестве средств повышения эффективности обучения; испол</w:t>
            </w:r>
            <w:r w:rsidRPr="00247335">
              <w:rPr>
                <w:bCs/>
                <w:i/>
                <w:sz w:val="20"/>
                <w:szCs w:val="20"/>
              </w:rPr>
              <w:t>ь</w:t>
            </w:r>
            <w:r w:rsidRPr="00247335">
              <w:rPr>
                <w:bCs/>
                <w:i/>
                <w:sz w:val="20"/>
                <w:szCs w:val="20"/>
              </w:rPr>
              <w:t xml:space="preserve">зовать различные технические средства контроля, технические средства управления обучением </w:t>
            </w:r>
          </w:p>
          <w:p w14:paraId="076B7128" w14:textId="6614EF82" w:rsidR="00247335" w:rsidRPr="00464F4B" w:rsidRDefault="00247335" w:rsidP="00775D85">
            <w:pPr>
              <w:tabs>
                <w:tab w:val="left" w:pos="1134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FE0C9CC" w14:textId="77777777" w:rsidR="00930B06" w:rsidRPr="000143E9" w:rsidRDefault="00930B06" w:rsidP="00930B06">
            <w:pPr>
              <w:snapToGrid w:val="0"/>
              <w:ind w:right="-113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DAA6EC7" w14:textId="77777777" w:rsidR="00930B06" w:rsidRPr="000143E9" w:rsidRDefault="00930B06" w:rsidP="00930B06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930B06" w:rsidRPr="00190E22" w14:paraId="386390B5" w14:textId="77777777" w:rsidTr="00CC4518">
        <w:trPr>
          <w:trHeight w:val="794"/>
        </w:trPr>
        <w:tc>
          <w:tcPr>
            <w:tcW w:w="13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0C5DA3D7" w14:textId="77777777" w:rsidR="00930B06" w:rsidRPr="000143E9" w:rsidRDefault="00930B06" w:rsidP="00930B06">
            <w:pPr>
              <w:tabs>
                <w:tab w:val="left" w:pos="0"/>
                <w:tab w:val="left" w:pos="360"/>
              </w:tabs>
              <w:jc w:val="center"/>
              <w:rPr>
                <w:b/>
                <w:sz w:val="20"/>
                <w:szCs w:val="20"/>
              </w:rPr>
            </w:pPr>
            <w:r w:rsidRPr="000143E9">
              <w:rPr>
                <w:b/>
                <w:sz w:val="20"/>
                <w:szCs w:val="20"/>
              </w:rPr>
              <w:lastRenderedPageBreak/>
              <w:t>Самостоятельная работа при изучении раздела МДК 01.01</w:t>
            </w:r>
          </w:p>
          <w:p w14:paraId="7F633276" w14:textId="77777777" w:rsidR="00930B06" w:rsidRPr="00842319" w:rsidRDefault="00930B06" w:rsidP="00930B06">
            <w:pPr>
              <w:tabs>
                <w:tab w:val="left" w:pos="0"/>
                <w:tab w:val="left" w:pos="360"/>
              </w:tabs>
              <w:spacing w:line="100" w:lineRule="atLeast"/>
              <w:jc w:val="both"/>
              <w:rPr>
                <w:i/>
                <w:sz w:val="20"/>
                <w:szCs w:val="20"/>
              </w:rPr>
            </w:pPr>
            <w:r w:rsidRPr="00842319">
              <w:rPr>
                <w:i/>
                <w:sz w:val="20"/>
                <w:szCs w:val="20"/>
              </w:rPr>
              <w:t xml:space="preserve">Составление схематического опорного конспекта этапов производственного обучения </w:t>
            </w:r>
          </w:p>
          <w:p w14:paraId="1B93E463" w14:textId="77777777" w:rsidR="00930B06" w:rsidRPr="00842319" w:rsidRDefault="00930B06" w:rsidP="00930B06">
            <w:pPr>
              <w:tabs>
                <w:tab w:val="left" w:pos="0"/>
                <w:tab w:val="left" w:pos="360"/>
              </w:tabs>
              <w:spacing w:line="100" w:lineRule="atLeast"/>
              <w:jc w:val="both"/>
              <w:rPr>
                <w:i/>
                <w:sz w:val="20"/>
                <w:szCs w:val="20"/>
              </w:rPr>
            </w:pPr>
            <w:r w:rsidRPr="00842319">
              <w:rPr>
                <w:i/>
                <w:sz w:val="20"/>
                <w:szCs w:val="20"/>
              </w:rPr>
              <w:t xml:space="preserve">Описание в виде таблицы содержания упражнений (с учетом их классификации) по формированию профессиональных умений и навыков </w:t>
            </w:r>
          </w:p>
          <w:p w14:paraId="13AD65D6" w14:textId="77777777" w:rsidR="00930B06" w:rsidRPr="000611FC" w:rsidRDefault="00930B06" w:rsidP="00930B06">
            <w:pPr>
              <w:tabs>
                <w:tab w:val="left" w:pos="0"/>
                <w:tab w:val="left" w:pos="360"/>
              </w:tabs>
              <w:spacing w:line="100" w:lineRule="atLeast"/>
              <w:jc w:val="both"/>
              <w:rPr>
                <w:i/>
                <w:sz w:val="20"/>
                <w:szCs w:val="20"/>
              </w:rPr>
            </w:pPr>
            <w:r w:rsidRPr="000611FC">
              <w:rPr>
                <w:i/>
                <w:sz w:val="20"/>
                <w:szCs w:val="20"/>
              </w:rPr>
              <w:t xml:space="preserve">Определение и обоснование возможных источников материально-технического обеспечения процесса </w:t>
            </w:r>
          </w:p>
          <w:p w14:paraId="7E287B3C" w14:textId="77777777" w:rsidR="00930B06" w:rsidRPr="000611FC" w:rsidRDefault="00930B06" w:rsidP="00930B06">
            <w:pPr>
              <w:tabs>
                <w:tab w:val="left" w:pos="0"/>
                <w:tab w:val="left" w:pos="360"/>
                <w:tab w:val="left" w:pos="6058"/>
              </w:tabs>
              <w:spacing w:line="100" w:lineRule="atLeast"/>
              <w:jc w:val="both"/>
              <w:rPr>
                <w:i/>
                <w:sz w:val="20"/>
                <w:szCs w:val="20"/>
              </w:rPr>
            </w:pPr>
            <w:r w:rsidRPr="000611FC">
              <w:rPr>
                <w:i/>
                <w:sz w:val="20"/>
                <w:szCs w:val="20"/>
              </w:rPr>
              <w:t>Содержания упражнения (с учетом их классификаций)</w:t>
            </w:r>
          </w:p>
          <w:p w14:paraId="720CAB59" w14:textId="77777777" w:rsidR="00930B06" w:rsidRPr="000611FC" w:rsidRDefault="00930B06" w:rsidP="00930B06">
            <w:pPr>
              <w:tabs>
                <w:tab w:val="left" w:pos="0"/>
                <w:tab w:val="left" w:pos="360"/>
              </w:tabs>
              <w:spacing w:line="100" w:lineRule="atLeast"/>
              <w:jc w:val="both"/>
              <w:rPr>
                <w:i/>
                <w:sz w:val="20"/>
                <w:szCs w:val="20"/>
              </w:rPr>
            </w:pPr>
            <w:r w:rsidRPr="000611FC">
              <w:rPr>
                <w:i/>
                <w:sz w:val="20"/>
                <w:szCs w:val="20"/>
              </w:rPr>
              <w:t xml:space="preserve">Определение и обоснование возможных источников материально-технического обеспечения процесса производственного </w:t>
            </w:r>
          </w:p>
          <w:p w14:paraId="6B166D97" w14:textId="77777777" w:rsidR="00930B06" w:rsidRPr="000611FC" w:rsidRDefault="00930B06" w:rsidP="00930B06">
            <w:pPr>
              <w:tabs>
                <w:tab w:val="left" w:pos="0"/>
                <w:tab w:val="left" w:pos="360"/>
              </w:tabs>
              <w:spacing w:line="100" w:lineRule="atLeast"/>
              <w:jc w:val="both"/>
              <w:rPr>
                <w:i/>
                <w:sz w:val="20"/>
                <w:szCs w:val="20"/>
              </w:rPr>
            </w:pPr>
            <w:r w:rsidRPr="000611FC">
              <w:rPr>
                <w:i/>
                <w:sz w:val="20"/>
                <w:szCs w:val="20"/>
              </w:rPr>
              <w:t xml:space="preserve">Разработать опорную схему процесса производственного обучения. </w:t>
            </w:r>
          </w:p>
          <w:p w14:paraId="56772839" w14:textId="77777777" w:rsidR="00930B06" w:rsidRPr="000143E9" w:rsidRDefault="00930B06" w:rsidP="00930B06">
            <w:pPr>
              <w:tabs>
                <w:tab w:val="left" w:pos="0"/>
                <w:tab w:val="left" w:pos="360"/>
              </w:tabs>
              <w:spacing w:line="100" w:lineRule="atLeast"/>
              <w:jc w:val="both"/>
              <w:rPr>
                <w:sz w:val="20"/>
                <w:szCs w:val="20"/>
              </w:rPr>
            </w:pPr>
            <w:r w:rsidRPr="000143E9">
              <w:rPr>
                <w:sz w:val="20"/>
                <w:szCs w:val="20"/>
              </w:rPr>
              <w:t xml:space="preserve">Определение и обоснование возможных источников материально-технического обеспечения процесса производственного </w:t>
            </w:r>
          </w:p>
          <w:p w14:paraId="344F01FA" w14:textId="77777777" w:rsidR="00930B06" w:rsidRPr="000143E9" w:rsidRDefault="00930B06" w:rsidP="00930B06">
            <w:pPr>
              <w:tabs>
                <w:tab w:val="left" w:pos="0"/>
                <w:tab w:val="left" w:pos="360"/>
              </w:tabs>
              <w:spacing w:line="100" w:lineRule="atLeast"/>
              <w:jc w:val="both"/>
              <w:rPr>
                <w:sz w:val="20"/>
                <w:szCs w:val="20"/>
              </w:rPr>
            </w:pPr>
            <w:r w:rsidRPr="000143E9">
              <w:rPr>
                <w:sz w:val="20"/>
                <w:szCs w:val="20"/>
              </w:rPr>
              <w:t xml:space="preserve">Сравнительный анализ взаимосвязи ЕТКС и ГОС </w:t>
            </w:r>
          </w:p>
          <w:p w14:paraId="560BA38B" w14:textId="77777777" w:rsidR="00930B06" w:rsidRPr="000143E9" w:rsidRDefault="00930B06" w:rsidP="00930B06">
            <w:pPr>
              <w:tabs>
                <w:tab w:val="left" w:pos="0"/>
                <w:tab w:val="left" w:pos="360"/>
              </w:tabs>
              <w:spacing w:line="100" w:lineRule="atLeast"/>
              <w:jc w:val="both"/>
              <w:rPr>
                <w:sz w:val="20"/>
                <w:szCs w:val="20"/>
              </w:rPr>
            </w:pPr>
            <w:r w:rsidRPr="000143E9">
              <w:rPr>
                <w:sz w:val="20"/>
                <w:szCs w:val="20"/>
              </w:rPr>
              <w:t>Разработка сценария проведения тематической экскурсии на предприятии</w:t>
            </w:r>
          </w:p>
          <w:p w14:paraId="178DEF87" w14:textId="77777777" w:rsidR="00930B06" w:rsidRPr="000143E9" w:rsidRDefault="00930B06" w:rsidP="00930B06">
            <w:pPr>
              <w:tabs>
                <w:tab w:val="left" w:pos="0"/>
                <w:tab w:val="left" w:pos="360"/>
              </w:tabs>
              <w:spacing w:line="100" w:lineRule="atLeast"/>
              <w:ind w:right="-108"/>
              <w:jc w:val="both"/>
              <w:rPr>
                <w:sz w:val="20"/>
                <w:szCs w:val="20"/>
              </w:rPr>
            </w:pPr>
            <w:r w:rsidRPr="000143E9">
              <w:rPr>
                <w:sz w:val="20"/>
                <w:szCs w:val="20"/>
              </w:rPr>
              <w:t xml:space="preserve">Составление </w:t>
            </w:r>
            <w:proofErr w:type="gramStart"/>
            <w:r w:rsidRPr="000143E9">
              <w:rPr>
                <w:sz w:val="20"/>
                <w:szCs w:val="20"/>
              </w:rPr>
              <w:t>таблицы отличительных признаков форм организации процесса производственного обучения</w:t>
            </w:r>
            <w:proofErr w:type="gramEnd"/>
            <w:r w:rsidRPr="000143E9">
              <w:rPr>
                <w:sz w:val="20"/>
                <w:szCs w:val="20"/>
              </w:rPr>
              <w:t xml:space="preserve">  и форм организации деятельности обучающегося </w:t>
            </w:r>
          </w:p>
          <w:p w14:paraId="3B2AD454" w14:textId="77777777" w:rsidR="00930B06" w:rsidRPr="000143E9" w:rsidRDefault="00930B06" w:rsidP="00930B06">
            <w:pPr>
              <w:tabs>
                <w:tab w:val="left" w:pos="0"/>
                <w:tab w:val="left" w:pos="360"/>
              </w:tabs>
              <w:spacing w:line="100" w:lineRule="atLeast"/>
              <w:jc w:val="both"/>
              <w:rPr>
                <w:sz w:val="20"/>
                <w:szCs w:val="20"/>
              </w:rPr>
            </w:pPr>
            <w:r w:rsidRPr="000143E9">
              <w:rPr>
                <w:sz w:val="20"/>
                <w:szCs w:val="20"/>
              </w:rPr>
              <w:t xml:space="preserve">Составление таблицы сравнительного анализа проблемно-поискового и модульного методов профессионального обучения </w:t>
            </w:r>
          </w:p>
          <w:p w14:paraId="75205C86" w14:textId="77777777" w:rsidR="00930B06" w:rsidRPr="000143E9" w:rsidRDefault="00930B06" w:rsidP="00930B06">
            <w:pPr>
              <w:tabs>
                <w:tab w:val="left" w:pos="0"/>
                <w:tab w:val="left" w:pos="360"/>
              </w:tabs>
              <w:spacing w:line="100" w:lineRule="atLeast"/>
              <w:jc w:val="both"/>
              <w:rPr>
                <w:sz w:val="20"/>
                <w:szCs w:val="20"/>
              </w:rPr>
            </w:pPr>
            <w:r w:rsidRPr="000143E9">
              <w:rPr>
                <w:sz w:val="20"/>
                <w:szCs w:val="20"/>
              </w:rPr>
              <w:t xml:space="preserve">Описание в виде таблицы содержания упражнения (с учетом их классификаций) по формированию профессиональных умений и навыков </w:t>
            </w:r>
          </w:p>
          <w:p w14:paraId="758A81DA" w14:textId="77777777" w:rsidR="00930B06" w:rsidRPr="000611FC" w:rsidRDefault="00930B06" w:rsidP="00930B06">
            <w:pPr>
              <w:tabs>
                <w:tab w:val="left" w:pos="0"/>
                <w:tab w:val="left" w:pos="360"/>
              </w:tabs>
              <w:spacing w:line="100" w:lineRule="atLeast"/>
              <w:jc w:val="both"/>
              <w:rPr>
                <w:i/>
                <w:sz w:val="20"/>
                <w:szCs w:val="20"/>
              </w:rPr>
            </w:pPr>
            <w:r w:rsidRPr="000611FC">
              <w:rPr>
                <w:i/>
                <w:sz w:val="20"/>
                <w:szCs w:val="20"/>
              </w:rPr>
              <w:t xml:space="preserve">Обоснование возможности применения персональных компьютеров в формировании профессиональных умений и навыков: разработка по заданной теме производственного обучения слайдов </w:t>
            </w:r>
          </w:p>
          <w:p w14:paraId="5DA48E17" w14:textId="77777777" w:rsidR="00930B06" w:rsidRPr="00842319" w:rsidRDefault="00930B06" w:rsidP="00930B06">
            <w:pPr>
              <w:tabs>
                <w:tab w:val="left" w:pos="0"/>
                <w:tab w:val="left" w:pos="360"/>
              </w:tabs>
              <w:spacing w:line="100" w:lineRule="atLeast"/>
              <w:jc w:val="both"/>
              <w:rPr>
                <w:i/>
                <w:sz w:val="20"/>
                <w:szCs w:val="20"/>
              </w:rPr>
            </w:pPr>
            <w:r w:rsidRPr="00842319">
              <w:rPr>
                <w:i/>
                <w:sz w:val="20"/>
                <w:szCs w:val="20"/>
              </w:rPr>
              <w:t xml:space="preserve">Составление обобщенной опорной схемы обще трудовых функций рабочего (по профилю подготовки) </w:t>
            </w:r>
          </w:p>
          <w:p w14:paraId="0CEBF8FA" w14:textId="77777777" w:rsidR="00930B06" w:rsidRPr="000143E9" w:rsidRDefault="00930B06" w:rsidP="00930B06">
            <w:pPr>
              <w:tabs>
                <w:tab w:val="left" w:pos="0"/>
                <w:tab w:val="left" w:pos="360"/>
              </w:tabs>
              <w:spacing w:line="100" w:lineRule="atLeast"/>
              <w:jc w:val="both"/>
              <w:rPr>
                <w:sz w:val="20"/>
                <w:szCs w:val="20"/>
              </w:rPr>
            </w:pPr>
            <w:r w:rsidRPr="000143E9">
              <w:rPr>
                <w:sz w:val="20"/>
                <w:szCs w:val="20"/>
              </w:rPr>
              <w:t>Написание реферата «Методика разработки документации планирования и нормирования производственного обучения»</w:t>
            </w:r>
          </w:p>
          <w:p w14:paraId="53BB4285" w14:textId="77777777" w:rsidR="00930B06" w:rsidRPr="000143E9" w:rsidRDefault="00930B06" w:rsidP="00930B06">
            <w:pPr>
              <w:tabs>
                <w:tab w:val="left" w:pos="0"/>
                <w:tab w:val="left" w:pos="360"/>
              </w:tabs>
              <w:spacing w:line="100" w:lineRule="atLeast"/>
              <w:jc w:val="both"/>
              <w:rPr>
                <w:sz w:val="20"/>
                <w:szCs w:val="20"/>
              </w:rPr>
            </w:pPr>
            <w:r w:rsidRPr="000143E9">
              <w:rPr>
                <w:sz w:val="20"/>
                <w:szCs w:val="20"/>
              </w:rPr>
              <w:t>Творческая работа: «Оптимизация методического обеспечения уроков профессионального обучения (или урока по специальной дисциплине) по профилю подготавливаемой рабочей профессии</w:t>
            </w:r>
          </w:p>
          <w:p w14:paraId="51F3CEE4" w14:textId="77777777" w:rsidR="00930B06" w:rsidRPr="000143E9" w:rsidRDefault="00930B06" w:rsidP="00930B06">
            <w:pPr>
              <w:tabs>
                <w:tab w:val="left" w:pos="0"/>
                <w:tab w:val="left" w:pos="360"/>
              </w:tabs>
              <w:jc w:val="both"/>
              <w:rPr>
                <w:sz w:val="20"/>
                <w:szCs w:val="20"/>
              </w:rPr>
            </w:pPr>
            <w:r w:rsidRPr="000143E9">
              <w:rPr>
                <w:sz w:val="20"/>
                <w:szCs w:val="20"/>
              </w:rPr>
              <w:t>Разработка материала к докладу на методическом совещании (</w:t>
            </w:r>
            <w:proofErr w:type="spellStart"/>
            <w:r w:rsidRPr="000143E9">
              <w:rPr>
                <w:sz w:val="20"/>
                <w:szCs w:val="20"/>
              </w:rPr>
              <w:t>пед</w:t>
            </w:r>
            <w:proofErr w:type="spellEnd"/>
            <w:r w:rsidRPr="000143E9">
              <w:rPr>
                <w:sz w:val="20"/>
                <w:szCs w:val="20"/>
              </w:rPr>
              <w:t xml:space="preserve">. чтении, научно-практической конференции) </w:t>
            </w:r>
          </w:p>
          <w:p w14:paraId="1154F439" w14:textId="77777777" w:rsidR="00930B06" w:rsidRPr="000143E9" w:rsidRDefault="00930B06" w:rsidP="00930B06">
            <w:pPr>
              <w:tabs>
                <w:tab w:val="left" w:pos="0"/>
                <w:tab w:val="left" w:pos="360"/>
              </w:tabs>
              <w:jc w:val="both"/>
              <w:rPr>
                <w:sz w:val="20"/>
                <w:szCs w:val="20"/>
              </w:rPr>
            </w:pPr>
            <w:r w:rsidRPr="000143E9">
              <w:rPr>
                <w:sz w:val="20"/>
                <w:szCs w:val="20"/>
              </w:rPr>
              <w:t>Разработка методической литературы</w:t>
            </w:r>
          </w:p>
          <w:p w14:paraId="0329D7B2" w14:textId="77777777" w:rsidR="00930B06" w:rsidRPr="000143E9" w:rsidRDefault="00930B06" w:rsidP="00930B06">
            <w:pPr>
              <w:rPr>
                <w:sz w:val="20"/>
                <w:szCs w:val="20"/>
              </w:rPr>
            </w:pPr>
            <w:r w:rsidRPr="000143E9">
              <w:rPr>
                <w:sz w:val="20"/>
                <w:szCs w:val="20"/>
              </w:rPr>
              <w:t>Творческая работа: «Оптимизация методического обеспечения уроков профессионального обучения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774488D9" w14:textId="77777777" w:rsidR="000143E9" w:rsidRDefault="000143E9" w:rsidP="00930B06">
            <w:pPr>
              <w:jc w:val="center"/>
              <w:rPr>
                <w:sz w:val="20"/>
                <w:szCs w:val="20"/>
              </w:rPr>
            </w:pPr>
          </w:p>
          <w:p w14:paraId="0494E4C8" w14:textId="77777777" w:rsidR="00930B06" w:rsidRDefault="00930B06" w:rsidP="00930B06">
            <w:pPr>
              <w:jc w:val="center"/>
              <w:rPr>
                <w:sz w:val="20"/>
                <w:szCs w:val="20"/>
              </w:rPr>
            </w:pPr>
            <w:r w:rsidRPr="000143E9">
              <w:rPr>
                <w:sz w:val="20"/>
                <w:szCs w:val="20"/>
              </w:rPr>
              <w:t>91</w:t>
            </w:r>
          </w:p>
          <w:p w14:paraId="1B42EE17" w14:textId="56993F59" w:rsidR="0089408D" w:rsidRPr="000143E9" w:rsidRDefault="0089408D" w:rsidP="00930B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(72</w:t>
            </w:r>
            <w:r w:rsidR="00842319">
              <w:rPr>
                <w:sz w:val="20"/>
                <w:szCs w:val="20"/>
              </w:rPr>
              <w:t>+</w:t>
            </w:r>
            <w:r w:rsidR="00842319" w:rsidRPr="000611FC">
              <w:rPr>
                <w:b/>
                <w:sz w:val="20"/>
                <w:szCs w:val="20"/>
              </w:rPr>
              <w:t>19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B49922" w14:textId="77777777" w:rsidR="00930B06" w:rsidRPr="000143E9" w:rsidRDefault="00930B06" w:rsidP="00930B06">
            <w:pPr>
              <w:rPr>
                <w:sz w:val="20"/>
                <w:szCs w:val="20"/>
              </w:rPr>
            </w:pPr>
          </w:p>
        </w:tc>
      </w:tr>
      <w:tr w:rsidR="00930B06" w:rsidRPr="00190E22" w14:paraId="71F10C1C" w14:textId="77777777" w:rsidTr="001B4C50">
        <w:trPr>
          <w:trHeight w:val="1644"/>
        </w:trPr>
        <w:tc>
          <w:tcPr>
            <w:tcW w:w="1372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5EB34432" w14:textId="77777777" w:rsidR="00930B06" w:rsidRPr="000143E9" w:rsidRDefault="00930B06" w:rsidP="00930B06">
            <w:pPr>
              <w:rPr>
                <w:rFonts w:eastAsia="Calibri"/>
                <w:bCs/>
                <w:i/>
                <w:sz w:val="20"/>
                <w:szCs w:val="20"/>
              </w:rPr>
            </w:pPr>
            <w:r w:rsidRPr="000143E9">
              <w:rPr>
                <w:rFonts w:eastAsia="Calibri"/>
                <w:b/>
                <w:bCs/>
                <w:sz w:val="20"/>
                <w:szCs w:val="20"/>
              </w:rPr>
              <w:t>Учебная практика</w:t>
            </w:r>
          </w:p>
          <w:p w14:paraId="1E4C2734" w14:textId="77777777" w:rsidR="00930B06" w:rsidRPr="000143E9" w:rsidRDefault="00930B06" w:rsidP="00930B06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0143E9">
              <w:rPr>
                <w:rFonts w:eastAsia="Calibri"/>
                <w:b/>
                <w:bCs/>
                <w:sz w:val="20"/>
                <w:szCs w:val="20"/>
              </w:rPr>
              <w:t>Виды работ</w:t>
            </w:r>
          </w:p>
          <w:p w14:paraId="6A88C516" w14:textId="77777777" w:rsidR="00930B06" w:rsidRPr="000143E9" w:rsidRDefault="00930B06" w:rsidP="00930B0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143E9">
              <w:rPr>
                <w:sz w:val="20"/>
                <w:szCs w:val="20"/>
              </w:rPr>
              <w:t>Определять цели и задачи, планировать занятия.</w:t>
            </w:r>
          </w:p>
          <w:p w14:paraId="1BFDDCF9" w14:textId="77777777" w:rsidR="00930B06" w:rsidRPr="000143E9" w:rsidRDefault="00930B06" w:rsidP="00930B0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143E9">
              <w:rPr>
                <w:sz w:val="20"/>
                <w:szCs w:val="20"/>
              </w:rPr>
              <w:t>Обеспечивать материально-техническое оснащение занятий, включая проверку безопасности оборудования, подготовку необходимых объектов труда и рабочих мест обучающихся, создание условий складирования и др.</w:t>
            </w:r>
          </w:p>
          <w:p w14:paraId="7512F939" w14:textId="77777777" w:rsidR="00930B06" w:rsidRPr="00842319" w:rsidRDefault="00930B06" w:rsidP="00930B0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</w:rPr>
            </w:pPr>
            <w:r w:rsidRPr="00842319">
              <w:rPr>
                <w:i/>
                <w:sz w:val="20"/>
                <w:szCs w:val="20"/>
              </w:rPr>
              <w:t>Проводить лабораторно-практические занятия в аудиториях, учебно-производственных мастерских и в организациях.</w:t>
            </w:r>
          </w:p>
          <w:p w14:paraId="73EFE575" w14:textId="77777777" w:rsidR="00930B06" w:rsidRPr="000143E9" w:rsidRDefault="00930B06" w:rsidP="00930B0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proofErr w:type="gramStart"/>
            <w:r w:rsidRPr="00842319">
              <w:rPr>
                <w:i/>
                <w:sz w:val="20"/>
                <w:szCs w:val="20"/>
              </w:rPr>
              <w:t>Организовывать все виды практики обучающихся в учебно-производственных мастерских и на производстве.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5542AD1E" w14:textId="77777777" w:rsidR="000143E9" w:rsidRPr="00842319" w:rsidRDefault="000143E9" w:rsidP="00930B06">
            <w:pPr>
              <w:jc w:val="center"/>
              <w:rPr>
                <w:sz w:val="20"/>
                <w:szCs w:val="20"/>
              </w:rPr>
            </w:pPr>
          </w:p>
          <w:p w14:paraId="58ABCFAE" w14:textId="77777777" w:rsidR="00930B06" w:rsidRPr="00842319" w:rsidRDefault="00930B06" w:rsidP="00930B06">
            <w:pPr>
              <w:jc w:val="center"/>
              <w:rPr>
                <w:sz w:val="20"/>
                <w:szCs w:val="20"/>
              </w:rPr>
            </w:pPr>
            <w:r w:rsidRPr="00842319">
              <w:rPr>
                <w:sz w:val="20"/>
                <w:szCs w:val="20"/>
              </w:rPr>
              <w:t>72</w:t>
            </w:r>
          </w:p>
          <w:p w14:paraId="79F83C39" w14:textId="349DC105" w:rsidR="00DB14CE" w:rsidRPr="00842319" w:rsidRDefault="00DB14CE" w:rsidP="00930B06">
            <w:pPr>
              <w:jc w:val="center"/>
              <w:rPr>
                <w:sz w:val="20"/>
                <w:szCs w:val="20"/>
              </w:rPr>
            </w:pPr>
            <w:r w:rsidRPr="00842319">
              <w:rPr>
                <w:sz w:val="20"/>
                <w:szCs w:val="20"/>
              </w:rPr>
              <w:t>(36+</w:t>
            </w:r>
            <w:r w:rsidRPr="000611FC">
              <w:rPr>
                <w:b/>
                <w:i/>
                <w:sz w:val="20"/>
                <w:szCs w:val="20"/>
              </w:rPr>
              <w:t>36</w:t>
            </w:r>
            <w:r w:rsidRPr="00842319">
              <w:rPr>
                <w:sz w:val="20"/>
                <w:szCs w:val="20"/>
              </w:rPr>
              <w:t>)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2B5F3A" w14:textId="77777777" w:rsidR="00930B06" w:rsidRPr="000143E9" w:rsidRDefault="00930B06" w:rsidP="00930B06">
            <w:pPr>
              <w:rPr>
                <w:sz w:val="20"/>
                <w:szCs w:val="20"/>
              </w:rPr>
            </w:pPr>
          </w:p>
        </w:tc>
      </w:tr>
      <w:tr w:rsidR="00930B06" w:rsidRPr="00190E22" w14:paraId="42E15819" w14:textId="77777777" w:rsidTr="00494B62">
        <w:trPr>
          <w:trHeight w:val="850"/>
        </w:trPr>
        <w:tc>
          <w:tcPr>
            <w:tcW w:w="1372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76A786C" w14:textId="77777777" w:rsidR="00930B06" w:rsidRPr="000143E9" w:rsidRDefault="00930B06" w:rsidP="00930B06">
            <w:pPr>
              <w:rPr>
                <w:i/>
                <w:sz w:val="20"/>
                <w:szCs w:val="20"/>
              </w:rPr>
            </w:pPr>
            <w:r w:rsidRPr="000143E9">
              <w:rPr>
                <w:rFonts w:eastAsia="Calibri"/>
                <w:b/>
                <w:bCs/>
                <w:sz w:val="20"/>
                <w:szCs w:val="20"/>
              </w:rPr>
              <w:lastRenderedPageBreak/>
              <w:t xml:space="preserve">Производственная практика </w:t>
            </w:r>
            <w:r w:rsidRPr="000143E9">
              <w:rPr>
                <w:b/>
                <w:sz w:val="20"/>
                <w:szCs w:val="20"/>
              </w:rPr>
              <w:t>(по профилю специальности)</w:t>
            </w:r>
          </w:p>
          <w:p w14:paraId="5A9A9096" w14:textId="77777777" w:rsidR="00930B06" w:rsidRPr="000143E9" w:rsidRDefault="00930B06" w:rsidP="00930B06">
            <w:pPr>
              <w:rPr>
                <w:rFonts w:eastAsia="Calibri"/>
                <w:bCs/>
                <w:i/>
                <w:sz w:val="20"/>
                <w:szCs w:val="20"/>
              </w:rPr>
            </w:pPr>
            <w:r w:rsidRPr="000143E9">
              <w:rPr>
                <w:rFonts w:eastAsia="Calibri"/>
                <w:b/>
                <w:bCs/>
                <w:sz w:val="20"/>
                <w:szCs w:val="20"/>
              </w:rPr>
              <w:t>Виды работ</w:t>
            </w:r>
          </w:p>
          <w:p w14:paraId="76A9C406" w14:textId="77777777" w:rsidR="00930B06" w:rsidRPr="000143E9" w:rsidRDefault="00930B06" w:rsidP="00930B0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143E9">
              <w:rPr>
                <w:sz w:val="20"/>
                <w:szCs w:val="20"/>
              </w:rPr>
              <w:t xml:space="preserve">Осуществлять педагогический контроль, оценивать процесс и результаты деятельности </w:t>
            </w:r>
            <w:proofErr w:type="gramStart"/>
            <w:r w:rsidRPr="000143E9">
              <w:rPr>
                <w:sz w:val="20"/>
                <w:szCs w:val="20"/>
              </w:rPr>
              <w:t>обучающихся</w:t>
            </w:r>
            <w:proofErr w:type="gramEnd"/>
            <w:r w:rsidRPr="000143E9">
              <w:rPr>
                <w:sz w:val="20"/>
                <w:szCs w:val="20"/>
              </w:rPr>
              <w:t>.</w:t>
            </w:r>
          </w:p>
          <w:p w14:paraId="69D20BD8" w14:textId="77777777" w:rsidR="00930B06" w:rsidRPr="004B0049" w:rsidRDefault="00930B06" w:rsidP="00930B0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</w:rPr>
            </w:pPr>
            <w:r w:rsidRPr="004B0049">
              <w:rPr>
                <w:i/>
                <w:sz w:val="20"/>
                <w:szCs w:val="20"/>
              </w:rPr>
              <w:t xml:space="preserve">Анализировать занятия и организацию практики </w:t>
            </w:r>
            <w:proofErr w:type="gramStart"/>
            <w:r w:rsidRPr="004B0049">
              <w:rPr>
                <w:i/>
                <w:sz w:val="20"/>
                <w:szCs w:val="20"/>
              </w:rPr>
              <w:t>обучающихся</w:t>
            </w:r>
            <w:proofErr w:type="gramEnd"/>
            <w:r w:rsidRPr="004B0049">
              <w:rPr>
                <w:i/>
                <w:sz w:val="20"/>
                <w:szCs w:val="20"/>
              </w:rPr>
              <w:t>.</w:t>
            </w:r>
          </w:p>
          <w:p w14:paraId="3A1D4C70" w14:textId="77777777" w:rsidR="00930B06" w:rsidRPr="00842319" w:rsidRDefault="00930B06" w:rsidP="00930B0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</w:rPr>
            </w:pPr>
            <w:r w:rsidRPr="00842319">
              <w:rPr>
                <w:i/>
                <w:sz w:val="20"/>
                <w:szCs w:val="20"/>
              </w:rPr>
              <w:t>Вести документацию, обеспечивающую учебно-производственный процесс.</w:t>
            </w:r>
          </w:p>
          <w:p w14:paraId="110A3EE8" w14:textId="77777777" w:rsidR="00930B06" w:rsidRPr="00842319" w:rsidRDefault="00930B06" w:rsidP="00930B0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</w:rPr>
            </w:pPr>
            <w:r w:rsidRPr="00842319">
              <w:rPr>
                <w:i/>
                <w:sz w:val="20"/>
                <w:szCs w:val="20"/>
              </w:rPr>
              <w:t xml:space="preserve">Разрабатывать учебно-методические материалы (рабочие программы, учебно-тематические планы) на основе </w:t>
            </w:r>
            <w:proofErr w:type="gramStart"/>
            <w:r w:rsidRPr="00842319">
              <w:rPr>
                <w:i/>
                <w:sz w:val="20"/>
                <w:szCs w:val="20"/>
              </w:rPr>
              <w:t>примерных</w:t>
            </w:r>
            <w:proofErr w:type="gramEnd"/>
            <w:r w:rsidRPr="00842319">
              <w:rPr>
                <w:i/>
                <w:sz w:val="20"/>
                <w:szCs w:val="20"/>
              </w:rPr>
              <w:t>.</w:t>
            </w:r>
          </w:p>
          <w:p w14:paraId="511BF211" w14:textId="77777777" w:rsidR="00930B06" w:rsidRPr="000143E9" w:rsidRDefault="00930B06" w:rsidP="00930B0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143E9">
              <w:rPr>
                <w:sz w:val="20"/>
                <w:szCs w:val="20"/>
              </w:rPr>
              <w:t>Систематизировать и оценивать педагогический опыт и образовательные технологии в области начального профессионального образования и профессиональной подготовки на основе изучения профессиональной литературы, самоанализа и анализа деятельности других педагогов.</w:t>
            </w:r>
          </w:p>
          <w:p w14:paraId="38226153" w14:textId="77777777" w:rsidR="00930B06" w:rsidRPr="004B0049" w:rsidRDefault="00930B06" w:rsidP="00930B0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</w:rPr>
            </w:pPr>
            <w:r w:rsidRPr="004B0049">
              <w:rPr>
                <w:i/>
                <w:sz w:val="20"/>
                <w:szCs w:val="20"/>
              </w:rPr>
              <w:t>Оформлять педагогические разработки в виде отчетов, рефератов, выступлений.</w:t>
            </w:r>
          </w:p>
          <w:p w14:paraId="31D4D6AC" w14:textId="77777777" w:rsidR="00930B06" w:rsidRDefault="00930B06" w:rsidP="00930B06">
            <w:pPr>
              <w:tabs>
                <w:tab w:val="left" w:pos="0"/>
                <w:tab w:val="left" w:pos="360"/>
              </w:tabs>
              <w:rPr>
                <w:i/>
                <w:sz w:val="20"/>
                <w:szCs w:val="20"/>
              </w:rPr>
            </w:pPr>
            <w:r w:rsidRPr="00842319">
              <w:rPr>
                <w:i/>
                <w:sz w:val="20"/>
                <w:szCs w:val="20"/>
              </w:rPr>
              <w:t>Участвовать в исследовательской и проектной деятельности в области начального профессионального образования и профессиональной подготовки.</w:t>
            </w:r>
          </w:p>
          <w:p w14:paraId="66CF98E6" w14:textId="77777777" w:rsidR="004B0049" w:rsidRDefault="00247335" w:rsidP="00247335">
            <w:pPr>
              <w:jc w:val="both"/>
              <w:rPr>
                <w:bCs/>
              </w:rPr>
            </w:pPr>
            <w:r w:rsidRPr="0062056A">
              <w:rPr>
                <w:bCs/>
              </w:rPr>
              <w:t xml:space="preserve"> </w:t>
            </w:r>
            <w:r w:rsidR="004B0049" w:rsidRPr="004B0049">
              <w:rPr>
                <w:b/>
                <w:bCs/>
              </w:rPr>
              <w:t>Иметь практический опыт</w:t>
            </w:r>
            <w:r w:rsidR="004B0049">
              <w:rPr>
                <w:bCs/>
              </w:rPr>
              <w:t>:</w:t>
            </w:r>
          </w:p>
          <w:p w14:paraId="7D0B03B3" w14:textId="4FBB7DA2" w:rsidR="00247335" w:rsidRPr="00247335" w:rsidRDefault="00247335" w:rsidP="00247335">
            <w:pPr>
              <w:jc w:val="both"/>
              <w:rPr>
                <w:bCs/>
                <w:i/>
                <w:sz w:val="20"/>
                <w:szCs w:val="20"/>
              </w:rPr>
            </w:pPr>
            <w:r w:rsidRPr="00247335">
              <w:rPr>
                <w:bCs/>
                <w:i/>
                <w:sz w:val="20"/>
                <w:szCs w:val="20"/>
              </w:rPr>
              <w:t>Составления договоров взаимодействия образовательного</w:t>
            </w:r>
          </w:p>
          <w:p w14:paraId="2A99D8D9" w14:textId="77777777" w:rsidR="00247335" w:rsidRPr="00247335" w:rsidRDefault="00247335" w:rsidP="00247335">
            <w:pPr>
              <w:jc w:val="both"/>
              <w:rPr>
                <w:bCs/>
                <w:i/>
                <w:sz w:val="20"/>
                <w:szCs w:val="20"/>
              </w:rPr>
            </w:pPr>
            <w:r w:rsidRPr="00247335">
              <w:rPr>
                <w:bCs/>
                <w:i/>
                <w:sz w:val="20"/>
                <w:szCs w:val="20"/>
              </w:rPr>
              <w:t>учреждения с организацией по вопросам организации практики организации;</w:t>
            </w:r>
          </w:p>
          <w:p w14:paraId="6B20C92F" w14:textId="77777777" w:rsidR="00247335" w:rsidRPr="00247335" w:rsidRDefault="00247335" w:rsidP="00247335">
            <w:pPr>
              <w:jc w:val="both"/>
              <w:rPr>
                <w:bCs/>
                <w:i/>
                <w:sz w:val="20"/>
                <w:szCs w:val="20"/>
              </w:rPr>
            </w:pPr>
            <w:r w:rsidRPr="00247335">
              <w:rPr>
                <w:bCs/>
                <w:i/>
                <w:sz w:val="20"/>
                <w:szCs w:val="20"/>
              </w:rPr>
              <w:t xml:space="preserve">применения технических средств обучения </w:t>
            </w:r>
          </w:p>
          <w:p w14:paraId="19FC7D41" w14:textId="6F8DE69C" w:rsidR="00247335" w:rsidRPr="00842319" w:rsidRDefault="00247335" w:rsidP="00930B06">
            <w:pPr>
              <w:tabs>
                <w:tab w:val="left" w:pos="0"/>
                <w:tab w:val="left" w:pos="360"/>
              </w:tabs>
              <w:rPr>
                <w:i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14:paraId="065DE0C3" w14:textId="77777777" w:rsidR="000143E9" w:rsidRPr="00842319" w:rsidRDefault="000143E9" w:rsidP="00930B06">
            <w:pPr>
              <w:jc w:val="center"/>
              <w:rPr>
                <w:sz w:val="20"/>
                <w:szCs w:val="20"/>
              </w:rPr>
            </w:pPr>
          </w:p>
          <w:p w14:paraId="2302ACB1" w14:textId="77777777" w:rsidR="00930B06" w:rsidRPr="00842319" w:rsidRDefault="00930B06" w:rsidP="00930B06">
            <w:pPr>
              <w:jc w:val="center"/>
              <w:rPr>
                <w:sz w:val="20"/>
                <w:szCs w:val="20"/>
              </w:rPr>
            </w:pPr>
            <w:r w:rsidRPr="00842319">
              <w:rPr>
                <w:sz w:val="20"/>
                <w:szCs w:val="20"/>
              </w:rPr>
              <w:t>72</w:t>
            </w:r>
          </w:p>
          <w:p w14:paraId="5A844A84" w14:textId="7611ABFA" w:rsidR="00DB14CE" w:rsidRPr="00842319" w:rsidRDefault="00DB14CE" w:rsidP="00930B06">
            <w:pPr>
              <w:jc w:val="center"/>
              <w:rPr>
                <w:sz w:val="20"/>
                <w:szCs w:val="20"/>
              </w:rPr>
            </w:pPr>
            <w:r w:rsidRPr="00842319">
              <w:rPr>
                <w:sz w:val="20"/>
                <w:szCs w:val="20"/>
              </w:rPr>
              <w:t>(36+</w:t>
            </w:r>
            <w:r w:rsidRPr="000611FC">
              <w:rPr>
                <w:b/>
                <w:i/>
                <w:sz w:val="20"/>
                <w:szCs w:val="20"/>
              </w:rPr>
              <w:t>36</w:t>
            </w:r>
            <w:r w:rsidRPr="00842319">
              <w:rPr>
                <w:sz w:val="20"/>
                <w:szCs w:val="20"/>
              </w:rPr>
              <w:t>)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2B9434" w14:textId="77777777" w:rsidR="00930B06" w:rsidRPr="000143E9" w:rsidRDefault="00930B06" w:rsidP="00930B06">
            <w:pPr>
              <w:rPr>
                <w:sz w:val="20"/>
                <w:szCs w:val="20"/>
              </w:rPr>
            </w:pPr>
          </w:p>
        </w:tc>
      </w:tr>
      <w:tr w:rsidR="00930B06" w:rsidRPr="00190E22" w14:paraId="75075295" w14:textId="77777777" w:rsidTr="00494B62">
        <w:trPr>
          <w:trHeight w:val="850"/>
        </w:trPr>
        <w:tc>
          <w:tcPr>
            <w:tcW w:w="1372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14:paraId="59FD7C51" w14:textId="77777777" w:rsidR="00930B06" w:rsidRPr="000143E9" w:rsidRDefault="00930B06" w:rsidP="00930B06">
            <w:pPr>
              <w:spacing w:before="100" w:beforeAutospacing="1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0143E9">
              <w:rPr>
                <w:b/>
                <w:bCs/>
                <w:sz w:val="20"/>
                <w:szCs w:val="20"/>
                <w:lang w:eastAsia="ru-RU"/>
              </w:rPr>
              <w:t>Примерная тематика курсовых работ (проектов)</w:t>
            </w:r>
          </w:p>
          <w:p w14:paraId="6C9702F8" w14:textId="77777777" w:rsidR="00930B06" w:rsidRPr="000143E9" w:rsidRDefault="00930B06" w:rsidP="00930B06">
            <w:pPr>
              <w:shd w:val="clear" w:color="auto" w:fill="FFFFFF"/>
              <w:rPr>
                <w:color w:val="000000"/>
                <w:sz w:val="20"/>
                <w:szCs w:val="20"/>
                <w:lang w:eastAsia="ru-RU"/>
              </w:rPr>
            </w:pPr>
            <w:r w:rsidRPr="000143E9">
              <w:rPr>
                <w:color w:val="000000"/>
                <w:sz w:val="20"/>
                <w:szCs w:val="20"/>
                <w:lang w:eastAsia="ru-RU"/>
              </w:rPr>
              <w:t>1. Организационно-педагогические условия производственного обучения.</w:t>
            </w:r>
          </w:p>
          <w:p w14:paraId="7859D23C" w14:textId="77777777" w:rsidR="00930B06" w:rsidRPr="000143E9" w:rsidRDefault="00930B06" w:rsidP="00930B06">
            <w:pPr>
              <w:shd w:val="clear" w:color="auto" w:fill="FFFFFF"/>
              <w:rPr>
                <w:color w:val="000000"/>
                <w:sz w:val="20"/>
                <w:szCs w:val="20"/>
                <w:lang w:eastAsia="ru-RU"/>
              </w:rPr>
            </w:pPr>
            <w:r w:rsidRPr="000143E9">
              <w:rPr>
                <w:color w:val="000000"/>
                <w:sz w:val="20"/>
                <w:szCs w:val="20"/>
                <w:lang w:eastAsia="ru-RU"/>
              </w:rPr>
              <w:t>2. Содержание производственного обучения.</w:t>
            </w:r>
          </w:p>
          <w:p w14:paraId="28E3489A" w14:textId="77777777" w:rsidR="00930B06" w:rsidRPr="000143E9" w:rsidRDefault="00930B06" w:rsidP="00930B06">
            <w:pPr>
              <w:shd w:val="clear" w:color="auto" w:fill="FFFFFF"/>
              <w:rPr>
                <w:color w:val="000000"/>
                <w:sz w:val="20"/>
                <w:szCs w:val="20"/>
                <w:lang w:eastAsia="ru-RU"/>
              </w:rPr>
            </w:pPr>
            <w:r w:rsidRPr="000143E9">
              <w:rPr>
                <w:color w:val="000000"/>
                <w:sz w:val="20"/>
                <w:szCs w:val="20"/>
                <w:lang w:eastAsia="ru-RU"/>
              </w:rPr>
              <w:t xml:space="preserve">3. Методическая деятельность мастера </w:t>
            </w:r>
            <w:proofErr w:type="gramStart"/>
            <w:r w:rsidRPr="000143E9">
              <w:rPr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0143E9">
              <w:rPr>
                <w:color w:val="000000"/>
                <w:sz w:val="20"/>
                <w:szCs w:val="20"/>
                <w:lang w:eastAsia="ru-RU"/>
              </w:rPr>
              <w:t>/о.</w:t>
            </w:r>
          </w:p>
          <w:p w14:paraId="3264F8B7" w14:textId="77777777" w:rsidR="00930B06" w:rsidRPr="000143E9" w:rsidRDefault="00930B06" w:rsidP="00930B06">
            <w:pPr>
              <w:shd w:val="clear" w:color="auto" w:fill="FFFFFF"/>
              <w:rPr>
                <w:color w:val="000000"/>
                <w:sz w:val="20"/>
                <w:szCs w:val="20"/>
                <w:lang w:eastAsia="ru-RU"/>
              </w:rPr>
            </w:pPr>
            <w:r w:rsidRPr="000143E9">
              <w:rPr>
                <w:color w:val="000000"/>
                <w:sz w:val="20"/>
                <w:szCs w:val="20"/>
                <w:lang w:eastAsia="ru-RU"/>
              </w:rPr>
              <w:t xml:space="preserve">4. Содержание учебной деятельности мастера </w:t>
            </w:r>
            <w:proofErr w:type="gramStart"/>
            <w:r w:rsidRPr="000143E9">
              <w:rPr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0143E9">
              <w:rPr>
                <w:color w:val="000000"/>
                <w:sz w:val="20"/>
                <w:szCs w:val="20"/>
                <w:lang w:eastAsia="ru-RU"/>
              </w:rPr>
              <w:t>/о.</w:t>
            </w:r>
          </w:p>
          <w:p w14:paraId="66A643DE" w14:textId="77777777" w:rsidR="00930B06" w:rsidRPr="000143E9" w:rsidRDefault="00930B06" w:rsidP="00930B06">
            <w:pPr>
              <w:shd w:val="clear" w:color="auto" w:fill="FFFFFF"/>
              <w:rPr>
                <w:color w:val="000000"/>
                <w:sz w:val="20"/>
                <w:szCs w:val="20"/>
                <w:lang w:eastAsia="ru-RU"/>
              </w:rPr>
            </w:pPr>
            <w:r w:rsidRPr="000143E9">
              <w:rPr>
                <w:color w:val="000000"/>
                <w:sz w:val="20"/>
                <w:szCs w:val="20"/>
                <w:lang w:eastAsia="ru-RU"/>
              </w:rPr>
              <w:t>5. Нормативно-педагогическое обеспечение производственного обучения.</w:t>
            </w:r>
          </w:p>
          <w:p w14:paraId="13868F1E" w14:textId="77777777" w:rsidR="00930B06" w:rsidRPr="000143E9" w:rsidRDefault="00930B06" w:rsidP="00930B06">
            <w:pPr>
              <w:shd w:val="clear" w:color="auto" w:fill="FFFFFF"/>
              <w:rPr>
                <w:color w:val="000000"/>
                <w:sz w:val="20"/>
                <w:szCs w:val="20"/>
                <w:lang w:eastAsia="ru-RU"/>
              </w:rPr>
            </w:pPr>
            <w:r w:rsidRPr="000143E9">
              <w:rPr>
                <w:color w:val="000000"/>
                <w:sz w:val="20"/>
                <w:szCs w:val="20"/>
                <w:lang w:eastAsia="ru-RU"/>
              </w:rPr>
              <w:t>6. Планирование процесса производственного обучения.</w:t>
            </w:r>
          </w:p>
          <w:p w14:paraId="2C2D21DB" w14:textId="77777777" w:rsidR="00930B06" w:rsidRPr="000143E9" w:rsidRDefault="00930B06" w:rsidP="00930B06">
            <w:pPr>
              <w:shd w:val="clear" w:color="auto" w:fill="FFFFFF"/>
              <w:rPr>
                <w:color w:val="000000"/>
                <w:sz w:val="20"/>
                <w:szCs w:val="20"/>
                <w:lang w:eastAsia="ru-RU"/>
              </w:rPr>
            </w:pPr>
            <w:r w:rsidRPr="000143E9">
              <w:rPr>
                <w:color w:val="000000"/>
                <w:sz w:val="20"/>
                <w:szCs w:val="20"/>
                <w:lang w:eastAsia="ru-RU"/>
              </w:rPr>
              <w:t>7. Дидактическое обеспечение производственного обучения.</w:t>
            </w:r>
          </w:p>
          <w:p w14:paraId="5A788BA0" w14:textId="77777777" w:rsidR="00930B06" w:rsidRPr="000143E9" w:rsidRDefault="00930B06" w:rsidP="00930B06">
            <w:pPr>
              <w:shd w:val="clear" w:color="auto" w:fill="FFFFFF"/>
              <w:rPr>
                <w:color w:val="000000"/>
                <w:sz w:val="20"/>
                <w:szCs w:val="20"/>
                <w:lang w:eastAsia="ru-RU"/>
              </w:rPr>
            </w:pPr>
            <w:r w:rsidRPr="000143E9">
              <w:rPr>
                <w:color w:val="000000"/>
                <w:sz w:val="20"/>
                <w:szCs w:val="20"/>
                <w:lang w:eastAsia="ru-RU"/>
              </w:rPr>
              <w:t>8.Дидактические методы производственного обучения.</w:t>
            </w:r>
          </w:p>
          <w:p w14:paraId="5D915463" w14:textId="77777777" w:rsidR="00930B06" w:rsidRPr="000143E9" w:rsidRDefault="00930B06" w:rsidP="00930B06">
            <w:pPr>
              <w:shd w:val="clear" w:color="auto" w:fill="FFFFFF"/>
              <w:rPr>
                <w:color w:val="000000"/>
                <w:sz w:val="20"/>
                <w:szCs w:val="20"/>
                <w:lang w:eastAsia="ru-RU"/>
              </w:rPr>
            </w:pPr>
            <w:r w:rsidRPr="000143E9">
              <w:rPr>
                <w:color w:val="000000"/>
                <w:sz w:val="20"/>
                <w:szCs w:val="20"/>
                <w:lang w:eastAsia="ru-RU"/>
              </w:rPr>
              <w:t>9. Наглядные методы производственного обучения.</w:t>
            </w:r>
          </w:p>
          <w:p w14:paraId="2B5F3CF2" w14:textId="77777777" w:rsidR="00930B06" w:rsidRPr="000143E9" w:rsidRDefault="00930B06" w:rsidP="00930B06">
            <w:pPr>
              <w:shd w:val="clear" w:color="auto" w:fill="FFFFFF"/>
              <w:rPr>
                <w:color w:val="000000"/>
                <w:sz w:val="20"/>
                <w:szCs w:val="20"/>
                <w:lang w:eastAsia="ru-RU"/>
              </w:rPr>
            </w:pPr>
            <w:r w:rsidRPr="000143E9">
              <w:rPr>
                <w:color w:val="000000"/>
                <w:sz w:val="20"/>
                <w:szCs w:val="20"/>
                <w:lang w:eastAsia="ru-RU"/>
              </w:rPr>
              <w:t>10. Активные методы профессионального обучения.</w:t>
            </w:r>
          </w:p>
          <w:p w14:paraId="7FB1E7BA" w14:textId="77777777" w:rsidR="00930B06" w:rsidRPr="000143E9" w:rsidRDefault="00930B06" w:rsidP="00930B06">
            <w:pPr>
              <w:shd w:val="clear" w:color="auto" w:fill="FFFFFF"/>
              <w:rPr>
                <w:color w:val="000000"/>
                <w:sz w:val="20"/>
                <w:szCs w:val="20"/>
                <w:lang w:eastAsia="ru-RU"/>
              </w:rPr>
            </w:pPr>
            <w:r w:rsidRPr="000143E9">
              <w:rPr>
                <w:color w:val="000000"/>
                <w:sz w:val="20"/>
                <w:szCs w:val="20"/>
                <w:lang w:eastAsia="ru-RU"/>
              </w:rPr>
              <w:t>11. Нетрадиционные методы в профессиональном обучении.</w:t>
            </w:r>
          </w:p>
          <w:p w14:paraId="6713C646" w14:textId="77777777" w:rsidR="00930B06" w:rsidRPr="000143E9" w:rsidRDefault="00930B06" w:rsidP="00930B06">
            <w:pPr>
              <w:shd w:val="clear" w:color="auto" w:fill="FFFFFF"/>
              <w:rPr>
                <w:color w:val="000000"/>
                <w:sz w:val="20"/>
                <w:szCs w:val="20"/>
                <w:lang w:eastAsia="ru-RU"/>
              </w:rPr>
            </w:pPr>
            <w:r w:rsidRPr="000143E9">
              <w:rPr>
                <w:color w:val="000000"/>
                <w:sz w:val="20"/>
                <w:szCs w:val="20"/>
                <w:lang w:eastAsia="ru-RU"/>
              </w:rPr>
              <w:t>12. Интерактивные методы в профессиональном обучении.</w:t>
            </w:r>
          </w:p>
          <w:p w14:paraId="7CAA676F" w14:textId="77777777" w:rsidR="00930B06" w:rsidRPr="000143E9" w:rsidRDefault="00930B06" w:rsidP="00930B06">
            <w:pPr>
              <w:shd w:val="clear" w:color="auto" w:fill="FFFFFF"/>
              <w:rPr>
                <w:color w:val="000000"/>
                <w:sz w:val="20"/>
                <w:szCs w:val="20"/>
                <w:lang w:eastAsia="ru-RU"/>
              </w:rPr>
            </w:pPr>
            <w:r w:rsidRPr="000143E9">
              <w:rPr>
                <w:color w:val="000000"/>
                <w:sz w:val="20"/>
                <w:szCs w:val="20"/>
                <w:lang w:eastAsia="ru-RU"/>
              </w:rPr>
              <w:t>13. Информационные технологи в производственном обучении.</w:t>
            </w:r>
          </w:p>
          <w:p w14:paraId="304EFEC4" w14:textId="77777777" w:rsidR="00930B06" w:rsidRPr="000143E9" w:rsidRDefault="00930B06" w:rsidP="00930B06">
            <w:pPr>
              <w:shd w:val="clear" w:color="auto" w:fill="FFFFFF"/>
              <w:rPr>
                <w:color w:val="000000"/>
                <w:sz w:val="20"/>
                <w:szCs w:val="20"/>
                <w:lang w:eastAsia="ru-RU"/>
              </w:rPr>
            </w:pPr>
            <w:r w:rsidRPr="000143E9">
              <w:rPr>
                <w:color w:val="000000"/>
                <w:sz w:val="20"/>
                <w:szCs w:val="20"/>
                <w:lang w:eastAsia="ru-RU"/>
              </w:rPr>
              <w:t>14. Дидактические средства производственного обучения.</w:t>
            </w:r>
          </w:p>
          <w:p w14:paraId="61907F57" w14:textId="77777777" w:rsidR="00930B06" w:rsidRPr="000143E9" w:rsidRDefault="00930B06" w:rsidP="00930B06">
            <w:pPr>
              <w:shd w:val="clear" w:color="auto" w:fill="FFFFFF"/>
              <w:rPr>
                <w:color w:val="000000"/>
                <w:sz w:val="20"/>
                <w:szCs w:val="20"/>
                <w:lang w:eastAsia="ru-RU"/>
              </w:rPr>
            </w:pPr>
            <w:r w:rsidRPr="000143E9">
              <w:rPr>
                <w:color w:val="000000"/>
                <w:sz w:val="20"/>
                <w:szCs w:val="20"/>
                <w:lang w:eastAsia="ru-RU"/>
              </w:rPr>
              <w:t>15. Урок как основная форма производственного обучения.</w:t>
            </w:r>
          </w:p>
          <w:p w14:paraId="7F721A26" w14:textId="77777777" w:rsidR="00930B06" w:rsidRPr="000143E9" w:rsidRDefault="00930B06" w:rsidP="00930B06">
            <w:pPr>
              <w:shd w:val="clear" w:color="auto" w:fill="FFFFFF"/>
              <w:rPr>
                <w:color w:val="000000"/>
                <w:sz w:val="20"/>
                <w:szCs w:val="20"/>
                <w:lang w:eastAsia="ru-RU"/>
              </w:rPr>
            </w:pPr>
            <w:r w:rsidRPr="000143E9">
              <w:rPr>
                <w:color w:val="000000"/>
                <w:sz w:val="20"/>
                <w:szCs w:val="20"/>
                <w:lang w:eastAsia="ru-RU"/>
              </w:rPr>
              <w:t xml:space="preserve">16. Подготовка мастера </w:t>
            </w:r>
            <w:proofErr w:type="gramStart"/>
            <w:r w:rsidRPr="000143E9">
              <w:rPr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0143E9">
              <w:rPr>
                <w:color w:val="000000"/>
                <w:sz w:val="20"/>
                <w:szCs w:val="20"/>
                <w:lang w:eastAsia="ru-RU"/>
              </w:rPr>
              <w:t>/о к учебным занятиям.</w:t>
            </w:r>
          </w:p>
          <w:p w14:paraId="57621312" w14:textId="77777777" w:rsidR="00930B06" w:rsidRPr="000143E9" w:rsidRDefault="00930B06" w:rsidP="00930B06">
            <w:pPr>
              <w:shd w:val="clear" w:color="auto" w:fill="FFFFFF"/>
              <w:rPr>
                <w:color w:val="000000"/>
                <w:sz w:val="20"/>
                <w:szCs w:val="20"/>
                <w:lang w:eastAsia="ru-RU"/>
              </w:rPr>
            </w:pPr>
            <w:r w:rsidRPr="000143E9">
              <w:rPr>
                <w:color w:val="000000"/>
                <w:sz w:val="20"/>
                <w:szCs w:val="20"/>
                <w:lang w:eastAsia="ru-RU"/>
              </w:rPr>
              <w:t xml:space="preserve">17. Технология проектирования урока </w:t>
            </w:r>
            <w:proofErr w:type="gramStart"/>
            <w:r w:rsidRPr="000143E9">
              <w:rPr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0143E9">
              <w:rPr>
                <w:color w:val="000000"/>
                <w:sz w:val="20"/>
                <w:szCs w:val="20"/>
                <w:lang w:eastAsia="ru-RU"/>
              </w:rPr>
              <w:t>/о</w:t>
            </w:r>
          </w:p>
          <w:p w14:paraId="68828FB3" w14:textId="77777777" w:rsidR="00930B06" w:rsidRPr="000143E9" w:rsidRDefault="00930B06" w:rsidP="00930B06">
            <w:pPr>
              <w:shd w:val="clear" w:color="auto" w:fill="FFFFFF"/>
              <w:rPr>
                <w:color w:val="000000"/>
                <w:sz w:val="20"/>
                <w:szCs w:val="20"/>
                <w:lang w:eastAsia="ru-RU"/>
              </w:rPr>
            </w:pPr>
            <w:r w:rsidRPr="000143E9">
              <w:rPr>
                <w:color w:val="000000"/>
                <w:sz w:val="20"/>
                <w:szCs w:val="20"/>
                <w:lang w:eastAsia="ru-RU"/>
              </w:rPr>
              <w:t>18. Методическое обеспечение урока производственного обучения.</w:t>
            </w:r>
          </w:p>
          <w:p w14:paraId="73CFB106" w14:textId="77777777" w:rsidR="00930B06" w:rsidRPr="000143E9" w:rsidRDefault="00930B06" w:rsidP="00930B06">
            <w:pPr>
              <w:shd w:val="clear" w:color="auto" w:fill="FFFFFF"/>
              <w:rPr>
                <w:color w:val="000000"/>
                <w:sz w:val="20"/>
                <w:szCs w:val="20"/>
                <w:lang w:eastAsia="ru-RU"/>
              </w:rPr>
            </w:pPr>
            <w:r w:rsidRPr="000143E9">
              <w:rPr>
                <w:color w:val="000000"/>
                <w:sz w:val="20"/>
                <w:szCs w:val="20"/>
                <w:lang w:eastAsia="ru-RU"/>
              </w:rPr>
              <w:t>19.Методика инструктажа в производственном обучении.</w:t>
            </w:r>
          </w:p>
          <w:p w14:paraId="01C71BB5" w14:textId="77777777" w:rsidR="00930B06" w:rsidRPr="000143E9" w:rsidRDefault="00930B06" w:rsidP="00930B06">
            <w:pPr>
              <w:shd w:val="clear" w:color="auto" w:fill="FFFFFF"/>
              <w:rPr>
                <w:color w:val="000000"/>
                <w:sz w:val="20"/>
                <w:szCs w:val="20"/>
                <w:lang w:eastAsia="ru-RU"/>
              </w:rPr>
            </w:pPr>
            <w:r w:rsidRPr="000143E9">
              <w:rPr>
                <w:color w:val="000000"/>
                <w:sz w:val="20"/>
                <w:szCs w:val="20"/>
                <w:lang w:eastAsia="ru-RU"/>
              </w:rPr>
              <w:t>20. Методика руководства упражнениями в производственном обучении.</w:t>
            </w:r>
          </w:p>
          <w:p w14:paraId="4E7EB137" w14:textId="77777777" w:rsidR="00930B06" w:rsidRPr="000143E9" w:rsidRDefault="00930B06" w:rsidP="00930B06">
            <w:pPr>
              <w:shd w:val="clear" w:color="auto" w:fill="FFFFFF"/>
              <w:rPr>
                <w:color w:val="000000"/>
                <w:sz w:val="20"/>
                <w:szCs w:val="20"/>
                <w:lang w:eastAsia="ru-RU"/>
              </w:rPr>
            </w:pPr>
            <w:r w:rsidRPr="000143E9">
              <w:rPr>
                <w:color w:val="000000"/>
                <w:sz w:val="20"/>
                <w:szCs w:val="20"/>
                <w:lang w:eastAsia="ru-RU"/>
              </w:rPr>
              <w:t>21. Анализ содержания производственного обучения.</w:t>
            </w:r>
          </w:p>
          <w:p w14:paraId="6D61693D" w14:textId="77777777" w:rsidR="00930B06" w:rsidRPr="000143E9" w:rsidRDefault="00930B06" w:rsidP="00930B06">
            <w:pPr>
              <w:shd w:val="clear" w:color="auto" w:fill="FFFFFF"/>
              <w:rPr>
                <w:color w:val="000000"/>
                <w:sz w:val="20"/>
                <w:szCs w:val="20"/>
                <w:lang w:eastAsia="ru-RU"/>
              </w:rPr>
            </w:pPr>
            <w:r w:rsidRPr="000143E9">
              <w:rPr>
                <w:color w:val="000000"/>
                <w:sz w:val="20"/>
                <w:szCs w:val="20"/>
                <w:lang w:eastAsia="ru-RU"/>
              </w:rPr>
              <w:t>22. Анализ урока производственного обучения.</w:t>
            </w:r>
          </w:p>
          <w:p w14:paraId="4D0F4D55" w14:textId="77777777" w:rsidR="00930B06" w:rsidRPr="000143E9" w:rsidRDefault="00930B06" w:rsidP="00930B06">
            <w:pPr>
              <w:shd w:val="clear" w:color="auto" w:fill="FFFFFF"/>
              <w:rPr>
                <w:color w:val="000000"/>
                <w:sz w:val="20"/>
                <w:szCs w:val="20"/>
                <w:lang w:eastAsia="ru-RU"/>
              </w:rPr>
            </w:pPr>
            <w:r w:rsidRPr="000143E9">
              <w:rPr>
                <w:color w:val="000000"/>
                <w:sz w:val="20"/>
                <w:szCs w:val="20"/>
                <w:lang w:eastAsia="ru-RU"/>
              </w:rPr>
              <w:lastRenderedPageBreak/>
              <w:t>23. Организация контроля в профессиональном учебном заведении.</w:t>
            </w:r>
          </w:p>
          <w:p w14:paraId="5F169F9A" w14:textId="77777777" w:rsidR="00930B06" w:rsidRPr="000143E9" w:rsidRDefault="00930B06" w:rsidP="00930B06">
            <w:pPr>
              <w:shd w:val="clear" w:color="auto" w:fill="FFFFFF"/>
              <w:rPr>
                <w:color w:val="000000"/>
                <w:sz w:val="20"/>
                <w:szCs w:val="20"/>
                <w:lang w:eastAsia="ru-RU"/>
              </w:rPr>
            </w:pPr>
            <w:r w:rsidRPr="000143E9">
              <w:rPr>
                <w:color w:val="000000"/>
                <w:sz w:val="20"/>
                <w:szCs w:val="20"/>
                <w:lang w:eastAsia="ru-RU"/>
              </w:rPr>
              <w:t>24. Формы контроля производственного обучения.</w:t>
            </w:r>
          </w:p>
          <w:p w14:paraId="01F5BC1A" w14:textId="77777777" w:rsidR="00930B06" w:rsidRPr="000143E9" w:rsidRDefault="00930B06" w:rsidP="00930B06">
            <w:pPr>
              <w:shd w:val="clear" w:color="auto" w:fill="FFFFFF"/>
              <w:rPr>
                <w:color w:val="000000"/>
                <w:sz w:val="20"/>
                <w:szCs w:val="20"/>
                <w:lang w:eastAsia="ru-RU"/>
              </w:rPr>
            </w:pPr>
            <w:r w:rsidRPr="000143E9">
              <w:rPr>
                <w:color w:val="000000"/>
                <w:sz w:val="20"/>
                <w:szCs w:val="20"/>
                <w:lang w:eastAsia="ru-RU"/>
              </w:rPr>
              <w:t>25. Контроль качества производственного обучения.</w:t>
            </w:r>
          </w:p>
          <w:p w14:paraId="4B3DED2A" w14:textId="77777777" w:rsidR="00930B06" w:rsidRPr="000143E9" w:rsidRDefault="00930B06" w:rsidP="00930B06">
            <w:pPr>
              <w:shd w:val="clear" w:color="auto" w:fill="FFFFFF"/>
              <w:rPr>
                <w:color w:val="000000"/>
                <w:sz w:val="20"/>
                <w:szCs w:val="20"/>
                <w:lang w:eastAsia="ru-RU"/>
              </w:rPr>
            </w:pPr>
            <w:r w:rsidRPr="000143E9">
              <w:rPr>
                <w:color w:val="000000"/>
                <w:sz w:val="20"/>
                <w:szCs w:val="20"/>
                <w:lang w:eastAsia="ru-RU"/>
              </w:rPr>
              <w:t>26. Применение тестовых технологий в производственном обучении</w:t>
            </w:r>
          </w:p>
          <w:p w14:paraId="21C0352F" w14:textId="77777777" w:rsidR="00930B06" w:rsidRPr="000143E9" w:rsidRDefault="00930B06" w:rsidP="00930B06">
            <w:pPr>
              <w:shd w:val="clear" w:color="auto" w:fill="FFFFFF"/>
              <w:rPr>
                <w:color w:val="000000"/>
                <w:sz w:val="20"/>
                <w:szCs w:val="20"/>
                <w:lang w:eastAsia="ru-RU"/>
              </w:rPr>
            </w:pPr>
            <w:r w:rsidRPr="000143E9">
              <w:rPr>
                <w:color w:val="000000"/>
                <w:sz w:val="20"/>
                <w:szCs w:val="20"/>
                <w:lang w:eastAsia="ru-RU"/>
              </w:rPr>
              <w:t xml:space="preserve">27. Организация самостоятельной работы </w:t>
            </w:r>
            <w:proofErr w:type="gramStart"/>
            <w:r w:rsidRPr="000143E9">
              <w:rPr>
                <w:color w:val="000000"/>
                <w:sz w:val="20"/>
                <w:szCs w:val="20"/>
                <w:lang w:eastAsia="ru-RU"/>
              </w:rPr>
              <w:t>обучающегося</w:t>
            </w:r>
            <w:proofErr w:type="gramEnd"/>
          </w:p>
          <w:p w14:paraId="65C51D25" w14:textId="77777777" w:rsidR="00930B06" w:rsidRPr="000143E9" w:rsidRDefault="00930B06" w:rsidP="00930B06">
            <w:pPr>
              <w:shd w:val="clear" w:color="auto" w:fill="FFFFFF"/>
              <w:rPr>
                <w:color w:val="000000"/>
                <w:sz w:val="20"/>
                <w:szCs w:val="20"/>
                <w:lang w:eastAsia="ru-RU"/>
              </w:rPr>
            </w:pPr>
            <w:r w:rsidRPr="000143E9">
              <w:rPr>
                <w:color w:val="000000"/>
                <w:sz w:val="20"/>
                <w:szCs w:val="20"/>
                <w:lang w:eastAsia="ru-RU"/>
              </w:rPr>
              <w:t xml:space="preserve">28. Проектирование процесса производственного </w:t>
            </w:r>
            <w:proofErr w:type="gramStart"/>
            <w:r w:rsidRPr="000143E9">
              <w:rPr>
                <w:color w:val="000000"/>
                <w:sz w:val="20"/>
                <w:szCs w:val="20"/>
                <w:lang w:eastAsia="ru-RU"/>
              </w:rPr>
              <w:t>обучения по специальности</w:t>
            </w:r>
            <w:proofErr w:type="gramEnd"/>
            <w:r w:rsidRPr="000143E9">
              <w:rPr>
                <w:color w:val="000000"/>
                <w:sz w:val="20"/>
                <w:szCs w:val="20"/>
                <w:lang w:eastAsia="ru-RU"/>
              </w:rPr>
              <w:t>.</w:t>
            </w:r>
          </w:p>
          <w:p w14:paraId="55FC02CF" w14:textId="77777777" w:rsidR="00930B06" w:rsidRPr="000143E9" w:rsidRDefault="00930B06" w:rsidP="00930B06">
            <w:pPr>
              <w:shd w:val="clear" w:color="auto" w:fill="FFFFFF"/>
              <w:rPr>
                <w:color w:val="000000"/>
                <w:sz w:val="20"/>
                <w:szCs w:val="20"/>
                <w:lang w:eastAsia="ru-RU"/>
              </w:rPr>
            </w:pPr>
            <w:r w:rsidRPr="000143E9">
              <w:rPr>
                <w:color w:val="000000"/>
                <w:sz w:val="20"/>
                <w:szCs w:val="20"/>
                <w:lang w:eastAsia="ru-RU"/>
              </w:rPr>
              <w:t>29. Планирование процесса производственного обучения в колледже.</w:t>
            </w:r>
          </w:p>
          <w:p w14:paraId="4004AE65" w14:textId="77777777" w:rsidR="00930B06" w:rsidRPr="000143E9" w:rsidRDefault="00930B06" w:rsidP="00930B06">
            <w:pPr>
              <w:shd w:val="clear" w:color="auto" w:fill="FFFFFF"/>
              <w:rPr>
                <w:color w:val="000000"/>
                <w:sz w:val="20"/>
                <w:szCs w:val="20"/>
                <w:lang w:eastAsia="ru-RU"/>
              </w:rPr>
            </w:pPr>
            <w:r w:rsidRPr="000143E9">
              <w:rPr>
                <w:color w:val="000000"/>
                <w:sz w:val="20"/>
                <w:szCs w:val="20"/>
                <w:lang w:eastAsia="ru-RU"/>
              </w:rPr>
              <w:t>30. Организация учебного процесса в колледже.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14:paraId="0EA32173" w14:textId="77777777" w:rsidR="00930B06" w:rsidRPr="000143E9" w:rsidRDefault="00930B06" w:rsidP="00930B0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46FA91" w14:textId="77777777" w:rsidR="00930B06" w:rsidRPr="000143E9" w:rsidRDefault="00930B06" w:rsidP="00930B06">
            <w:pPr>
              <w:rPr>
                <w:sz w:val="20"/>
                <w:szCs w:val="20"/>
              </w:rPr>
            </w:pPr>
          </w:p>
        </w:tc>
      </w:tr>
      <w:tr w:rsidR="00930B06" w:rsidRPr="00190E22" w14:paraId="28EA063E" w14:textId="77777777" w:rsidTr="001B4C50">
        <w:trPr>
          <w:trHeight w:val="302"/>
        </w:trPr>
        <w:tc>
          <w:tcPr>
            <w:tcW w:w="13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4F80A07" w14:textId="77777777" w:rsidR="00930B06" w:rsidRPr="000143E9" w:rsidRDefault="00930B06" w:rsidP="00930B06">
            <w:pPr>
              <w:tabs>
                <w:tab w:val="left" w:pos="708"/>
              </w:tabs>
              <w:rPr>
                <w:sz w:val="20"/>
                <w:szCs w:val="20"/>
              </w:rPr>
            </w:pPr>
            <w:r w:rsidRPr="000143E9">
              <w:rPr>
                <w:rFonts w:eastAsia="Calibri"/>
                <w:b/>
                <w:bCs/>
                <w:sz w:val="20"/>
                <w:szCs w:val="20"/>
              </w:rPr>
              <w:lastRenderedPageBreak/>
              <w:t xml:space="preserve">Обязательная аудиторная учебная нагрузка по курсовой работе (проекту) 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A5779A" w14:textId="77777777" w:rsidR="00930B06" w:rsidRPr="000143E9" w:rsidRDefault="00930B06" w:rsidP="00930B06">
            <w:pPr>
              <w:snapToGrid w:val="0"/>
              <w:rPr>
                <w:sz w:val="20"/>
                <w:szCs w:val="20"/>
              </w:rPr>
            </w:pPr>
            <w:r w:rsidRPr="000143E9">
              <w:rPr>
                <w:rFonts w:eastAsia="Calibri"/>
                <w:bCs/>
                <w:sz w:val="20"/>
                <w:szCs w:val="20"/>
              </w:rPr>
              <w:t xml:space="preserve">    30</w:t>
            </w:r>
          </w:p>
        </w:tc>
      </w:tr>
      <w:tr w:rsidR="00930B06" w:rsidRPr="00190E22" w14:paraId="23E4A4B1" w14:textId="77777777" w:rsidTr="001B4C50">
        <w:trPr>
          <w:trHeight w:val="302"/>
        </w:trPr>
        <w:tc>
          <w:tcPr>
            <w:tcW w:w="13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4FE5450" w14:textId="77777777" w:rsidR="00930B06" w:rsidRPr="000143E9" w:rsidRDefault="00930B06" w:rsidP="00930B06">
            <w:pPr>
              <w:tabs>
                <w:tab w:val="left" w:pos="708"/>
              </w:tabs>
              <w:jc w:val="right"/>
              <w:rPr>
                <w:sz w:val="20"/>
                <w:szCs w:val="20"/>
              </w:rPr>
            </w:pPr>
            <w:r w:rsidRPr="000143E9">
              <w:rPr>
                <w:rFonts w:eastAsia="Calibri"/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BF54819" w14:textId="77777777" w:rsidR="00930B06" w:rsidRPr="000143E9" w:rsidRDefault="00930B06" w:rsidP="00930B06">
            <w:pPr>
              <w:jc w:val="center"/>
              <w:rPr>
                <w:sz w:val="20"/>
                <w:szCs w:val="20"/>
              </w:rPr>
            </w:pPr>
            <w:r w:rsidRPr="000143E9">
              <w:rPr>
                <w:sz w:val="20"/>
                <w:szCs w:val="20"/>
              </w:rPr>
              <w:t>417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BA20D" w14:textId="77777777" w:rsidR="00930B06" w:rsidRPr="000143E9" w:rsidRDefault="00930B06" w:rsidP="00930B06">
            <w:pPr>
              <w:jc w:val="center"/>
              <w:rPr>
                <w:sz w:val="20"/>
                <w:szCs w:val="20"/>
              </w:rPr>
            </w:pPr>
          </w:p>
        </w:tc>
      </w:tr>
    </w:tbl>
    <w:p w14:paraId="158ED738" w14:textId="77777777" w:rsidR="000143E9" w:rsidRPr="000143E9" w:rsidRDefault="00DF6BBD" w:rsidP="00DF6B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/>
          <w:sz w:val="22"/>
          <w:szCs w:val="22"/>
        </w:rPr>
      </w:pPr>
      <w:r w:rsidRPr="00190E22">
        <w:rPr>
          <w:b/>
          <w:sz w:val="22"/>
          <w:szCs w:val="22"/>
        </w:rPr>
        <w:t xml:space="preserve">                                                 </w:t>
      </w:r>
    </w:p>
    <w:p w14:paraId="23E34CAC" w14:textId="77777777" w:rsidR="00DF6BBD" w:rsidRDefault="00DF6BBD" w:rsidP="00DF6B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/>
          <w:sz w:val="28"/>
          <w:szCs w:val="28"/>
        </w:rPr>
      </w:pPr>
    </w:p>
    <w:p w14:paraId="62012757" w14:textId="77777777" w:rsidR="008C2D14" w:rsidRDefault="00DF6BBD" w:rsidP="008C2D14">
      <w:pPr>
        <w:ind w:firstLine="708"/>
        <w:rPr>
          <w:b/>
          <w:caps/>
          <w:sz w:val="12"/>
          <w:szCs w:val="28"/>
        </w:rPr>
      </w:pPr>
      <w:r>
        <w:rPr>
          <w:b/>
          <w:sz w:val="28"/>
          <w:szCs w:val="28"/>
        </w:rPr>
        <w:t xml:space="preserve">                 3.3. </w:t>
      </w:r>
      <w:r w:rsidRPr="00376233">
        <w:rPr>
          <w:b/>
          <w:sz w:val="32"/>
          <w:szCs w:val="32"/>
        </w:rPr>
        <w:t>Содержание учеб</w:t>
      </w:r>
      <w:r w:rsidR="008C2D14">
        <w:rPr>
          <w:b/>
          <w:sz w:val="32"/>
          <w:szCs w:val="32"/>
        </w:rPr>
        <w:t xml:space="preserve">ной и производственной практики по </w:t>
      </w:r>
      <w:r w:rsidR="008C2D14" w:rsidRPr="00F04A00">
        <w:rPr>
          <w:b/>
          <w:caps/>
          <w:spacing w:val="-10"/>
          <w:sz w:val="22"/>
          <w:szCs w:val="22"/>
        </w:rPr>
        <w:t xml:space="preserve">профессиональному  </w:t>
      </w:r>
      <w:r w:rsidR="00F04A00" w:rsidRPr="00F04A00">
        <w:rPr>
          <w:b/>
          <w:caps/>
          <w:spacing w:val="-10"/>
          <w:sz w:val="22"/>
          <w:szCs w:val="22"/>
        </w:rPr>
        <w:t xml:space="preserve">    </w:t>
      </w:r>
      <w:r w:rsidR="008C2D14" w:rsidRPr="00F04A00">
        <w:rPr>
          <w:b/>
          <w:caps/>
          <w:spacing w:val="-10"/>
          <w:sz w:val="22"/>
          <w:szCs w:val="22"/>
        </w:rPr>
        <w:t xml:space="preserve">модулю </w:t>
      </w:r>
      <w:r w:rsidR="008C2D14">
        <w:rPr>
          <w:b/>
          <w:sz w:val="28"/>
        </w:rPr>
        <w:t xml:space="preserve">ПМ.01. </w:t>
      </w:r>
      <w:r w:rsidR="008C2D14">
        <w:rPr>
          <w:b/>
          <w:sz w:val="28"/>
          <w:szCs w:val="28"/>
        </w:rPr>
        <w:t>Организация учебно-производственного процесса</w:t>
      </w:r>
    </w:p>
    <w:p w14:paraId="614F3209" w14:textId="77777777" w:rsidR="00DF6BBD" w:rsidRDefault="00DF6BBD" w:rsidP="00DF6B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/>
          <w:sz w:val="32"/>
          <w:szCs w:val="32"/>
        </w:rPr>
      </w:pPr>
    </w:p>
    <w:p w14:paraId="363F5FA8" w14:textId="77777777" w:rsidR="008C2D14" w:rsidRPr="009257F2" w:rsidRDefault="008C2D14" w:rsidP="008C2D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7D030B">
        <w:rPr>
          <w:b/>
          <w:sz w:val="28"/>
          <w:szCs w:val="28"/>
        </w:rPr>
        <w:t>Объем  и виды учебной и производс</w:t>
      </w:r>
      <w:r>
        <w:rPr>
          <w:b/>
          <w:sz w:val="28"/>
          <w:szCs w:val="28"/>
        </w:rPr>
        <w:t xml:space="preserve">твенной практики  </w:t>
      </w:r>
      <w:r>
        <w:rPr>
          <w:sz w:val="28"/>
          <w:szCs w:val="28"/>
        </w:rPr>
        <w:t>44.02.06«Профессиональное обучение» (по отраслям)</w:t>
      </w:r>
    </w:p>
    <w:tbl>
      <w:tblPr>
        <w:tblW w:w="98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44"/>
        <w:gridCol w:w="1701"/>
        <w:gridCol w:w="3544"/>
      </w:tblGrid>
      <w:tr w:rsidR="008C2D14" w:rsidRPr="007D030B" w14:paraId="1B62311B" w14:textId="77777777" w:rsidTr="00A93F2A">
        <w:trPr>
          <w:trHeight w:val="20"/>
        </w:trPr>
        <w:tc>
          <w:tcPr>
            <w:tcW w:w="4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458873" w14:textId="77777777" w:rsidR="008C2D14" w:rsidRPr="007D030B" w:rsidRDefault="008C2D14" w:rsidP="00A93F2A">
            <w:pPr>
              <w:jc w:val="center"/>
              <w:rPr>
                <w:szCs w:val="28"/>
              </w:rPr>
            </w:pPr>
            <w:r w:rsidRPr="007D030B">
              <w:rPr>
                <w:b/>
                <w:szCs w:val="28"/>
              </w:rPr>
              <w:t>Вид практики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906424" w14:textId="77777777" w:rsidR="008C2D14" w:rsidRPr="007D030B" w:rsidRDefault="008C2D14" w:rsidP="00A93F2A">
            <w:pPr>
              <w:jc w:val="center"/>
              <w:rPr>
                <w:i/>
                <w:iCs/>
                <w:szCs w:val="28"/>
              </w:rPr>
            </w:pPr>
            <w:r w:rsidRPr="007D030B">
              <w:rPr>
                <w:b/>
                <w:i/>
                <w:iCs/>
                <w:szCs w:val="28"/>
              </w:rPr>
              <w:t>Количество часов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5E940A" w14:textId="77777777" w:rsidR="008C2D14" w:rsidRPr="007D030B" w:rsidRDefault="008C2D14" w:rsidP="00A93F2A">
            <w:pPr>
              <w:jc w:val="center"/>
              <w:rPr>
                <w:b/>
                <w:i/>
                <w:iCs/>
                <w:szCs w:val="28"/>
              </w:rPr>
            </w:pPr>
            <w:r w:rsidRPr="007D030B">
              <w:rPr>
                <w:b/>
                <w:i/>
                <w:iCs/>
                <w:szCs w:val="28"/>
              </w:rPr>
              <w:t>Форма проведения</w:t>
            </w:r>
          </w:p>
        </w:tc>
      </w:tr>
      <w:tr w:rsidR="008C2D14" w:rsidRPr="007D030B" w14:paraId="01867850" w14:textId="77777777" w:rsidTr="00A93F2A">
        <w:trPr>
          <w:trHeight w:val="20"/>
        </w:trPr>
        <w:tc>
          <w:tcPr>
            <w:tcW w:w="464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21029ABF" w14:textId="77777777" w:rsidR="008C2D14" w:rsidRPr="007D030B" w:rsidRDefault="008C2D14" w:rsidP="00A93F2A">
            <w:pPr>
              <w:autoSpaceDE w:val="0"/>
              <w:autoSpaceDN w:val="0"/>
              <w:adjustRightInd w:val="0"/>
              <w:contextualSpacing/>
              <w:rPr>
                <w:bCs/>
                <w:szCs w:val="28"/>
              </w:rPr>
            </w:pPr>
            <w:r w:rsidRPr="007D030B">
              <w:rPr>
                <w:b/>
                <w:szCs w:val="28"/>
              </w:rPr>
              <w:t>Учебная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F7653A" w14:textId="77777777" w:rsidR="008C2D14" w:rsidRPr="007D030B" w:rsidRDefault="008C2D14" w:rsidP="00A93F2A">
            <w:pPr>
              <w:jc w:val="center"/>
              <w:rPr>
                <w:i/>
                <w:iCs/>
                <w:szCs w:val="28"/>
              </w:rPr>
            </w:pPr>
            <w:r>
              <w:rPr>
                <w:i/>
                <w:iCs/>
                <w:szCs w:val="28"/>
              </w:rPr>
              <w:t>72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F36C16" w14:textId="77777777" w:rsidR="008C2D14" w:rsidRPr="00935EFC" w:rsidRDefault="008C2D14" w:rsidP="00A93F2A">
            <w:pPr>
              <w:jc w:val="center"/>
              <w:rPr>
                <w:i/>
                <w:iCs/>
                <w:szCs w:val="28"/>
              </w:rPr>
            </w:pPr>
            <w:r>
              <w:rPr>
                <w:i/>
                <w:iCs/>
                <w:szCs w:val="28"/>
              </w:rPr>
              <w:t>Концентрированная</w:t>
            </w:r>
          </w:p>
        </w:tc>
      </w:tr>
      <w:tr w:rsidR="008C2D14" w:rsidRPr="007D030B" w14:paraId="53BC7F70" w14:textId="77777777" w:rsidTr="00A93F2A">
        <w:trPr>
          <w:trHeight w:val="20"/>
        </w:trPr>
        <w:tc>
          <w:tcPr>
            <w:tcW w:w="464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C25341" w14:textId="77777777" w:rsidR="008C2D14" w:rsidRPr="007D030B" w:rsidRDefault="008C2D14" w:rsidP="00A93F2A">
            <w:pPr>
              <w:autoSpaceDE w:val="0"/>
              <w:autoSpaceDN w:val="0"/>
              <w:adjustRightInd w:val="0"/>
              <w:contextualSpacing/>
              <w:rPr>
                <w:b/>
                <w:bCs/>
                <w:szCs w:val="28"/>
              </w:rPr>
            </w:pPr>
            <w:proofErr w:type="gramStart"/>
            <w:r w:rsidRPr="007D030B">
              <w:rPr>
                <w:b/>
                <w:bCs/>
                <w:szCs w:val="28"/>
              </w:rPr>
              <w:t>Производственная</w:t>
            </w:r>
            <w:proofErr w:type="gramEnd"/>
            <w:r w:rsidRPr="007D030B">
              <w:rPr>
                <w:b/>
                <w:bCs/>
                <w:szCs w:val="28"/>
              </w:rPr>
              <w:t xml:space="preserve"> (по профилю спец</w:t>
            </w:r>
            <w:r w:rsidRPr="007D030B">
              <w:rPr>
                <w:b/>
                <w:bCs/>
                <w:szCs w:val="28"/>
              </w:rPr>
              <w:t>и</w:t>
            </w:r>
            <w:r w:rsidRPr="007D030B">
              <w:rPr>
                <w:b/>
                <w:bCs/>
                <w:szCs w:val="28"/>
              </w:rPr>
              <w:t>альности)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00B551" w14:textId="77777777" w:rsidR="008C2D14" w:rsidRPr="007D030B" w:rsidRDefault="008C2D14" w:rsidP="00A93F2A">
            <w:pPr>
              <w:jc w:val="center"/>
              <w:rPr>
                <w:i/>
                <w:iCs/>
                <w:szCs w:val="28"/>
              </w:rPr>
            </w:pPr>
            <w:r>
              <w:rPr>
                <w:i/>
                <w:iCs/>
                <w:szCs w:val="28"/>
              </w:rPr>
              <w:t>72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389517" w14:textId="77777777" w:rsidR="008C2D14" w:rsidRPr="007D030B" w:rsidRDefault="008C2D14" w:rsidP="00A93F2A">
            <w:pPr>
              <w:jc w:val="center"/>
              <w:rPr>
                <w:i/>
                <w:iCs/>
                <w:szCs w:val="28"/>
              </w:rPr>
            </w:pPr>
            <w:r>
              <w:rPr>
                <w:i/>
                <w:iCs/>
                <w:szCs w:val="28"/>
              </w:rPr>
              <w:t>Концентрированная</w:t>
            </w:r>
          </w:p>
        </w:tc>
      </w:tr>
      <w:tr w:rsidR="008C2D14" w:rsidRPr="007D030B" w14:paraId="2099EBE6" w14:textId="77777777" w:rsidTr="00A93F2A">
        <w:trPr>
          <w:trHeight w:val="20"/>
        </w:trPr>
        <w:tc>
          <w:tcPr>
            <w:tcW w:w="98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71D963" w14:textId="77777777" w:rsidR="008C2D14" w:rsidRPr="007D030B" w:rsidRDefault="008C2D14" w:rsidP="00A93F2A">
            <w:pPr>
              <w:rPr>
                <w:i/>
                <w:iCs/>
                <w:szCs w:val="28"/>
              </w:rPr>
            </w:pPr>
            <w:bookmarkStart w:id="0" w:name="OLE_LINK13"/>
            <w:bookmarkStart w:id="1" w:name="OLE_LINK14"/>
            <w:r w:rsidRPr="007D030B">
              <w:rPr>
                <w:i/>
                <w:iCs/>
                <w:szCs w:val="28"/>
              </w:rPr>
              <w:t>Вид аттестации: дифференцированный зачёт</w:t>
            </w:r>
          </w:p>
          <w:p w14:paraId="07AD5B72" w14:textId="77777777" w:rsidR="008C2D14" w:rsidRPr="007D030B" w:rsidRDefault="008C2D14" w:rsidP="00A93F2A">
            <w:pPr>
              <w:jc w:val="center"/>
              <w:rPr>
                <w:i/>
                <w:iCs/>
                <w:szCs w:val="28"/>
              </w:rPr>
            </w:pPr>
            <w:r w:rsidRPr="007D030B">
              <w:rPr>
                <w:i/>
                <w:iCs/>
                <w:szCs w:val="28"/>
              </w:rPr>
              <w:t xml:space="preserve"> </w:t>
            </w:r>
            <w:bookmarkEnd w:id="0"/>
            <w:bookmarkEnd w:id="1"/>
          </w:p>
        </w:tc>
      </w:tr>
      <w:tr w:rsidR="008C2D14" w:rsidRPr="007D030B" w14:paraId="164B928D" w14:textId="77777777" w:rsidTr="00A93F2A">
        <w:trPr>
          <w:trHeight w:val="20"/>
        </w:trPr>
        <w:tc>
          <w:tcPr>
            <w:tcW w:w="4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FBA079" w14:textId="77777777" w:rsidR="008C2D14" w:rsidRPr="007D030B" w:rsidRDefault="008C2D14" w:rsidP="00A93F2A">
            <w:pPr>
              <w:jc w:val="both"/>
              <w:rPr>
                <w:b/>
                <w:szCs w:val="28"/>
              </w:rPr>
            </w:pPr>
            <w:r w:rsidRPr="007D030B">
              <w:rPr>
                <w:b/>
                <w:szCs w:val="28"/>
              </w:rPr>
              <w:t>Итого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480FD9" w14:textId="77777777" w:rsidR="008C2D14" w:rsidRPr="007D030B" w:rsidRDefault="008C2D14" w:rsidP="00A93F2A">
            <w:pPr>
              <w:jc w:val="center"/>
              <w:rPr>
                <w:iCs/>
                <w:szCs w:val="28"/>
              </w:rPr>
            </w:pPr>
            <w:r>
              <w:rPr>
                <w:b/>
                <w:iCs/>
                <w:szCs w:val="28"/>
              </w:rPr>
              <w:t>144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94B75F" w14:textId="77777777" w:rsidR="008C2D14" w:rsidRPr="007D030B" w:rsidRDefault="008C2D14" w:rsidP="00A93F2A">
            <w:pPr>
              <w:jc w:val="center"/>
              <w:rPr>
                <w:i/>
                <w:iCs/>
                <w:szCs w:val="28"/>
              </w:rPr>
            </w:pPr>
          </w:p>
        </w:tc>
      </w:tr>
    </w:tbl>
    <w:p w14:paraId="6C41F94C" w14:textId="77777777" w:rsidR="008C2D14" w:rsidRPr="007D030B" w:rsidRDefault="008C2D14" w:rsidP="000143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rPr>
          <w:b/>
          <w:sz w:val="28"/>
          <w:szCs w:val="28"/>
        </w:rPr>
        <w:sectPr w:rsidR="008C2D14" w:rsidRPr="007D030B" w:rsidSect="00A93F2A">
          <w:pgSz w:w="16838" w:h="11906" w:orient="landscape" w:code="9"/>
          <w:pgMar w:top="1701" w:right="1134" w:bottom="851" w:left="1134" w:header="709" w:footer="709" w:gutter="0"/>
          <w:cols w:space="708"/>
          <w:titlePg/>
          <w:docGrid w:linePitch="360"/>
        </w:sectPr>
      </w:pPr>
    </w:p>
    <w:p w14:paraId="3A05BCCA" w14:textId="77777777" w:rsidR="008C2D14" w:rsidRDefault="008C2D14" w:rsidP="00DF6B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/>
          <w:sz w:val="32"/>
          <w:szCs w:val="32"/>
        </w:rPr>
      </w:pPr>
    </w:p>
    <w:p w14:paraId="092865AE" w14:textId="77777777" w:rsidR="00DF6BBD" w:rsidRPr="00AE1EC3" w:rsidRDefault="00DF6BBD" w:rsidP="00DF6B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/>
          <w:sz w:val="28"/>
          <w:szCs w:val="28"/>
        </w:rPr>
      </w:pP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544"/>
        <w:gridCol w:w="9213"/>
        <w:gridCol w:w="1418"/>
      </w:tblGrid>
      <w:tr w:rsidR="00DF6BBD" w:rsidRPr="007D030B" w14:paraId="60FA2796" w14:textId="77777777" w:rsidTr="00DF6BBD">
        <w:trPr>
          <w:trHeight w:val="20"/>
        </w:trPr>
        <w:tc>
          <w:tcPr>
            <w:tcW w:w="993" w:type="dxa"/>
          </w:tcPr>
          <w:p w14:paraId="6DD184F2" w14:textId="77777777" w:rsidR="00DF6BBD" w:rsidRPr="007D030B" w:rsidRDefault="00DF6BBD" w:rsidP="00DF6BBD">
            <w:pPr>
              <w:jc w:val="center"/>
              <w:rPr>
                <w:b/>
              </w:rPr>
            </w:pPr>
            <w:r w:rsidRPr="007D030B">
              <w:rPr>
                <w:b/>
              </w:rPr>
              <w:t>№ в</w:t>
            </w:r>
            <w:r w:rsidRPr="007D030B">
              <w:rPr>
                <w:b/>
              </w:rPr>
              <w:t>и</w:t>
            </w:r>
            <w:r w:rsidRPr="007D030B">
              <w:rPr>
                <w:b/>
              </w:rPr>
              <w:t>да</w:t>
            </w:r>
          </w:p>
        </w:tc>
        <w:tc>
          <w:tcPr>
            <w:tcW w:w="3544" w:type="dxa"/>
            <w:vAlign w:val="center"/>
          </w:tcPr>
          <w:p w14:paraId="19E635B9" w14:textId="77777777" w:rsidR="00DF6BBD" w:rsidRPr="007D030B" w:rsidRDefault="00DF6BBD" w:rsidP="00DF6BBD">
            <w:pPr>
              <w:jc w:val="center"/>
              <w:rPr>
                <w:b/>
              </w:rPr>
            </w:pPr>
            <w:r w:rsidRPr="007D030B">
              <w:rPr>
                <w:b/>
              </w:rPr>
              <w:t>Виды работ</w:t>
            </w:r>
          </w:p>
        </w:tc>
        <w:tc>
          <w:tcPr>
            <w:tcW w:w="9213" w:type="dxa"/>
            <w:tcBorders>
              <w:bottom w:val="single" w:sz="4" w:space="0" w:color="auto"/>
            </w:tcBorders>
            <w:vAlign w:val="center"/>
          </w:tcPr>
          <w:p w14:paraId="2FA7ACC9" w14:textId="77777777" w:rsidR="00DF6BBD" w:rsidRPr="007D030B" w:rsidRDefault="00DF6BBD" w:rsidP="00DF6BBD">
            <w:pPr>
              <w:jc w:val="center"/>
              <w:rPr>
                <w:b/>
              </w:rPr>
            </w:pPr>
            <w:r w:rsidRPr="007D030B">
              <w:rPr>
                <w:b/>
              </w:rPr>
              <w:t>Тематика заданий по учебной практике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</w:tcPr>
          <w:p w14:paraId="4E9C65CC" w14:textId="77777777" w:rsidR="00DF6BBD" w:rsidRPr="007D030B" w:rsidRDefault="00DF6BBD" w:rsidP="00DF6BBD">
            <w:pPr>
              <w:jc w:val="center"/>
              <w:rPr>
                <w:b/>
              </w:rPr>
            </w:pPr>
            <w:r w:rsidRPr="007D030B">
              <w:rPr>
                <w:b/>
              </w:rPr>
              <w:t>Кол-во ч</w:t>
            </w:r>
            <w:r w:rsidRPr="007D030B">
              <w:rPr>
                <w:b/>
              </w:rPr>
              <w:t>а</w:t>
            </w:r>
            <w:r w:rsidRPr="007D030B">
              <w:rPr>
                <w:b/>
              </w:rPr>
              <w:t>сов</w:t>
            </w:r>
          </w:p>
        </w:tc>
      </w:tr>
      <w:tr w:rsidR="00DF6BBD" w:rsidRPr="000143E9" w14:paraId="7B6C3B31" w14:textId="77777777" w:rsidTr="00DF6BBD">
        <w:trPr>
          <w:trHeight w:val="20"/>
        </w:trPr>
        <w:tc>
          <w:tcPr>
            <w:tcW w:w="993" w:type="dxa"/>
          </w:tcPr>
          <w:p w14:paraId="77CD9595" w14:textId="77777777" w:rsidR="00DF6BBD" w:rsidRPr="000143E9" w:rsidRDefault="00DF6BBD" w:rsidP="00DF6BBD">
            <w:pPr>
              <w:jc w:val="both"/>
              <w:rPr>
                <w:sz w:val="20"/>
                <w:szCs w:val="20"/>
              </w:rPr>
            </w:pPr>
            <w:r w:rsidRPr="000143E9">
              <w:rPr>
                <w:sz w:val="20"/>
                <w:szCs w:val="20"/>
              </w:rPr>
              <w:t>1.1</w:t>
            </w:r>
          </w:p>
        </w:tc>
        <w:tc>
          <w:tcPr>
            <w:tcW w:w="3544" w:type="dxa"/>
          </w:tcPr>
          <w:p w14:paraId="24F06B25" w14:textId="77777777" w:rsidR="00DF6BBD" w:rsidRPr="000143E9" w:rsidRDefault="00DF6BBD" w:rsidP="00DF6BBD">
            <w:pPr>
              <w:jc w:val="both"/>
              <w:rPr>
                <w:sz w:val="20"/>
                <w:szCs w:val="20"/>
              </w:rPr>
            </w:pPr>
          </w:p>
          <w:p w14:paraId="364B2137" w14:textId="77777777" w:rsidR="00984022" w:rsidRPr="000143E9" w:rsidRDefault="00984022" w:rsidP="009840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143E9">
              <w:rPr>
                <w:sz w:val="20"/>
                <w:szCs w:val="20"/>
              </w:rPr>
              <w:t>Определять цели и задачи, планировать занятия.</w:t>
            </w:r>
          </w:p>
          <w:p w14:paraId="7B460C59" w14:textId="77777777" w:rsidR="00DF6BBD" w:rsidRPr="000143E9" w:rsidRDefault="00DF6BBD" w:rsidP="00DF6BB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213" w:type="dxa"/>
            <w:tcBorders>
              <w:top w:val="single" w:sz="4" w:space="0" w:color="auto"/>
            </w:tcBorders>
          </w:tcPr>
          <w:p w14:paraId="4954BC93" w14:textId="77777777" w:rsidR="00D464DE" w:rsidRPr="004B0049" w:rsidRDefault="00D464DE" w:rsidP="00D464DE">
            <w:pPr>
              <w:pStyle w:val="27"/>
              <w:widowControl w:val="0"/>
              <w:ind w:left="0"/>
              <w:rPr>
                <w:bCs/>
                <w:sz w:val="20"/>
                <w:szCs w:val="20"/>
              </w:rPr>
            </w:pPr>
            <w:r w:rsidRPr="004B0049">
              <w:rPr>
                <w:bCs/>
                <w:sz w:val="20"/>
                <w:szCs w:val="20"/>
              </w:rPr>
              <w:t>- Анализ планов и организации учебно-производственного процесса и разработка предложений по его совершенствованию.</w:t>
            </w:r>
          </w:p>
          <w:p w14:paraId="52D33230" w14:textId="77777777" w:rsidR="00DF6BBD" w:rsidRPr="004B0049" w:rsidRDefault="00D464DE" w:rsidP="00D464DE">
            <w:pPr>
              <w:jc w:val="both"/>
              <w:rPr>
                <w:sz w:val="20"/>
                <w:szCs w:val="20"/>
              </w:rPr>
            </w:pPr>
            <w:r w:rsidRPr="004B0049">
              <w:rPr>
                <w:bCs/>
                <w:sz w:val="20"/>
                <w:szCs w:val="20"/>
              </w:rPr>
              <w:t>- Определение целей и задач, планирования и проведения лабораторно-практических занятий в учебно-производственных мастерских.</w:t>
            </w:r>
          </w:p>
        </w:tc>
        <w:tc>
          <w:tcPr>
            <w:tcW w:w="1418" w:type="dxa"/>
          </w:tcPr>
          <w:p w14:paraId="0B392CAA" w14:textId="77777777" w:rsidR="00DF6BBD" w:rsidRPr="000143E9" w:rsidRDefault="00DF6BBD" w:rsidP="00DF6BBD">
            <w:pPr>
              <w:jc w:val="center"/>
              <w:rPr>
                <w:sz w:val="20"/>
                <w:szCs w:val="20"/>
              </w:rPr>
            </w:pPr>
            <w:r w:rsidRPr="000143E9">
              <w:rPr>
                <w:sz w:val="20"/>
                <w:szCs w:val="20"/>
              </w:rPr>
              <w:t>6</w:t>
            </w:r>
          </w:p>
          <w:p w14:paraId="2B732557" w14:textId="77777777" w:rsidR="00DF6BBD" w:rsidRPr="000143E9" w:rsidRDefault="00DF6BBD" w:rsidP="00DF6BBD">
            <w:pPr>
              <w:jc w:val="center"/>
              <w:rPr>
                <w:sz w:val="20"/>
                <w:szCs w:val="20"/>
              </w:rPr>
            </w:pPr>
            <w:r w:rsidRPr="000143E9">
              <w:rPr>
                <w:sz w:val="20"/>
                <w:szCs w:val="20"/>
              </w:rPr>
              <w:t>6</w:t>
            </w:r>
          </w:p>
        </w:tc>
      </w:tr>
      <w:tr w:rsidR="00DF6BBD" w:rsidRPr="000143E9" w14:paraId="6890DCAB" w14:textId="77777777" w:rsidTr="00DF6BBD">
        <w:trPr>
          <w:trHeight w:val="2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0227B6AC" w14:textId="77777777" w:rsidR="00DF6BBD" w:rsidRPr="000143E9" w:rsidRDefault="00DF6BBD" w:rsidP="00DF6BBD">
            <w:pPr>
              <w:jc w:val="both"/>
              <w:rPr>
                <w:sz w:val="20"/>
                <w:szCs w:val="20"/>
              </w:rPr>
            </w:pPr>
            <w:r w:rsidRPr="000143E9">
              <w:rPr>
                <w:sz w:val="20"/>
                <w:szCs w:val="20"/>
              </w:rPr>
              <w:t>1.2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14:paraId="48979F4E" w14:textId="77777777" w:rsidR="00DF6BBD" w:rsidRPr="000143E9" w:rsidRDefault="00DF6BBD" w:rsidP="00DF6BBD">
            <w:pPr>
              <w:jc w:val="both"/>
              <w:rPr>
                <w:sz w:val="20"/>
                <w:szCs w:val="20"/>
              </w:rPr>
            </w:pPr>
          </w:p>
          <w:p w14:paraId="7BC73D5D" w14:textId="77777777" w:rsidR="00984022" w:rsidRPr="000143E9" w:rsidRDefault="00984022" w:rsidP="009840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143E9">
              <w:rPr>
                <w:sz w:val="20"/>
                <w:szCs w:val="20"/>
              </w:rPr>
              <w:t>Обеспечивать материально-техническое оснащение занятий, включая проверку безопасности оборудования, подготовку необходимых объектов труда и рабочих мест обучающихся, создание условий складирования и др.</w:t>
            </w:r>
          </w:p>
          <w:p w14:paraId="258A1B50" w14:textId="77777777" w:rsidR="00DF6BBD" w:rsidRPr="000143E9" w:rsidRDefault="00DF6BBD" w:rsidP="00DF6BB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213" w:type="dxa"/>
          </w:tcPr>
          <w:p w14:paraId="3E468FB9" w14:textId="77777777" w:rsidR="00D464DE" w:rsidRPr="004B0049" w:rsidRDefault="00D464DE" w:rsidP="00D464DE">
            <w:pPr>
              <w:pStyle w:val="27"/>
              <w:widowControl w:val="0"/>
              <w:ind w:left="0" w:firstLine="0"/>
              <w:rPr>
                <w:bCs/>
                <w:sz w:val="20"/>
                <w:szCs w:val="20"/>
              </w:rPr>
            </w:pPr>
            <w:proofErr w:type="gramStart"/>
            <w:r w:rsidRPr="004B0049">
              <w:rPr>
                <w:bCs/>
                <w:sz w:val="20"/>
                <w:szCs w:val="20"/>
              </w:rPr>
              <w:t>- Участие в организации практики обучающихся в учебно-производственных мастерских и на произво</w:t>
            </w:r>
            <w:r w:rsidRPr="004B0049">
              <w:rPr>
                <w:bCs/>
                <w:sz w:val="20"/>
                <w:szCs w:val="20"/>
              </w:rPr>
              <w:t>д</w:t>
            </w:r>
            <w:r w:rsidRPr="004B0049">
              <w:rPr>
                <w:bCs/>
                <w:sz w:val="20"/>
                <w:szCs w:val="20"/>
              </w:rPr>
              <w:t>стве.</w:t>
            </w:r>
            <w:proofErr w:type="gramEnd"/>
          </w:p>
          <w:p w14:paraId="340486DF" w14:textId="77777777" w:rsidR="00D464DE" w:rsidRPr="004B0049" w:rsidRDefault="00D464DE" w:rsidP="00D464DE">
            <w:pPr>
              <w:pStyle w:val="27"/>
              <w:widowControl w:val="0"/>
              <w:ind w:left="0" w:firstLine="0"/>
              <w:rPr>
                <w:bCs/>
                <w:sz w:val="20"/>
                <w:szCs w:val="20"/>
              </w:rPr>
            </w:pPr>
            <w:r w:rsidRPr="004B0049">
              <w:rPr>
                <w:bCs/>
                <w:sz w:val="20"/>
                <w:szCs w:val="20"/>
              </w:rPr>
              <w:t>- Проверка безопасности оборудования, подготовка необходимых объектов труда и рабочих мест об</w:t>
            </w:r>
            <w:r w:rsidRPr="004B0049">
              <w:rPr>
                <w:bCs/>
                <w:sz w:val="20"/>
                <w:szCs w:val="20"/>
              </w:rPr>
              <w:t>у</w:t>
            </w:r>
            <w:r w:rsidRPr="004B0049">
              <w:rPr>
                <w:bCs/>
                <w:sz w:val="20"/>
                <w:szCs w:val="20"/>
              </w:rPr>
              <w:t>чающихся.</w:t>
            </w:r>
          </w:p>
          <w:p w14:paraId="2CB6EA9C" w14:textId="77777777" w:rsidR="00DF6BBD" w:rsidRPr="004B0049" w:rsidRDefault="00DF6BBD" w:rsidP="00DF6BBD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00533519" w14:textId="77777777" w:rsidR="00DF6BBD" w:rsidRPr="000143E9" w:rsidRDefault="00DF6BBD" w:rsidP="00DF6BBD">
            <w:pPr>
              <w:jc w:val="center"/>
              <w:rPr>
                <w:sz w:val="20"/>
                <w:szCs w:val="20"/>
              </w:rPr>
            </w:pPr>
            <w:r w:rsidRPr="000143E9">
              <w:rPr>
                <w:sz w:val="20"/>
                <w:szCs w:val="20"/>
              </w:rPr>
              <w:t>6</w:t>
            </w:r>
          </w:p>
          <w:p w14:paraId="1328AC11" w14:textId="77777777" w:rsidR="00DF6BBD" w:rsidRPr="000143E9" w:rsidRDefault="00DF6BBD" w:rsidP="00DF6BBD">
            <w:pPr>
              <w:jc w:val="center"/>
              <w:rPr>
                <w:sz w:val="20"/>
                <w:szCs w:val="20"/>
              </w:rPr>
            </w:pPr>
          </w:p>
          <w:p w14:paraId="1A5DD38F" w14:textId="77777777" w:rsidR="00DF6BBD" w:rsidRPr="000143E9" w:rsidRDefault="00DF6BBD" w:rsidP="00DF6BBD">
            <w:pPr>
              <w:jc w:val="center"/>
              <w:rPr>
                <w:sz w:val="20"/>
                <w:szCs w:val="20"/>
              </w:rPr>
            </w:pPr>
            <w:r w:rsidRPr="000143E9">
              <w:rPr>
                <w:sz w:val="20"/>
                <w:szCs w:val="20"/>
              </w:rPr>
              <w:t>6</w:t>
            </w:r>
          </w:p>
          <w:p w14:paraId="1C89CC74" w14:textId="77777777" w:rsidR="00DF6BBD" w:rsidRPr="000143E9" w:rsidRDefault="00DF6BBD" w:rsidP="00DF6BBD">
            <w:pPr>
              <w:jc w:val="center"/>
              <w:rPr>
                <w:sz w:val="20"/>
                <w:szCs w:val="20"/>
              </w:rPr>
            </w:pPr>
          </w:p>
          <w:p w14:paraId="6D755051" w14:textId="77777777" w:rsidR="00DF6BBD" w:rsidRPr="000143E9" w:rsidRDefault="00DF6BBD" w:rsidP="00DF6BBD">
            <w:pPr>
              <w:jc w:val="center"/>
              <w:rPr>
                <w:sz w:val="20"/>
                <w:szCs w:val="20"/>
              </w:rPr>
            </w:pPr>
          </w:p>
          <w:p w14:paraId="48971F19" w14:textId="77777777" w:rsidR="00DF6BBD" w:rsidRPr="000143E9" w:rsidRDefault="00DF6BBD" w:rsidP="00DF6BBD">
            <w:pPr>
              <w:jc w:val="center"/>
              <w:rPr>
                <w:sz w:val="20"/>
                <w:szCs w:val="20"/>
              </w:rPr>
            </w:pPr>
            <w:r w:rsidRPr="000143E9">
              <w:rPr>
                <w:sz w:val="20"/>
                <w:szCs w:val="20"/>
              </w:rPr>
              <w:t>6</w:t>
            </w:r>
          </w:p>
        </w:tc>
      </w:tr>
      <w:tr w:rsidR="00DF6BBD" w:rsidRPr="000143E9" w14:paraId="3A88FE0A" w14:textId="77777777" w:rsidTr="00DF6BBD">
        <w:trPr>
          <w:trHeight w:val="2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186E7D1E" w14:textId="77777777" w:rsidR="00DF6BBD" w:rsidRPr="000143E9" w:rsidRDefault="00DF6BBD" w:rsidP="00DF6BBD">
            <w:pPr>
              <w:jc w:val="both"/>
              <w:rPr>
                <w:sz w:val="20"/>
                <w:szCs w:val="20"/>
              </w:rPr>
            </w:pPr>
            <w:r w:rsidRPr="000143E9">
              <w:rPr>
                <w:sz w:val="20"/>
                <w:szCs w:val="20"/>
              </w:rPr>
              <w:t>1.3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14:paraId="61C29813" w14:textId="77777777" w:rsidR="00984022" w:rsidRPr="004B0049" w:rsidRDefault="00984022" w:rsidP="009840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</w:rPr>
            </w:pPr>
            <w:r w:rsidRPr="004B0049">
              <w:rPr>
                <w:i/>
                <w:sz w:val="20"/>
                <w:szCs w:val="20"/>
              </w:rPr>
              <w:t>Проводить лабораторно-практические  занятия в аудиториях, учебно-производственных мастерских и в организациях.</w:t>
            </w:r>
          </w:p>
          <w:p w14:paraId="0151093E" w14:textId="77777777" w:rsidR="00DF6BBD" w:rsidRPr="004B0049" w:rsidRDefault="00DF6BBD" w:rsidP="00DF6BBD">
            <w:pPr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9213" w:type="dxa"/>
          </w:tcPr>
          <w:p w14:paraId="1CDC3810" w14:textId="77777777" w:rsidR="00D464DE" w:rsidRPr="004B0049" w:rsidRDefault="00D464DE" w:rsidP="00D464DE">
            <w:pPr>
              <w:pStyle w:val="27"/>
              <w:widowControl w:val="0"/>
              <w:ind w:left="0" w:firstLine="0"/>
              <w:rPr>
                <w:sz w:val="20"/>
                <w:szCs w:val="20"/>
              </w:rPr>
            </w:pPr>
            <w:r w:rsidRPr="004B0049">
              <w:rPr>
                <w:sz w:val="20"/>
                <w:szCs w:val="20"/>
              </w:rPr>
              <w:t xml:space="preserve">- Наблюдение лабораторно-практических занятий в аудиториях, учебно-производственных мастерских и в организациях. </w:t>
            </w:r>
          </w:p>
          <w:p w14:paraId="475F7B8E" w14:textId="16B1A04C" w:rsidR="00DF6BBD" w:rsidRPr="004B0049" w:rsidRDefault="00D464DE" w:rsidP="00D464DE">
            <w:pPr>
              <w:pStyle w:val="aa"/>
              <w:rPr>
                <w:b/>
                <w:bCs/>
                <w:sz w:val="20"/>
                <w:szCs w:val="20"/>
              </w:rPr>
            </w:pPr>
            <w:r w:rsidRPr="004B0049">
              <w:rPr>
                <w:sz w:val="20"/>
                <w:szCs w:val="20"/>
              </w:rPr>
              <w:t>- Обсуждение лабораторно-практических занятий в диалоге с сокурсниками, руководителем педагог</w:t>
            </w:r>
            <w:r w:rsidRPr="004B0049">
              <w:rPr>
                <w:sz w:val="20"/>
                <w:szCs w:val="20"/>
              </w:rPr>
              <w:t>и</w:t>
            </w:r>
            <w:r w:rsidRPr="004B0049">
              <w:rPr>
                <w:sz w:val="20"/>
                <w:szCs w:val="20"/>
              </w:rPr>
              <w:t>ческой практики, мастерами, разработки предложений по совершенствованию и коррекции.</w:t>
            </w:r>
          </w:p>
          <w:p w14:paraId="3513CF57" w14:textId="77777777" w:rsidR="00DF6BBD" w:rsidRPr="004B0049" w:rsidRDefault="00DF6BBD" w:rsidP="00DF6BBD">
            <w:pPr>
              <w:pStyle w:val="aa"/>
              <w:ind w:left="601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5406092E" w14:textId="77777777" w:rsidR="00DF6BBD" w:rsidRPr="000143E9" w:rsidRDefault="00DF6BBD" w:rsidP="00DF6BBD">
            <w:pPr>
              <w:jc w:val="center"/>
              <w:rPr>
                <w:sz w:val="20"/>
                <w:szCs w:val="20"/>
              </w:rPr>
            </w:pPr>
            <w:r w:rsidRPr="000143E9">
              <w:rPr>
                <w:sz w:val="20"/>
                <w:szCs w:val="20"/>
              </w:rPr>
              <w:t>6</w:t>
            </w:r>
          </w:p>
          <w:p w14:paraId="069B1BFB" w14:textId="77777777" w:rsidR="00DF6BBD" w:rsidRPr="000143E9" w:rsidRDefault="00D464DE" w:rsidP="00DF6BBD">
            <w:pPr>
              <w:jc w:val="center"/>
              <w:rPr>
                <w:sz w:val="20"/>
                <w:szCs w:val="20"/>
              </w:rPr>
            </w:pPr>
            <w:r w:rsidRPr="000143E9">
              <w:rPr>
                <w:sz w:val="20"/>
                <w:szCs w:val="20"/>
              </w:rPr>
              <w:t>6</w:t>
            </w:r>
          </w:p>
          <w:p w14:paraId="078D1FBD" w14:textId="77777777" w:rsidR="00D464DE" w:rsidRPr="000143E9" w:rsidRDefault="00D464DE" w:rsidP="00DF6BBD">
            <w:pPr>
              <w:jc w:val="center"/>
              <w:rPr>
                <w:sz w:val="20"/>
                <w:szCs w:val="20"/>
              </w:rPr>
            </w:pPr>
            <w:r w:rsidRPr="000143E9">
              <w:rPr>
                <w:sz w:val="20"/>
                <w:szCs w:val="20"/>
              </w:rPr>
              <w:t>6</w:t>
            </w:r>
          </w:p>
          <w:p w14:paraId="4C0747F0" w14:textId="77777777" w:rsidR="00D464DE" w:rsidRPr="000143E9" w:rsidRDefault="00D464DE" w:rsidP="00DF6BBD">
            <w:pPr>
              <w:jc w:val="center"/>
              <w:rPr>
                <w:sz w:val="20"/>
                <w:szCs w:val="20"/>
              </w:rPr>
            </w:pPr>
            <w:r w:rsidRPr="000143E9">
              <w:rPr>
                <w:sz w:val="20"/>
                <w:szCs w:val="20"/>
              </w:rPr>
              <w:t>6</w:t>
            </w:r>
          </w:p>
          <w:p w14:paraId="4E5F9775" w14:textId="77777777" w:rsidR="00D464DE" w:rsidRPr="000143E9" w:rsidRDefault="00D464DE" w:rsidP="00DF6BBD">
            <w:pPr>
              <w:jc w:val="center"/>
              <w:rPr>
                <w:sz w:val="20"/>
                <w:szCs w:val="20"/>
              </w:rPr>
            </w:pPr>
          </w:p>
          <w:p w14:paraId="4442321B" w14:textId="77777777" w:rsidR="00D464DE" w:rsidRPr="000143E9" w:rsidRDefault="00D464DE" w:rsidP="00D464DE">
            <w:pPr>
              <w:rPr>
                <w:sz w:val="20"/>
                <w:szCs w:val="20"/>
              </w:rPr>
            </w:pPr>
          </w:p>
        </w:tc>
      </w:tr>
      <w:tr w:rsidR="00DF6BBD" w:rsidRPr="000143E9" w14:paraId="1832D503" w14:textId="77777777" w:rsidTr="00DF6BBD">
        <w:trPr>
          <w:trHeight w:val="2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3486A35E" w14:textId="77777777" w:rsidR="00DF6BBD" w:rsidRPr="000143E9" w:rsidRDefault="00DF6BBD" w:rsidP="00DF6BBD">
            <w:pPr>
              <w:jc w:val="both"/>
              <w:rPr>
                <w:sz w:val="20"/>
                <w:szCs w:val="20"/>
              </w:rPr>
            </w:pPr>
            <w:r w:rsidRPr="000143E9">
              <w:rPr>
                <w:sz w:val="20"/>
                <w:szCs w:val="20"/>
              </w:rPr>
              <w:t>1.4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14:paraId="2C362FE8" w14:textId="77777777" w:rsidR="00DF6BBD" w:rsidRPr="004B0049" w:rsidRDefault="00984022" w:rsidP="00DF6BBD">
            <w:pPr>
              <w:jc w:val="both"/>
              <w:rPr>
                <w:i/>
                <w:sz w:val="20"/>
                <w:szCs w:val="20"/>
              </w:rPr>
            </w:pPr>
            <w:proofErr w:type="gramStart"/>
            <w:r w:rsidRPr="004B0049">
              <w:rPr>
                <w:i/>
                <w:sz w:val="20"/>
                <w:szCs w:val="20"/>
              </w:rPr>
              <w:t>Организовывать все виды практики обучающихся в учебно-производственных мастерских и на производстве.</w:t>
            </w:r>
            <w:proofErr w:type="gramEnd"/>
          </w:p>
        </w:tc>
        <w:tc>
          <w:tcPr>
            <w:tcW w:w="9213" w:type="dxa"/>
          </w:tcPr>
          <w:p w14:paraId="35D89A31" w14:textId="77777777" w:rsidR="00D464DE" w:rsidRPr="004B0049" w:rsidRDefault="00D464DE" w:rsidP="00D464DE">
            <w:pPr>
              <w:jc w:val="both"/>
              <w:rPr>
                <w:sz w:val="20"/>
                <w:szCs w:val="20"/>
              </w:rPr>
            </w:pPr>
            <w:r w:rsidRPr="004B0049">
              <w:rPr>
                <w:sz w:val="20"/>
                <w:szCs w:val="20"/>
              </w:rPr>
              <w:t>-</w:t>
            </w:r>
            <w:r w:rsidRPr="004B0049">
              <w:rPr>
                <w:color w:val="FF0000"/>
                <w:sz w:val="20"/>
                <w:szCs w:val="20"/>
              </w:rPr>
              <w:t xml:space="preserve"> </w:t>
            </w:r>
            <w:r w:rsidRPr="004B0049">
              <w:rPr>
                <w:sz w:val="20"/>
                <w:szCs w:val="20"/>
              </w:rPr>
              <w:t>Наблюдение за организацией всех видов практики обучающихся в учебно-производственных масте</w:t>
            </w:r>
            <w:r w:rsidRPr="004B0049">
              <w:rPr>
                <w:sz w:val="20"/>
                <w:szCs w:val="20"/>
              </w:rPr>
              <w:t>р</w:t>
            </w:r>
            <w:r w:rsidRPr="004B0049">
              <w:rPr>
                <w:sz w:val="20"/>
                <w:szCs w:val="20"/>
              </w:rPr>
              <w:t>ских.</w:t>
            </w:r>
          </w:p>
          <w:p w14:paraId="51A02B82" w14:textId="77777777" w:rsidR="00D464DE" w:rsidRPr="004B0049" w:rsidRDefault="00D464DE" w:rsidP="00D464DE">
            <w:pPr>
              <w:contextualSpacing/>
              <w:rPr>
                <w:color w:val="FF0000"/>
                <w:sz w:val="20"/>
                <w:szCs w:val="20"/>
              </w:rPr>
            </w:pPr>
            <w:r w:rsidRPr="004B0049">
              <w:rPr>
                <w:sz w:val="20"/>
                <w:szCs w:val="20"/>
              </w:rPr>
              <w:t>- Наблюдение за организацией всех видов практики обучающихся на производстве.</w:t>
            </w:r>
          </w:p>
          <w:p w14:paraId="08B1EEAD" w14:textId="77777777" w:rsidR="00DF6BBD" w:rsidRPr="004B0049" w:rsidRDefault="00DF6BBD" w:rsidP="00D464D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2D1E0B29" w14:textId="77777777" w:rsidR="00DF6BBD" w:rsidRPr="000143E9" w:rsidRDefault="00DF6BBD" w:rsidP="00DF6BBD">
            <w:pPr>
              <w:jc w:val="center"/>
              <w:rPr>
                <w:sz w:val="20"/>
                <w:szCs w:val="20"/>
              </w:rPr>
            </w:pPr>
            <w:r w:rsidRPr="000143E9">
              <w:rPr>
                <w:sz w:val="20"/>
                <w:szCs w:val="20"/>
              </w:rPr>
              <w:t>6</w:t>
            </w:r>
          </w:p>
          <w:p w14:paraId="749EF317" w14:textId="77777777" w:rsidR="00DF6BBD" w:rsidRPr="000143E9" w:rsidRDefault="00DF6BBD" w:rsidP="00DF6BBD">
            <w:pPr>
              <w:jc w:val="center"/>
              <w:rPr>
                <w:sz w:val="20"/>
                <w:szCs w:val="20"/>
              </w:rPr>
            </w:pPr>
            <w:r w:rsidRPr="000143E9">
              <w:rPr>
                <w:sz w:val="20"/>
                <w:szCs w:val="20"/>
              </w:rPr>
              <w:t>6</w:t>
            </w:r>
          </w:p>
          <w:p w14:paraId="10E0B956" w14:textId="77777777" w:rsidR="00DF6BBD" w:rsidRPr="000143E9" w:rsidRDefault="00DF6BBD" w:rsidP="00DF6BBD">
            <w:pPr>
              <w:jc w:val="center"/>
              <w:rPr>
                <w:sz w:val="20"/>
                <w:szCs w:val="20"/>
              </w:rPr>
            </w:pPr>
          </w:p>
        </w:tc>
      </w:tr>
      <w:tr w:rsidR="00DF6BBD" w:rsidRPr="000143E9" w14:paraId="40DC80A3" w14:textId="77777777" w:rsidTr="00DF6BBD">
        <w:trPr>
          <w:trHeight w:val="2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7122937A" w14:textId="77777777" w:rsidR="00DF6BBD" w:rsidRPr="000143E9" w:rsidRDefault="00DF6BBD" w:rsidP="00DF6BBD">
            <w:pPr>
              <w:jc w:val="both"/>
              <w:rPr>
                <w:sz w:val="20"/>
                <w:szCs w:val="20"/>
              </w:rPr>
            </w:pPr>
            <w:r w:rsidRPr="000143E9">
              <w:rPr>
                <w:sz w:val="20"/>
                <w:szCs w:val="20"/>
              </w:rPr>
              <w:t>1.5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14:paraId="5680A2C9" w14:textId="77777777" w:rsidR="00DF6BBD" w:rsidRPr="000143E9" w:rsidRDefault="00DF6BBD" w:rsidP="00DF6BBD">
            <w:pPr>
              <w:jc w:val="both"/>
              <w:rPr>
                <w:sz w:val="20"/>
                <w:szCs w:val="20"/>
              </w:rPr>
            </w:pPr>
            <w:r w:rsidRPr="000143E9">
              <w:rPr>
                <w:sz w:val="20"/>
                <w:szCs w:val="20"/>
              </w:rPr>
              <w:t>Дифференцированный зачет</w:t>
            </w:r>
          </w:p>
        </w:tc>
        <w:tc>
          <w:tcPr>
            <w:tcW w:w="9213" w:type="dxa"/>
          </w:tcPr>
          <w:p w14:paraId="1FF1CF6A" w14:textId="77777777" w:rsidR="00DF6BBD" w:rsidRPr="000143E9" w:rsidRDefault="00DF6BBD" w:rsidP="00DF6BBD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1AAED98C" w14:textId="77777777" w:rsidR="00DF6BBD" w:rsidRPr="000143E9" w:rsidRDefault="00DF6BBD" w:rsidP="00DF6BBD">
            <w:pPr>
              <w:jc w:val="center"/>
              <w:rPr>
                <w:sz w:val="20"/>
                <w:szCs w:val="20"/>
              </w:rPr>
            </w:pPr>
            <w:r w:rsidRPr="000143E9">
              <w:rPr>
                <w:sz w:val="20"/>
                <w:szCs w:val="20"/>
              </w:rPr>
              <w:t>6</w:t>
            </w:r>
          </w:p>
        </w:tc>
      </w:tr>
      <w:tr w:rsidR="00DF6BBD" w:rsidRPr="000143E9" w14:paraId="46074AFD" w14:textId="77777777" w:rsidTr="00DF6BBD">
        <w:trPr>
          <w:trHeight w:val="2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663FD091" w14:textId="77777777" w:rsidR="00DF6BBD" w:rsidRPr="000143E9" w:rsidRDefault="00DF6BBD" w:rsidP="00DF6BB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14:paraId="39314556" w14:textId="77777777" w:rsidR="00DF6BBD" w:rsidRPr="000143E9" w:rsidRDefault="00DF6BBD" w:rsidP="00DF6BBD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9213" w:type="dxa"/>
          </w:tcPr>
          <w:p w14:paraId="323DB4FB" w14:textId="77777777" w:rsidR="00DF6BBD" w:rsidRPr="000143E9" w:rsidRDefault="00DF6BBD" w:rsidP="00DF6BBD">
            <w:pPr>
              <w:snapToGrid w:val="0"/>
              <w:jc w:val="right"/>
              <w:rPr>
                <w:sz w:val="20"/>
                <w:szCs w:val="20"/>
              </w:rPr>
            </w:pPr>
            <w:r w:rsidRPr="000143E9">
              <w:rPr>
                <w:sz w:val="20"/>
                <w:szCs w:val="20"/>
              </w:rPr>
              <w:t>Итого: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0454D8A1" w14:textId="77777777" w:rsidR="00DF6BBD" w:rsidRPr="000143E9" w:rsidRDefault="00DF6BBD" w:rsidP="00DF6BBD">
            <w:pPr>
              <w:jc w:val="center"/>
              <w:rPr>
                <w:sz w:val="20"/>
                <w:szCs w:val="20"/>
              </w:rPr>
            </w:pPr>
            <w:r w:rsidRPr="000143E9">
              <w:rPr>
                <w:sz w:val="20"/>
                <w:szCs w:val="20"/>
              </w:rPr>
              <w:t>72</w:t>
            </w:r>
          </w:p>
        </w:tc>
      </w:tr>
    </w:tbl>
    <w:p w14:paraId="20D4B616" w14:textId="77777777" w:rsidR="00DF6BBD" w:rsidRPr="000143E9" w:rsidRDefault="00DF6BBD" w:rsidP="00DF6B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/>
          <w:sz w:val="20"/>
          <w:szCs w:val="20"/>
        </w:rPr>
      </w:pP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544"/>
        <w:gridCol w:w="9213"/>
        <w:gridCol w:w="1418"/>
      </w:tblGrid>
      <w:tr w:rsidR="00DF6BBD" w:rsidRPr="000143E9" w14:paraId="7B8D2119" w14:textId="77777777" w:rsidTr="00DF6BBD">
        <w:trPr>
          <w:trHeight w:val="20"/>
        </w:trPr>
        <w:tc>
          <w:tcPr>
            <w:tcW w:w="993" w:type="dxa"/>
          </w:tcPr>
          <w:p w14:paraId="1B5A2C3B" w14:textId="77777777" w:rsidR="00DF6BBD" w:rsidRPr="000143E9" w:rsidRDefault="00DF6BBD" w:rsidP="00DF6BBD">
            <w:pPr>
              <w:jc w:val="center"/>
              <w:rPr>
                <w:b/>
                <w:sz w:val="20"/>
                <w:szCs w:val="20"/>
              </w:rPr>
            </w:pPr>
            <w:r w:rsidRPr="000143E9">
              <w:rPr>
                <w:b/>
                <w:sz w:val="20"/>
                <w:szCs w:val="20"/>
              </w:rPr>
              <w:t>№ вида</w:t>
            </w:r>
          </w:p>
        </w:tc>
        <w:tc>
          <w:tcPr>
            <w:tcW w:w="3544" w:type="dxa"/>
            <w:vAlign w:val="center"/>
          </w:tcPr>
          <w:p w14:paraId="6D5F9CC9" w14:textId="77777777" w:rsidR="00DF6BBD" w:rsidRPr="000143E9" w:rsidRDefault="00DF6BBD" w:rsidP="00DF6BBD">
            <w:pPr>
              <w:jc w:val="center"/>
              <w:rPr>
                <w:b/>
                <w:sz w:val="20"/>
                <w:szCs w:val="20"/>
              </w:rPr>
            </w:pPr>
            <w:r w:rsidRPr="000143E9">
              <w:rPr>
                <w:b/>
                <w:sz w:val="20"/>
                <w:szCs w:val="20"/>
              </w:rPr>
              <w:t>Виды работ</w:t>
            </w:r>
          </w:p>
        </w:tc>
        <w:tc>
          <w:tcPr>
            <w:tcW w:w="9213" w:type="dxa"/>
            <w:tcBorders>
              <w:bottom w:val="single" w:sz="4" w:space="0" w:color="auto"/>
            </w:tcBorders>
            <w:vAlign w:val="center"/>
          </w:tcPr>
          <w:p w14:paraId="080EC48F" w14:textId="77777777" w:rsidR="00DF6BBD" w:rsidRPr="000143E9" w:rsidRDefault="00DF6BBD" w:rsidP="00DF6BBD">
            <w:pPr>
              <w:jc w:val="center"/>
              <w:rPr>
                <w:b/>
                <w:sz w:val="20"/>
                <w:szCs w:val="20"/>
              </w:rPr>
            </w:pPr>
            <w:r w:rsidRPr="000143E9">
              <w:rPr>
                <w:b/>
                <w:sz w:val="20"/>
                <w:szCs w:val="20"/>
              </w:rPr>
              <w:t xml:space="preserve">Тематика заданий по производственной практике  (по профилю специальности) 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</w:tcPr>
          <w:p w14:paraId="3997470A" w14:textId="77777777" w:rsidR="00DF6BBD" w:rsidRPr="000143E9" w:rsidRDefault="00DF6BBD" w:rsidP="00DF6BBD">
            <w:pPr>
              <w:jc w:val="center"/>
              <w:rPr>
                <w:b/>
                <w:sz w:val="20"/>
                <w:szCs w:val="20"/>
              </w:rPr>
            </w:pPr>
            <w:r w:rsidRPr="000143E9">
              <w:rPr>
                <w:b/>
                <w:sz w:val="20"/>
                <w:szCs w:val="20"/>
              </w:rPr>
              <w:t>Кол-во часов</w:t>
            </w:r>
          </w:p>
        </w:tc>
      </w:tr>
      <w:tr w:rsidR="00DF6BBD" w:rsidRPr="000143E9" w14:paraId="7DB6AAD5" w14:textId="77777777" w:rsidTr="00DF6BBD">
        <w:trPr>
          <w:trHeight w:val="20"/>
        </w:trPr>
        <w:tc>
          <w:tcPr>
            <w:tcW w:w="993" w:type="dxa"/>
          </w:tcPr>
          <w:p w14:paraId="703BAD72" w14:textId="77777777" w:rsidR="00DF6BBD" w:rsidRPr="000143E9" w:rsidRDefault="00DF6BBD" w:rsidP="00DF6BBD">
            <w:pPr>
              <w:jc w:val="both"/>
              <w:rPr>
                <w:sz w:val="20"/>
                <w:szCs w:val="20"/>
              </w:rPr>
            </w:pPr>
            <w:r w:rsidRPr="000143E9">
              <w:rPr>
                <w:sz w:val="20"/>
                <w:szCs w:val="20"/>
              </w:rPr>
              <w:t>1.1</w:t>
            </w:r>
          </w:p>
        </w:tc>
        <w:tc>
          <w:tcPr>
            <w:tcW w:w="3544" w:type="dxa"/>
          </w:tcPr>
          <w:p w14:paraId="3C79E7E0" w14:textId="77777777" w:rsidR="00DF6BBD" w:rsidRPr="000143E9" w:rsidRDefault="00DF6BBD" w:rsidP="00DF6BBD">
            <w:pPr>
              <w:jc w:val="both"/>
              <w:rPr>
                <w:sz w:val="20"/>
                <w:szCs w:val="20"/>
              </w:rPr>
            </w:pPr>
          </w:p>
          <w:p w14:paraId="2BC140C9" w14:textId="77777777" w:rsidR="00940431" w:rsidRPr="000143E9" w:rsidRDefault="00940431" w:rsidP="009404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143E9">
              <w:rPr>
                <w:sz w:val="20"/>
                <w:szCs w:val="20"/>
              </w:rPr>
              <w:t xml:space="preserve">Осуществлять педагогический контроль, оценивать процесс и результаты деятельности </w:t>
            </w:r>
            <w:proofErr w:type="gramStart"/>
            <w:r w:rsidRPr="000143E9">
              <w:rPr>
                <w:sz w:val="20"/>
                <w:szCs w:val="20"/>
              </w:rPr>
              <w:t>обучающихся</w:t>
            </w:r>
            <w:proofErr w:type="gramEnd"/>
            <w:r w:rsidRPr="000143E9">
              <w:rPr>
                <w:sz w:val="20"/>
                <w:szCs w:val="20"/>
              </w:rPr>
              <w:t>.</w:t>
            </w:r>
          </w:p>
          <w:p w14:paraId="2FDF32A4" w14:textId="77777777" w:rsidR="00DF6BBD" w:rsidRPr="000143E9" w:rsidRDefault="00DF6BBD" w:rsidP="00DF6BB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213" w:type="dxa"/>
            <w:tcBorders>
              <w:top w:val="single" w:sz="4" w:space="0" w:color="auto"/>
            </w:tcBorders>
          </w:tcPr>
          <w:p w14:paraId="20A68C54" w14:textId="77777777" w:rsidR="00940431" w:rsidRPr="004B0049" w:rsidRDefault="00940431" w:rsidP="00940431">
            <w:pPr>
              <w:contextualSpacing/>
              <w:rPr>
                <w:sz w:val="20"/>
                <w:szCs w:val="20"/>
              </w:rPr>
            </w:pPr>
            <w:r w:rsidRPr="004B0049">
              <w:rPr>
                <w:sz w:val="20"/>
                <w:szCs w:val="20"/>
              </w:rPr>
              <w:t>- Осуществлять педагогический контроль.</w:t>
            </w:r>
          </w:p>
          <w:p w14:paraId="306248AF" w14:textId="77777777" w:rsidR="00DF6BBD" w:rsidRPr="004B0049" w:rsidRDefault="00940431" w:rsidP="00940431">
            <w:pPr>
              <w:jc w:val="both"/>
              <w:rPr>
                <w:sz w:val="20"/>
                <w:szCs w:val="20"/>
              </w:rPr>
            </w:pPr>
            <w:r w:rsidRPr="004B0049">
              <w:rPr>
                <w:sz w:val="20"/>
                <w:szCs w:val="20"/>
              </w:rPr>
              <w:t xml:space="preserve">- Оценить процесс и результаты деятельности </w:t>
            </w:r>
            <w:proofErr w:type="gramStart"/>
            <w:r w:rsidRPr="004B0049">
              <w:rPr>
                <w:sz w:val="20"/>
                <w:szCs w:val="20"/>
              </w:rPr>
              <w:t>обучающихся</w:t>
            </w:r>
            <w:proofErr w:type="gramEnd"/>
            <w:r w:rsidRPr="004B0049">
              <w:rPr>
                <w:sz w:val="20"/>
                <w:szCs w:val="20"/>
              </w:rPr>
              <w:t>, качества продукции, изготавливаемой об</w:t>
            </w:r>
            <w:r w:rsidRPr="004B0049">
              <w:rPr>
                <w:sz w:val="20"/>
                <w:szCs w:val="20"/>
              </w:rPr>
              <w:t>у</w:t>
            </w:r>
            <w:r w:rsidRPr="004B0049">
              <w:rPr>
                <w:sz w:val="20"/>
                <w:szCs w:val="20"/>
              </w:rPr>
              <w:t>чающимися.</w:t>
            </w:r>
          </w:p>
        </w:tc>
        <w:tc>
          <w:tcPr>
            <w:tcW w:w="1418" w:type="dxa"/>
          </w:tcPr>
          <w:p w14:paraId="458B3711" w14:textId="77777777" w:rsidR="00DF6BBD" w:rsidRPr="000143E9" w:rsidRDefault="00DF6BBD" w:rsidP="00DF6BBD">
            <w:pPr>
              <w:jc w:val="center"/>
              <w:rPr>
                <w:sz w:val="20"/>
                <w:szCs w:val="20"/>
              </w:rPr>
            </w:pPr>
            <w:r w:rsidRPr="000143E9">
              <w:rPr>
                <w:sz w:val="20"/>
                <w:szCs w:val="20"/>
              </w:rPr>
              <w:t>6</w:t>
            </w:r>
          </w:p>
          <w:p w14:paraId="08CC6AAF" w14:textId="77777777" w:rsidR="00DF6BBD" w:rsidRPr="000143E9" w:rsidRDefault="00DF6BBD" w:rsidP="00DF6BBD">
            <w:pPr>
              <w:jc w:val="center"/>
              <w:rPr>
                <w:sz w:val="20"/>
                <w:szCs w:val="20"/>
              </w:rPr>
            </w:pPr>
          </w:p>
          <w:p w14:paraId="25257772" w14:textId="77777777" w:rsidR="00DF6BBD" w:rsidRPr="000143E9" w:rsidRDefault="00DF6BBD" w:rsidP="00DF6BBD">
            <w:pPr>
              <w:jc w:val="center"/>
              <w:rPr>
                <w:sz w:val="20"/>
                <w:szCs w:val="20"/>
              </w:rPr>
            </w:pPr>
          </w:p>
          <w:p w14:paraId="296408E9" w14:textId="77777777" w:rsidR="00DF6BBD" w:rsidRPr="000143E9" w:rsidRDefault="00DF6BBD" w:rsidP="00DF6BBD">
            <w:pPr>
              <w:jc w:val="center"/>
              <w:rPr>
                <w:sz w:val="20"/>
                <w:szCs w:val="20"/>
              </w:rPr>
            </w:pPr>
            <w:r w:rsidRPr="000143E9">
              <w:rPr>
                <w:sz w:val="20"/>
                <w:szCs w:val="20"/>
              </w:rPr>
              <w:t>6</w:t>
            </w:r>
          </w:p>
        </w:tc>
      </w:tr>
      <w:tr w:rsidR="00DF6BBD" w:rsidRPr="000143E9" w14:paraId="542A9AC3" w14:textId="77777777" w:rsidTr="00DF6BBD">
        <w:trPr>
          <w:trHeight w:val="2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63C4A590" w14:textId="77777777" w:rsidR="00DF6BBD" w:rsidRPr="000143E9" w:rsidRDefault="00DF6BBD" w:rsidP="00DF6BBD">
            <w:pPr>
              <w:jc w:val="both"/>
              <w:rPr>
                <w:sz w:val="20"/>
                <w:szCs w:val="20"/>
              </w:rPr>
            </w:pPr>
            <w:r w:rsidRPr="000143E9">
              <w:rPr>
                <w:sz w:val="20"/>
                <w:szCs w:val="20"/>
              </w:rPr>
              <w:t>1.2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14:paraId="0A106CA4" w14:textId="77777777" w:rsidR="00940431" w:rsidRPr="004B0049" w:rsidRDefault="00940431" w:rsidP="009404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</w:rPr>
            </w:pPr>
            <w:r w:rsidRPr="004B0049">
              <w:rPr>
                <w:i/>
                <w:sz w:val="20"/>
                <w:szCs w:val="20"/>
              </w:rPr>
              <w:t xml:space="preserve">Анализировать занятия и организацию практики </w:t>
            </w:r>
            <w:proofErr w:type="gramStart"/>
            <w:r w:rsidRPr="004B0049">
              <w:rPr>
                <w:i/>
                <w:sz w:val="20"/>
                <w:szCs w:val="20"/>
              </w:rPr>
              <w:t>обучающихся</w:t>
            </w:r>
            <w:proofErr w:type="gramEnd"/>
            <w:r w:rsidRPr="004B0049">
              <w:rPr>
                <w:i/>
                <w:sz w:val="20"/>
                <w:szCs w:val="20"/>
              </w:rPr>
              <w:t>.</w:t>
            </w:r>
          </w:p>
          <w:p w14:paraId="33249590" w14:textId="77777777" w:rsidR="00DF6BBD" w:rsidRPr="000143E9" w:rsidRDefault="00DF6BBD" w:rsidP="0094043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213" w:type="dxa"/>
          </w:tcPr>
          <w:p w14:paraId="1D8A81D1" w14:textId="77777777" w:rsidR="00DF6BBD" w:rsidRPr="004B0049" w:rsidRDefault="00940431" w:rsidP="00DF6BBD">
            <w:pPr>
              <w:rPr>
                <w:sz w:val="20"/>
                <w:szCs w:val="20"/>
              </w:rPr>
            </w:pPr>
            <w:r w:rsidRPr="004B0049">
              <w:rPr>
                <w:sz w:val="20"/>
                <w:szCs w:val="20"/>
              </w:rPr>
              <w:lastRenderedPageBreak/>
              <w:t xml:space="preserve">- Провести анализ занятия и организации практики </w:t>
            </w:r>
            <w:proofErr w:type="gramStart"/>
            <w:r w:rsidRPr="004B0049">
              <w:rPr>
                <w:sz w:val="20"/>
                <w:szCs w:val="20"/>
              </w:rPr>
              <w:t>обучающихся</w:t>
            </w:r>
            <w:proofErr w:type="gramEnd"/>
            <w:r w:rsidRPr="004B0049">
              <w:rPr>
                <w:sz w:val="20"/>
                <w:szCs w:val="20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65A2F3DC" w14:textId="77777777" w:rsidR="00DF6BBD" w:rsidRPr="000143E9" w:rsidRDefault="00DF6BBD" w:rsidP="00DF6BBD">
            <w:pPr>
              <w:jc w:val="center"/>
              <w:rPr>
                <w:sz w:val="20"/>
                <w:szCs w:val="20"/>
              </w:rPr>
            </w:pPr>
            <w:r w:rsidRPr="000143E9">
              <w:rPr>
                <w:sz w:val="20"/>
                <w:szCs w:val="20"/>
              </w:rPr>
              <w:t>6</w:t>
            </w:r>
          </w:p>
          <w:p w14:paraId="37721CF5" w14:textId="77777777" w:rsidR="00DF6BBD" w:rsidRPr="000143E9" w:rsidRDefault="00DF6BBD" w:rsidP="00DF6BBD">
            <w:pPr>
              <w:jc w:val="center"/>
              <w:rPr>
                <w:sz w:val="20"/>
                <w:szCs w:val="20"/>
              </w:rPr>
            </w:pPr>
          </w:p>
          <w:p w14:paraId="2FCDBB45" w14:textId="77777777" w:rsidR="00DF6BBD" w:rsidRPr="000143E9" w:rsidRDefault="00DF6BBD" w:rsidP="00DF6BBD">
            <w:pPr>
              <w:jc w:val="center"/>
              <w:rPr>
                <w:sz w:val="20"/>
                <w:szCs w:val="20"/>
              </w:rPr>
            </w:pPr>
          </w:p>
          <w:p w14:paraId="02961EDC" w14:textId="77777777" w:rsidR="00DF6BBD" w:rsidRPr="000143E9" w:rsidRDefault="00DF6BBD" w:rsidP="00DF6BBD">
            <w:pPr>
              <w:jc w:val="center"/>
              <w:rPr>
                <w:sz w:val="20"/>
                <w:szCs w:val="20"/>
              </w:rPr>
            </w:pPr>
          </w:p>
        </w:tc>
      </w:tr>
      <w:tr w:rsidR="00DF6BBD" w:rsidRPr="000143E9" w14:paraId="08825B5E" w14:textId="77777777" w:rsidTr="00DF6BBD">
        <w:trPr>
          <w:trHeight w:val="2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01801791" w14:textId="77777777" w:rsidR="00DF6BBD" w:rsidRPr="000143E9" w:rsidRDefault="00DF6BBD" w:rsidP="00DF6BBD">
            <w:pPr>
              <w:jc w:val="both"/>
              <w:rPr>
                <w:sz w:val="20"/>
                <w:szCs w:val="20"/>
              </w:rPr>
            </w:pPr>
            <w:r w:rsidRPr="000143E9">
              <w:rPr>
                <w:sz w:val="20"/>
                <w:szCs w:val="20"/>
              </w:rPr>
              <w:lastRenderedPageBreak/>
              <w:t>1.3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14:paraId="2A14CF4C" w14:textId="77777777" w:rsidR="00940431" w:rsidRPr="004B0049" w:rsidRDefault="00940431" w:rsidP="009404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</w:rPr>
            </w:pPr>
            <w:r w:rsidRPr="004B0049">
              <w:rPr>
                <w:i/>
                <w:sz w:val="20"/>
                <w:szCs w:val="20"/>
              </w:rPr>
              <w:t>Вести документацию, обеспечивающую учебно-производственный процесс.</w:t>
            </w:r>
          </w:p>
          <w:p w14:paraId="7B61643C" w14:textId="77777777" w:rsidR="00DF6BBD" w:rsidRPr="000143E9" w:rsidRDefault="00DF6BBD" w:rsidP="00DF6BB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213" w:type="dxa"/>
          </w:tcPr>
          <w:p w14:paraId="624F3E07" w14:textId="77777777" w:rsidR="00DF6BBD" w:rsidRPr="004B0049" w:rsidRDefault="00DF6BBD" w:rsidP="00DF6BBD">
            <w:pPr>
              <w:pStyle w:val="aa"/>
              <w:rPr>
                <w:b/>
                <w:bCs/>
                <w:sz w:val="20"/>
                <w:szCs w:val="20"/>
              </w:rPr>
            </w:pPr>
            <w:r w:rsidRPr="004B0049">
              <w:rPr>
                <w:sz w:val="20"/>
                <w:szCs w:val="20"/>
              </w:rPr>
              <w:t>Оформить педагогические разработки в виде отчетов, рефератов, презентаций</w:t>
            </w:r>
          </w:p>
          <w:p w14:paraId="150B8E41" w14:textId="77777777" w:rsidR="00DF6BBD" w:rsidRPr="004B0049" w:rsidRDefault="00DF6BBD" w:rsidP="00DF6BBD">
            <w:pPr>
              <w:pStyle w:val="aa"/>
              <w:ind w:left="601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775D02D1" w14:textId="77777777" w:rsidR="00DF6BBD" w:rsidRPr="000143E9" w:rsidRDefault="00DF6BBD" w:rsidP="00DF6BBD">
            <w:pPr>
              <w:jc w:val="center"/>
              <w:rPr>
                <w:sz w:val="20"/>
                <w:szCs w:val="20"/>
              </w:rPr>
            </w:pPr>
            <w:r w:rsidRPr="000143E9">
              <w:rPr>
                <w:sz w:val="20"/>
                <w:szCs w:val="20"/>
              </w:rPr>
              <w:t>6</w:t>
            </w:r>
          </w:p>
          <w:p w14:paraId="4641F666" w14:textId="77777777" w:rsidR="00DF6BBD" w:rsidRPr="000143E9" w:rsidRDefault="00DF6BBD" w:rsidP="00DF6BBD">
            <w:pPr>
              <w:jc w:val="center"/>
              <w:rPr>
                <w:sz w:val="20"/>
                <w:szCs w:val="20"/>
              </w:rPr>
            </w:pPr>
          </w:p>
          <w:p w14:paraId="6B96853D" w14:textId="77777777" w:rsidR="00DF6BBD" w:rsidRPr="000143E9" w:rsidRDefault="00DF6BBD" w:rsidP="00DF6BBD">
            <w:pPr>
              <w:jc w:val="center"/>
              <w:rPr>
                <w:sz w:val="20"/>
                <w:szCs w:val="20"/>
              </w:rPr>
            </w:pPr>
          </w:p>
        </w:tc>
      </w:tr>
      <w:tr w:rsidR="00DF6BBD" w:rsidRPr="000143E9" w14:paraId="372B0FDA" w14:textId="77777777" w:rsidTr="00DF6BBD">
        <w:trPr>
          <w:trHeight w:val="2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0BF7CF56" w14:textId="77777777" w:rsidR="00DF6BBD" w:rsidRPr="000143E9" w:rsidRDefault="00DF6BBD" w:rsidP="00DF6BBD">
            <w:pPr>
              <w:jc w:val="both"/>
              <w:rPr>
                <w:sz w:val="20"/>
                <w:szCs w:val="20"/>
              </w:rPr>
            </w:pPr>
            <w:r w:rsidRPr="000143E9">
              <w:rPr>
                <w:sz w:val="20"/>
                <w:szCs w:val="20"/>
              </w:rPr>
              <w:t>1.4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14:paraId="3CD9D3D5" w14:textId="77777777" w:rsidR="00940431" w:rsidRPr="004B0049" w:rsidRDefault="00940431" w:rsidP="009404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</w:rPr>
            </w:pPr>
            <w:r w:rsidRPr="004B0049">
              <w:rPr>
                <w:i/>
                <w:sz w:val="20"/>
                <w:szCs w:val="20"/>
              </w:rPr>
              <w:t xml:space="preserve">Разрабатывать учебно-методические материалы (рабочие программы, учебно-тематические планы) на основе </w:t>
            </w:r>
            <w:proofErr w:type="gramStart"/>
            <w:r w:rsidRPr="004B0049">
              <w:rPr>
                <w:i/>
                <w:sz w:val="20"/>
                <w:szCs w:val="20"/>
              </w:rPr>
              <w:t>примерных</w:t>
            </w:r>
            <w:proofErr w:type="gramEnd"/>
            <w:r w:rsidRPr="004B0049">
              <w:rPr>
                <w:i/>
                <w:sz w:val="20"/>
                <w:szCs w:val="20"/>
              </w:rPr>
              <w:t>.</w:t>
            </w:r>
          </w:p>
          <w:p w14:paraId="0BA0780F" w14:textId="77777777" w:rsidR="00DF6BBD" w:rsidRPr="000143E9" w:rsidRDefault="00DF6BBD" w:rsidP="00DF6BB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213" w:type="dxa"/>
          </w:tcPr>
          <w:p w14:paraId="262A9D96" w14:textId="77777777" w:rsidR="00DF6BBD" w:rsidRPr="004B0049" w:rsidRDefault="00DF6BBD" w:rsidP="00DF6BBD">
            <w:pPr>
              <w:jc w:val="both"/>
              <w:rPr>
                <w:sz w:val="20"/>
                <w:szCs w:val="20"/>
              </w:rPr>
            </w:pPr>
            <w:r w:rsidRPr="004B0049">
              <w:rPr>
                <w:sz w:val="20"/>
                <w:szCs w:val="20"/>
              </w:rPr>
              <w:t>Участвовать в исследовательской и проектной деятельности в области среднего профессионального о</w:t>
            </w:r>
            <w:r w:rsidRPr="004B0049">
              <w:rPr>
                <w:sz w:val="20"/>
                <w:szCs w:val="20"/>
              </w:rPr>
              <w:t>б</w:t>
            </w:r>
            <w:r w:rsidRPr="004B0049">
              <w:rPr>
                <w:sz w:val="20"/>
                <w:szCs w:val="20"/>
              </w:rPr>
              <w:t xml:space="preserve">разования и профессиональной подготовки. Разработка  плана воспитательной работы мастера </w:t>
            </w:r>
            <w:proofErr w:type="gramStart"/>
            <w:r w:rsidRPr="004B0049">
              <w:rPr>
                <w:sz w:val="20"/>
                <w:szCs w:val="20"/>
              </w:rPr>
              <w:t>п</w:t>
            </w:r>
            <w:proofErr w:type="gramEnd"/>
            <w:r w:rsidRPr="004B0049">
              <w:rPr>
                <w:sz w:val="20"/>
                <w:szCs w:val="20"/>
              </w:rPr>
              <w:t>\о..</w:t>
            </w:r>
          </w:p>
          <w:p w14:paraId="4BEC3791" w14:textId="77777777" w:rsidR="00DF6BBD" w:rsidRPr="004B0049" w:rsidRDefault="00DF6BBD" w:rsidP="00DF6BBD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401C98BB" w14:textId="77777777" w:rsidR="00DF6BBD" w:rsidRPr="000143E9" w:rsidRDefault="00DF6BBD" w:rsidP="00DF6BBD">
            <w:pPr>
              <w:jc w:val="center"/>
              <w:rPr>
                <w:sz w:val="20"/>
                <w:szCs w:val="20"/>
              </w:rPr>
            </w:pPr>
            <w:r w:rsidRPr="000143E9">
              <w:rPr>
                <w:sz w:val="20"/>
                <w:szCs w:val="20"/>
              </w:rPr>
              <w:t>6</w:t>
            </w:r>
          </w:p>
          <w:p w14:paraId="241C1CB8" w14:textId="77777777" w:rsidR="00DF6BBD" w:rsidRPr="000143E9" w:rsidRDefault="00DF6BBD" w:rsidP="00DF6BBD">
            <w:pPr>
              <w:jc w:val="center"/>
              <w:rPr>
                <w:sz w:val="20"/>
                <w:szCs w:val="20"/>
              </w:rPr>
            </w:pPr>
          </w:p>
          <w:p w14:paraId="65869010" w14:textId="77777777" w:rsidR="00577BAE" w:rsidRPr="000143E9" w:rsidRDefault="00577BAE" w:rsidP="00DF6BBD">
            <w:pPr>
              <w:jc w:val="center"/>
              <w:rPr>
                <w:sz w:val="20"/>
                <w:szCs w:val="20"/>
              </w:rPr>
            </w:pPr>
          </w:p>
          <w:p w14:paraId="7651B21E" w14:textId="77777777" w:rsidR="00577BAE" w:rsidRPr="000143E9" w:rsidRDefault="00577BAE" w:rsidP="00DF6BBD">
            <w:pPr>
              <w:jc w:val="center"/>
              <w:rPr>
                <w:sz w:val="20"/>
                <w:szCs w:val="20"/>
              </w:rPr>
            </w:pPr>
            <w:r w:rsidRPr="000143E9">
              <w:rPr>
                <w:sz w:val="20"/>
                <w:szCs w:val="20"/>
              </w:rPr>
              <w:t>6</w:t>
            </w:r>
          </w:p>
        </w:tc>
      </w:tr>
      <w:tr w:rsidR="00940431" w:rsidRPr="000143E9" w14:paraId="45100E81" w14:textId="77777777" w:rsidTr="00DF6BBD">
        <w:trPr>
          <w:trHeight w:val="2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0A0BE7DA" w14:textId="77777777" w:rsidR="00940431" w:rsidRPr="000143E9" w:rsidRDefault="00940431" w:rsidP="00DF6BBD">
            <w:pPr>
              <w:jc w:val="both"/>
              <w:rPr>
                <w:sz w:val="20"/>
                <w:szCs w:val="20"/>
              </w:rPr>
            </w:pPr>
            <w:r w:rsidRPr="000143E9">
              <w:rPr>
                <w:sz w:val="20"/>
                <w:szCs w:val="20"/>
              </w:rPr>
              <w:t>1.5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14:paraId="05CA5EE1" w14:textId="77777777" w:rsidR="00940431" w:rsidRPr="000143E9" w:rsidRDefault="00940431" w:rsidP="009404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143E9">
              <w:rPr>
                <w:sz w:val="20"/>
                <w:szCs w:val="20"/>
              </w:rPr>
              <w:t>Систематизировать и оценивать педагогический опыт и образовательные технологии в области начального профессионального образования и профессиональной подготовки на основе изучения профессиональной литературы, самоанализа и анализа деятельности других педагогов</w:t>
            </w:r>
          </w:p>
        </w:tc>
        <w:tc>
          <w:tcPr>
            <w:tcW w:w="9213" w:type="dxa"/>
          </w:tcPr>
          <w:p w14:paraId="3FA6988F" w14:textId="77777777" w:rsidR="00577BAE" w:rsidRPr="004B0049" w:rsidRDefault="00577BAE" w:rsidP="00577BAE">
            <w:pPr>
              <w:pStyle w:val="aa"/>
              <w:rPr>
                <w:b/>
                <w:bCs/>
                <w:sz w:val="20"/>
                <w:szCs w:val="20"/>
              </w:rPr>
            </w:pPr>
            <w:r w:rsidRPr="004B0049">
              <w:rPr>
                <w:bCs/>
                <w:sz w:val="20"/>
                <w:szCs w:val="20"/>
              </w:rPr>
              <w:t>Изучить планирующую документацию преподавателя: примерную программу, рабочую программу ди</w:t>
            </w:r>
            <w:r w:rsidRPr="004B0049">
              <w:rPr>
                <w:bCs/>
                <w:sz w:val="20"/>
                <w:szCs w:val="20"/>
              </w:rPr>
              <w:t>с</w:t>
            </w:r>
            <w:r w:rsidRPr="004B0049">
              <w:rPr>
                <w:bCs/>
                <w:sz w:val="20"/>
                <w:szCs w:val="20"/>
              </w:rPr>
              <w:t>циплины, тематический план изучения дисциплины, планы уроков.</w:t>
            </w:r>
          </w:p>
          <w:p w14:paraId="75376FFA" w14:textId="77777777" w:rsidR="00577BAE" w:rsidRPr="004B0049" w:rsidRDefault="00577BAE" w:rsidP="00577BAE">
            <w:pPr>
              <w:rPr>
                <w:sz w:val="20"/>
                <w:szCs w:val="20"/>
              </w:rPr>
            </w:pPr>
            <w:r w:rsidRPr="004B0049">
              <w:rPr>
                <w:bCs/>
                <w:sz w:val="20"/>
                <w:szCs w:val="20"/>
              </w:rPr>
              <w:t xml:space="preserve">Посетить уроки теоретического обучения по </w:t>
            </w:r>
            <w:proofErr w:type="spellStart"/>
            <w:r w:rsidRPr="004B0049">
              <w:rPr>
                <w:bCs/>
                <w:sz w:val="20"/>
                <w:szCs w:val="20"/>
              </w:rPr>
              <w:t>спецдисциплинам</w:t>
            </w:r>
            <w:proofErr w:type="spellEnd"/>
            <w:r w:rsidRPr="004B0049">
              <w:rPr>
                <w:bCs/>
                <w:sz w:val="20"/>
                <w:szCs w:val="20"/>
              </w:rPr>
              <w:t xml:space="preserve"> с целью наблюдения за организацией и методикой их проведения и предоставить их анализ. </w:t>
            </w:r>
          </w:p>
          <w:p w14:paraId="6ACFB557" w14:textId="77777777" w:rsidR="00577BAE" w:rsidRPr="004B0049" w:rsidRDefault="00577BAE" w:rsidP="00577BAE">
            <w:pPr>
              <w:rPr>
                <w:sz w:val="20"/>
                <w:szCs w:val="20"/>
              </w:rPr>
            </w:pPr>
            <w:r w:rsidRPr="004B0049">
              <w:rPr>
                <w:sz w:val="20"/>
                <w:szCs w:val="20"/>
              </w:rPr>
              <w:t xml:space="preserve">Посетить уроки производственного обучения   и проанализировать их письменно в дневнике. </w:t>
            </w:r>
          </w:p>
          <w:p w14:paraId="3D6CBD9F" w14:textId="77777777" w:rsidR="00940431" w:rsidRPr="004B0049" w:rsidRDefault="00577BAE" w:rsidP="00577BAE">
            <w:pPr>
              <w:jc w:val="both"/>
              <w:rPr>
                <w:sz w:val="20"/>
                <w:szCs w:val="20"/>
              </w:rPr>
            </w:pPr>
            <w:r w:rsidRPr="004B0049">
              <w:rPr>
                <w:sz w:val="20"/>
                <w:szCs w:val="20"/>
              </w:rPr>
              <w:t>Систематизировать и оценить педагогический опыт и образовательные технологии в области СПО и профессиональной подготовки на основе изучения профессиональной литературы, самоанализа и анал</w:t>
            </w:r>
            <w:r w:rsidRPr="004B0049">
              <w:rPr>
                <w:sz w:val="20"/>
                <w:szCs w:val="20"/>
              </w:rPr>
              <w:t>и</w:t>
            </w:r>
            <w:r w:rsidRPr="004B0049">
              <w:rPr>
                <w:sz w:val="20"/>
                <w:szCs w:val="20"/>
              </w:rPr>
              <w:t>за деятельности других педагогов.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0FB34FB6" w14:textId="77777777" w:rsidR="00940431" w:rsidRPr="000143E9" w:rsidRDefault="00940431" w:rsidP="00DF6BBD">
            <w:pPr>
              <w:jc w:val="center"/>
              <w:rPr>
                <w:sz w:val="20"/>
                <w:szCs w:val="20"/>
              </w:rPr>
            </w:pPr>
          </w:p>
          <w:p w14:paraId="6D05AF83" w14:textId="77777777" w:rsidR="00577BAE" w:rsidRPr="000143E9" w:rsidRDefault="00577BAE" w:rsidP="00DF6BBD">
            <w:pPr>
              <w:jc w:val="center"/>
              <w:rPr>
                <w:sz w:val="20"/>
                <w:szCs w:val="20"/>
              </w:rPr>
            </w:pPr>
          </w:p>
          <w:p w14:paraId="0E2B2FDA" w14:textId="77777777" w:rsidR="00577BAE" w:rsidRPr="000143E9" w:rsidRDefault="00577BAE" w:rsidP="00DF6BBD">
            <w:pPr>
              <w:jc w:val="center"/>
              <w:rPr>
                <w:sz w:val="20"/>
                <w:szCs w:val="20"/>
              </w:rPr>
            </w:pPr>
            <w:r w:rsidRPr="000143E9">
              <w:rPr>
                <w:sz w:val="20"/>
                <w:szCs w:val="20"/>
              </w:rPr>
              <w:t>6</w:t>
            </w:r>
          </w:p>
          <w:p w14:paraId="29D76A08" w14:textId="77777777" w:rsidR="00577BAE" w:rsidRPr="000143E9" w:rsidRDefault="00577BAE" w:rsidP="00DF6BBD">
            <w:pPr>
              <w:jc w:val="center"/>
              <w:rPr>
                <w:sz w:val="20"/>
                <w:szCs w:val="20"/>
              </w:rPr>
            </w:pPr>
          </w:p>
          <w:p w14:paraId="480B7259" w14:textId="77777777" w:rsidR="00577BAE" w:rsidRPr="000143E9" w:rsidRDefault="00577BAE" w:rsidP="00DF6BBD">
            <w:pPr>
              <w:jc w:val="center"/>
              <w:rPr>
                <w:sz w:val="20"/>
                <w:szCs w:val="20"/>
              </w:rPr>
            </w:pPr>
          </w:p>
          <w:p w14:paraId="7A2E9812" w14:textId="77777777" w:rsidR="00577BAE" w:rsidRPr="000143E9" w:rsidRDefault="00577BAE" w:rsidP="00DF6BBD">
            <w:pPr>
              <w:jc w:val="center"/>
              <w:rPr>
                <w:sz w:val="20"/>
                <w:szCs w:val="20"/>
              </w:rPr>
            </w:pPr>
          </w:p>
          <w:p w14:paraId="688CDF46" w14:textId="77777777" w:rsidR="00577BAE" w:rsidRPr="000143E9" w:rsidRDefault="00577BAE" w:rsidP="00DF6BBD">
            <w:pPr>
              <w:jc w:val="center"/>
              <w:rPr>
                <w:sz w:val="20"/>
                <w:szCs w:val="20"/>
              </w:rPr>
            </w:pPr>
            <w:r w:rsidRPr="000143E9">
              <w:rPr>
                <w:sz w:val="20"/>
                <w:szCs w:val="20"/>
              </w:rPr>
              <w:t>6</w:t>
            </w:r>
          </w:p>
          <w:p w14:paraId="7F5E80A1" w14:textId="77777777" w:rsidR="00577BAE" w:rsidRPr="000143E9" w:rsidRDefault="00577BAE" w:rsidP="00DF6BBD">
            <w:pPr>
              <w:jc w:val="center"/>
              <w:rPr>
                <w:sz w:val="20"/>
                <w:szCs w:val="20"/>
              </w:rPr>
            </w:pPr>
          </w:p>
          <w:p w14:paraId="67799885" w14:textId="77777777" w:rsidR="00577BAE" w:rsidRPr="000143E9" w:rsidRDefault="00577BAE" w:rsidP="00DF6BBD">
            <w:pPr>
              <w:jc w:val="center"/>
              <w:rPr>
                <w:sz w:val="20"/>
                <w:szCs w:val="20"/>
              </w:rPr>
            </w:pPr>
          </w:p>
          <w:p w14:paraId="3EDD2638" w14:textId="77777777" w:rsidR="00577BAE" w:rsidRPr="000143E9" w:rsidRDefault="00577BAE" w:rsidP="00DF6BBD">
            <w:pPr>
              <w:jc w:val="center"/>
              <w:rPr>
                <w:sz w:val="20"/>
                <w:szCs w:val="20"/>
              </w:rPr>
            </w:pPr>
            <w:r w:rsidRPr="000143E9">
              <w:rPr>
                <w:sz w:val="20"/>
                <w:szCs w:val="20"/>
              </w:rPr>
              <w:t>6</w:t>
            </w:r>
          </w:p>
        </w:tc>
      </w:tr>
      <w:tr w:rsidR="00940431" w:rsidRPr="000143E9" w14:paraId="4800E9B7" w14:textId="77777777" w:rsidTr="00DF6BBD">
        <w:trPr>
          <w:trHeight w:val="2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140954BD" w14:textId="77777777" w:rsidR="00940431" w:rsidRPr="000143E9" w:rsidRDefault="00940431" w:rsidP="00DF6BBD">
            <w:pPr>
              <w:jc w:val="both"/>
              <w:rPr>
                <w:sz w:val="20"/>
                <w:szCs w:val="20"/>
              </w:rPr>
            </w:pPr>
            <w:r w:rsidRPr="000143E9">
              <w:rPr>
                <w:sz w:val="20"/>
                <w:szCs w:val="20"/>
              </w:rPr>
              <w:t>1.6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14:paraId="4504A363" w14:textId="77777777" w:rsidR="00940431" w:rsidRPr="004B0049" w:rsidRDefault="00940431" w:rsidP="009404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</w:rPr>
            </w:pPr>
            <w:r w:rsidRPr="004B0049">
              <w:rPr>
                <w:i/>
                <w:sz w:val="20"/>
                <w:szCs w:val="20"/>
              </w:rPr>
              <w:t>Оформлять педагогические разработки в виде отчетов, рефератов, выступлений.</w:t>
            </w:r>
          </w:p>
          <w:p w14:paraId="5DFCE6CD" w14:textId="77777777" w:rsidR="00940431" w:rsidRPr="000143E9" w:rsidRDefault="00940431" w:rsidP="009404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13" w:type="dxa"/>
          </w:tcPr>
          <w:p w14:paraId="4A2F3E82" w14:textId="77777777" w:rsidR="00577BAE" w:rsidRPr="004B0049" w:rsidRDefault="00577BAE" w:rsidP="00577BA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4B0049">
              <w:rPr>
                <w:sz w:val="20"/>
                <w:szCs w:val="20"/>
              </w:rPr>
              <w:t>Оформить  педагогические разработки  в виде отчетов, рефератов, выступлений.</w:t>
            </w:r>
          </w:p>
          <w:p w14:paraId="117DDA9F" w14:textId="77777777" w:rsidR="00940431" w:rsidRPr="004B0049" w:rsidRDefault="00940431" w:rsidP="00DF6BB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2438ADA0" w14:textId="77777777" w:rsidR="00940431" w:rsidRPr="000143E9" w:rsidRDefault="00577BAE" w:rsidP="00DF6BBD">
            <w:pPr>
              <w:jc w:val="center"/>
              <w:rPr>
                <w:sz w:val="20"/>
                <w:szCs w:val="20"/>
              </w:rPr>
            </w:pPr>
            <w:r w:rsidRPr="000143E9">
              <w:rPr>
                <w:sz w:val="20"/>
                <w:szCs w:val="20"/>
              </w:rPr>
              <w:t>6</w:t>
            </w:r>
          </w:p>
          <w:p w14:paraId="2D699EE1" w14:textId="77777777" w:rsidR="00577BAE" w:rsidRPr="000143E9" w:rsidRDefault="00577BAE" w:rsidP="00DF6BBD">
            <w:pPr>
              <w:jc w:val="center"/>
              <w:rPr>
                <w:sz w:val="20"/>
                <w:szCs w:val="20"/>
              </w:rPr>
            </w:pPr>
          </w:p>
        </w:tc>
      </w:tr>
      <w:tr w:rsidR="00940431" w:rsidRPr="000143E9" w14:paraId="093F0305" w14:textId="77777777" w:rsidTr="00DF6BBD">
        <w:trPr>
          <w:trHeight w:val="2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6612F25C" w14:textId="77777777" w:rsidR="00940431" w:rsidRPr="000143E9" w:rsidRDefault="00940431" w:rsidP="00DF6BBD">
            <w:pPr>
              <w:jc w:val="both"/>
              <w:rPr>
                <w:sz w:val="20"/>
                <w:szCs w:val="20"/>
              </w:rPr>
            </w:pPr>
            <w:r w:rsidRPr="000143E9">
              <w:rPr>
                <w:sz w:val="20"/>
                <w:szCs w:val="20"/>
              </w:rPr>
              <w:t>1.7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14:paraId="7FE8AE4D" w14:textId="77777777" w:rsidR="00940431" w:rsidRPr="004B0049" w:rsidRDefault="00940431" w:rsidP="009404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</w:rPr>
            </w:pPr>
            <w:r w:rsidRPr="004B0049">
              <w:rPr>
                <w:i/>
                <w:sz w:val="20"/>
                <w:szCs w:val="20"/>
              </w:rPr>
              <w:t>Участвовать в исследовательской и проектной деятельности в области начального профессионального образования и профессиональной подготовки.</w:t>
            </w:r>
          </w:p>
        </w:tc>
        <w:tc>
          <w:tcPr>
            <w:tcW w:w="9213" w:type="dxa"/>
          </w:tcPr>
          <w:p w14:paraId="1C73BBFB" w14:textId="77777777" w:rsidR="00577BAE" w:rsidRPr="004B0049" w:rsidRDefault="00577BAE" w:rsidP="00577BAE">
            <w:pPr>
              <w:jc w:val="both"/>
              <w:rPr>
                <w:sz w:val="20"/>
                <w:szCs w:val="20"/>
              </w:rPr>
            </w:pPr>
            <w:r w:rsidRPr="004B0049">
              <w:rPr>
                <w:sz w:val="20"/>
                <w:szCs w:val="20"/>
              </w:rPr>
              <w:t>Участвовать в исследовательской и проектной деятельности в области среднего профессионального о</w:t>
            </w:r>
            <w:r w:rsidRPr="004B0049">
              <w:rPr>
                <w:sz w:val="20"/>
                <w:szCs w:val="20"/>
              </w:rPr>
              <w:t>б</w:t>
            </w:r>
            <w:r w:rsidRPr="004B0049">
              <w:rPr>
                <w:sz w:val="20"/>
                <w:szCs w:val="20"/>
              </w:rPr>
              <w:t xml:space="preserve">разования и профессиональной подготовки. Разработка  плана воспитательной работы мастера </w:t>
            </w:r>
            <w:proofErr w:type="gramStart"/>
            <w:r w:rsidRPr="004B0049">
              <w:rPr>
                <w:sz w:val="20"/>
                <w:szCs w:val="20"/>
              </w:rPr>
              <w:t>п</w:t>
            </w:r>
            <w:proofErr w:type="gramEnd"/>
            <w:r w:rsidRPr="004B0049">
              <w:rPr>
                <w:sz w:val="20"/>
                <w:szCs w:val="20"/>
              </w:rPr>
              <w:t>\о..</w:t>
            </w:r>
          </w:p>
          <w:p w14:paraId="1EFF5757" w14:textId="77777777" w:rsidR="00940431" w:rsidRPr="004B0049" w:rsidRDefault="00940431" w:rsidP="00DF6BB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44C65F33" w14:textId="77777777" w:rsidR="00940431" w:rsidRPr="000143E9" w:rsidRDefault="00577BAE" w:rsidP="00DF6BBD">
            <w:pPr>
              <w:jc w:val="center"/>
              <w:rPr>
                <w:sz w:val="20"/>
                <w:szCs w:val="20"/>
              </w:rPr>
            </w:pPr>
            <w:r w:rsidRPr="000143E9">
              <w:rPr>
                <w:sz w:val="20"/>
                <w:szCs w:val="20"/>
              </w:rPr>
              <w:t>6</w:t>
            </w:r>
          </w:p>
        </w:tc>
      </w:tr>
      <w:tr w:rsidR="00DF6BBD" w:rsidRPr="000143E9" w14:paraId="3664C0B6" w14:textId="77777777" w:rsidTr="00DF6BBD">
        <w:trPr>
          <w:trHeight w:val="2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516381F9" w14:textId="77777777" w:rsidR="00DF6BBD" w:rsidRPr="000143E9" w:rsidRDefault="00940431" w:rsidP="00DF6BBD">
            <w:pPr>
              <w:jc w:val="both"/>
              <w:rPr>
                <w:sz w:val="20"/>
                <w:szCs w:val="20"/>
              </w:rPr>
            </w:pPr>
            <w:r w:rsidRPr="000143E9">
              <w:rPr>
                <w:sz w:val="20"/>
                <w:szCs w:val="20"/>
              </w:rPr>
              <w:t>1.8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14:paraId="717E1F45" w14:textId="77777777" w:rsidR="00DF6BBD" w:rsidRPr="000143E9" w:rsidRDefault="00DF6BBD" w:rsidP="00DF6BBD">
            <w:pPr>
              <w:jc w:val="both"/>
              <w:rPr>
                <w:sz w:val="20"/>
                <w:szCs w:val="20"/>
              </w:rPr>
            </w:pPr>
            <w:r w:rsidRPr="000143E9">
              <w:rPr>
                <w:sz w:val="20"/>
                <w:szCs w:val="20"/>
              </w:rPr>
              <w:t>Дифференцированный зачет</w:t>
            </w:r>
          </w:p>
        </w:tc>
        <w:tc>
          <w:tcPr>
            <w:tcW w:w="9213" w:type="dxa"/>
          </w:tcPr>
          <w:p w14:paraId="0E8296E6" w14:textId="77777777" w:rsidR="00DF6BBD" w:rsidRPr="000143E9" w:rsidRDefault="00DF6BBD" w:rsidP="00DF6BBD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42E3C0B5" w14:textId="77777777" w:rsidR="00DF6BBD" w:rsidRPr="000143E9" w:rsidRDefault="00DF6BBD" w:rsidP="00DF6BBD">
            <w:pPr>
              <w:jc w:val="center"/>
              <w:rPr>
                <w:sz w:val="20"/>
                <w:szCs w:val="20"/>
              </w:rPr>
            </w:pPr>
            <w:r w:rsidRPr="000143E9">
              <w:rPr>
                <w:sz w:val="20"/>
                <w:szCs w:val="20"/>
              </w:rPr>
              <w:t>6</w:t>
            </w:r>
          </w:p>
        </w:tc>
      </w:tr>
      <w:tr w:rsidR="00DF6BBD" w:rsidRPr="000143E9" w14:paraId="4C2A3AD6" w14:textId="77777777" w:rsidTr="00DF6BBD">
        <w:trPr>
          <w:trHeight w:val="2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5241E19B" w14:textId="77777777" w:rsidR="00DF6BBD" w:rsidRPr="000143E9" w:rsidRDefault="00DF6BBD" w:rsidP="00DF6BB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14:paraId="4478C8D5" w14:textId="77777777" w:rsidR="00DF6BBD" w:rsidRPr="000143E9" w:rsidRDefault="00DF6BBD" w:rsidP="00DF6BBD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9213" w:type="dxa"/>
          </w:tcPr>
          <w:p w14:paraId="68BD5ED4" w14:textId="77777777" w:rsidR="00DF6BBD" w:rsidRPr="000143E9" w:rsidRDefault="00DF6BBD" w:rsidP="00DF6BBD">
            <w:pPr>
              <w:snapToGrid w:val="0"/>
              <w:jc w:val="right"/>
              <w:rPr>
                <w:sz w:val="20"/>
                <w:szCs w:val="20"/>
              </w:rPr>
            </w:pPr>
            <w:r w:rsidRPr="000143E9">
              <w:rPr>
                <w:sz w:val="20"/>
                <w:szCs w:val="20"/>
              </w:rPr>
              <w:t>Итого: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43EBE7D9" w14:textId="77777777" w:rsidR="00DF6BBD" w:rsidRPr="000143E9" w:rsidRDefault="00DF6BBD" w:rsidP="00DF6BBD">
            <w:pPr>
              <w:jc w:val="center"/>
              <w:rPr>
                <w:sz w:val="20"/>
                <w:szCs w:val="20"/>
              </w:rPr>
            </w:pPr>
            <w:r w:rsidRPr="000143E9">
              <w:rPr>
                <w:sz w:val="20"/>
                <w:szCs w:val="20"/>
              </w:rPr>
              <w:t>72</w:t>
            </w:r>
          </w:p>
        </w:tc>
      </w:tr>
    </w:tbl>
    <w:p w14:paraId="0B1FF6C4" w14:textId="77777777" w:rsidR="00DF6BBD" w:rsidRPr="000E37D7" w:rsidRDefault="00DF6BBD" w:rsidP="00DF6B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2"/>
          <w:szCs w:val="22"/>
        </w:rPr>
      </w:pPr>
    </w:p>
    <w:p w14:paraId="644A7A91" w14:textId="77777777" w:rsidR="00DF6BBD" w:rsidRPr="000E37D7" w:rsidRDefault="00DF6BBD" w:rsidP="00DF6BBD">
      <w:pPr>
        <w:rPr>
          <w:sz w:val="22"/>
          <w:szCs w:val="22"/>
        </w:rPr>
      </w:pPr>
    </w:p>
    <w:p w14:paraId="184D03D1" w14:textId="77777777" w:rsidR="00DF6BBD" w:rsidRPr="000E37D7" w:rsidRDefault="00DF6BBD" w:rsidP="00DF6BBD">
      <w:pPr>
        <w:rPr>
          <w:sz w:val="22"/>
          <w:szCs w:val="22"/>
        </w:rPr>
      </w:pPr>
    </w:p>
    <w:p w14:paraId="5D98150F" w14:textId="77777777" w:rsidR="00DF6BBD" w:rsidRPr="000E37D7" w:rsidRDefault="00DF6BBD" w:rsidP="00DF6BBD">
      <w:pPr>
        <w:tabs>
          <w:tab w:val="left" w:pos="6157"/>
        </w:tabs>
        <w:rPr>
          <w:sz w:val="22"/>
          <w:szCs w:val="22"/>
        </w:rPr>
      </w:pPr>
      <w:r w:rsidRPr="000E37D7">
        <w:rPr>
          <w:sz w:val="22"/>
          <w:szCs w:val="22"/>
        </w:rPr>
        <w:tab/>
      </w:r>
    </w:p>
    <w:p w14:paraId="2E6CB9C4" w14:textId="77777777" w:rsidR="00D171C2" w:rsidRPr="000E37D7" w:rsidRDefault="00D171C2">
      <w:pPr>
        <w:rPr>
          <w:sz w:val="22"/>
          <w:szCs w:val="22"/>
        </w:rPr>
        <w:sectPr w:rsidR="00D171C2" w:rsidRPr="000E37D7" w:rsidSect="00F50C0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6838" w:h="11906" w:orient="landscape"/>
          <w:pgMar w:top="1127" w:right="851" w:bottom="1013" w:left="851" w:header="851" w:footer="737" w:gutter="0"/>
          <w:cols w:space="720"/>
          <w:docGrid w:linePitch="360"/>
        </w:sectPr>
      </w:pPr>
    </w:p>
    <w:p w14:paraId="1C1F5B76" w14:textId="77777777" w:rsidR="00D171C2" w:rsidRPr="00073136" w:rsidRDefault="00D171C2" w:rsidP="00A80FE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bCs/>
          <w:sz w:val="28"/>
          <w:szCs w:val="28"/>
        </w:rPr>
      </w:pPr>
      <w:r w:rsidRPr="00073136">
        <w:rPr>
          <w:caps/>
          <w:sz w:val="28"/>
          <w:szCs w:val="28"/>
        </w:rPr>
        <w:lastRenderedPageBreak/>
        <w:t>4. условия реализации ПРОФЕССИОНАЛЬНОГО МОДУЛЯ</w:t>
      </w:r>
    </w:p>
    <w:p w14:paraId="7A048DBD" w14:textId="77777777" w:rsidR="00D171C2" w:rsidRDefault="00D171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4.1. Требования к минимальному материально-техническому обеспечению</w:t>
      </w:r>
    </w:p>
    <w:p w14:paraId="1BBE7DA1" w14:textId="77777777" w:rsidR="00D171C2" w:rsidRDefault="00D171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>Реализация профессионального модуля предполагает наличие учебного кабинета методики профессионального обучения; учебных мастерских.</w:t>
      </w:r>
    </w:p>
    <w:p w14:paraId="75E6479A" w14:textId="77777777" w:rsidR="009E2FE4" w:rsidRPr="009E2FE4" w:rsidRDefault="009E2FE4" w:rsidP="009E2F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9E2FE4">
        <w:rPr>
          <w:b/>
          <w:bCs/>
          <w:sz w:val="28"/>
          <w:szCs w:val="28"/>
        </w:rPr>
        <w:t>Оборудование учебного кабинета и рабочих мест кабинета:</w:t>
      </w:r>
    </w:p>
    <w:p w14:paraId="1E55CF0A" w14:textId="77777777" w:rsidR="00D171C2" w:rsidRDefault="00D171C2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доска;  </w:t>
      </w:r>
    </w:p>
    <w:p w14:paraId="5CF48248" w14:textId="77777777" w:rsidR="00D171C2" w:rsidRDefault="00D171C2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плакаты; </w:t>
      </w:r>
    </w:p>
    <w:p w14:paraId="2B36E138" w14:textId="77777777" w:rsidR="00D171C2" w:rsidRDefault="00D171C2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инструкционные и </w:t>
      </w:r>
      <w:proofErr w:type="spellStart"/>
      <w:r>
        <w:rPr>
          <w:bCs/>
          <w:sz w:val="28"/>
          <w:szCs w:val="28"/>
        </w:rPr>
        <w:t>инструкционно</w:t>
      </w:r>
      <w:proofErr w:type="spellEnd"/>
      <w:r>
        <w:rPr>
          <w:bCs/>
          <w:sz w:val="28"/>
          <w:szCs w:val="28"/>
        </w:rPr>
        <w:t xml:space="preserve"> - технологические карты; </w:t>
      </w:r>
    </w:p>
    <w:p w14:paraId="736AEBBF" w14:textId="77777777" w:rsidR="00D171C2" w:rsidRDefault="00D171C2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образцы учебно-планирующей документации; </w:t>
      </w:r>
    </w:p>
    <w:p w14:paraId="67E2E663" w14:textId="77777777" w:rsidR="00D171C2" w:rsidRDefault="00D171C2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учебники; </w:t>
      </w:r>
    </w:p>
    <w:p w14:paraId="06AD424E" w14:textId="77777777" w:rsidR="00D171C2" w:rsidRDefault="00D171C2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>учебные пособия.</w:t>
      </w:r>
    </w:p>
    <w:p w14:paraId="3FD551C0" w14:textId="77777777" w:rsidR="00D171C2" w:rsidRDefault="00D171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Технические средства обучения:</w:t>
      </w:r>
    </w:p>
    <w:p w14:paraId="75ADFB0E" w14:textId="77777777" w:rsidR="00D171C2" w:rsidRDefault="00D171C2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компьютер; </w:t>
      </w:r>
    </w:p>
    <w:p w14:paraId="2E852CCA" w14:textId="77777777" w:rsidR="00D171C2" w:rsidRDefault="00D171C2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проектор;</w:t>
      </w:r>
    </w:p>
    <w:p w14:paraId="46142004" w14:textId="77777777" w:rsidR="00D171C2" w:rsidRDefault="00D171C2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экран;</w:t>
      </w:r>
    </w:p>
    <w:p w14:paraId="0D1D231B" w14:textId="77777777" w:rsidR="00D171C2" w:rsidRDefault="00D171C2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  <w:lang w:val="en-US"/>
        </w:rPr>
      </w:pPr>
      <w:r>
        <w:rPr>
          <w:bCs/>
          <w:sz w:val="28"/>
          <w:szCs w:val="28"/>
        </w:rPr>
        <w:t xml:space="preserve">телевизор; </w:t>
      </w:r>
    </w:p>
    <w:p w14:paraId="31D87AA2" w14:textId="77777777" w:rsidR="00D171C2" w:rsidRDefault="00D171C2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>DVD</w:t>
      </w:r>
      <w:r>
        <w:rPr>
          <w:bCs/>
          <w:sz w:val="28"/>
          <w:szCs w:val="28"/>
        </w:rPr>
        <w:t>;</w:t>
      </w:r>
    </w:p>
    <w:p w14:paraId="58E558B0" w14:textId="77777777" w:rsidR="00D171C2" w:rsidRDefault="00D171C2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>диски с учебными материалами.</w:t>
      </w:r>
    </w:p>
    <w:p w14:paraId="71884ED9" w14:textId="77777777" w:rsidR="00D171C2" w:rsidRDefault="00D171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Оборудование учебной мастерской и рабочих мест мастерской: </w:t>
      </w:r>
    </w:p>
    <w:p w14:paraId="1545BECA" w14:textId="77777777" w:rsidR="00D171C2" w:rsidRDefault="00D171C2">
      <w:pPr>
        <w:numPr>
          <w:ilvl w:val="1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hanging="101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производственные столы; </w:t>
      </w:r>
    </w:p>
    <w:p w14:paraId="2FB50AD9" w14:textId="77777777" w:rsidR="00D171C2" w:rsidRDefault="00D171C2">
      <w:pPr>
        <w:numPr>
          <w:ilvl w:val="1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hanging="101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доска аудиторная; </w:t>
      </w:r>
    </w:p>
    <w:p w14:paraId="4F6DFAE7" w14:textId="77777777" w:rsidR="00D171C2" w:rsidRDefault="00D171C2">
      <w:pPr>
        <w:numPr>
          <w:ilvl w:val="1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hanging="101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комплект мебели; </w:t>
      </w:r>
    </w:p>
    <w:p w14:paraId="493F421D" w14:textId="77777777" w:rsidR="00D171C2" w:rsidRDefault="00D171C2">
      <w:pPr>
        <w:numPr>
          <w:ilvl w:val="1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hanging="101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холодильник; </w:t>
      </w:r>
    </w:p>
    <w:p w14:paraId="1AD83658" w14:textId="77777777" w:rsidR="00D171C2" w:rsidRDefault="00D171C2">
      <w:pPr>
        <w:numPr>
          <w:ilvl w:val="1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hanging="101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электрические плиты; </w:t>
      </w:r>
    </w:p>
    <w:p w14:paraId="73A97F58" w14:textId="77777777" w:rsidR="00D171C2" w:rsidRDefault="00D171C2">
      <w:pPr>
        <w:numPr>
          <w:ilvl w:val="1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hanging="101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печь конвенционная; </w:t>
      </w:r>
    </w:p>
    <w:p w14:paraId="488747B5" w14:textId="77777777" w:rsidR="00D171C2" w:rsidRDefault="00D171C2">
      <w:pPr>
        <w:numPr>
          <w:ilvl w:val="1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hanging="101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инвентарь в ассортименте; </w:t>
      </w:r>
    </w:p>
    <w:p w14:paraId="08D6C499" w14:textId="77777777" w:rsidR="00D171C2" w:rsidRDefault="00D171C2">
      <w:pPr>
        <w:numPr>
          <w:ilvl w:val="1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hanging="101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посуда в ассортименте; </w:t>
      </w:r>
    </w:p>
    <w:p w14:paraId="3240CCE4" w14:textId="77777777" w:rsidR="00D171C2" w:rsidRPr="009E2FE4" w:rsidRDefault="00D171C2">
      <w:pPr>
        <w:numPr>
          <w:ilvl w:val="1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hanging="1014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средства малой механизации. </w:t>
      </w:r>
    </w:p>
    <w:p w14:paraId="7B012037" w14:textId="77777777" w:rsidR="009E2FE4" w:rsidRDefault="009E2FE4" w:rsidP="009E2F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426"/>
        <w:jc w:val="both"/>
        <w:rPr>
          <w:bCs/>
          <w:sz w:val="28"/>
          <w:szCs w:val="28"/>
        </w:rPr>
      </w:pPr>
    </w:p>
    <w:p w14:paraId="753DD291" w14:textId="77777777" w:rsidR="009E2FE4" w:rsidRDefault="009E2FE4" w:rsidP="009E2F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426"/>
        <w:jc w:val="both"/>
        <w:rPr>
          <w:bCs/>
          <w:sz w:val="28"/>
          <w:szCs w:val="28"/>
        </w:rPr>
      </w:pPr>
    </w:p>
    <w:p w14:paraId="5FC3F6CA" w14:textId="77777777" w:rsidR="009E2FE4" w:rsidRDefault="009E2FE4" w:rsidP="009E2F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Реализация рабочей программы ПМ предполагает обязательную производственную практику.</w:t>
      </w:r>
    </w:p>
    <w:p w14:paraId="6C7F9FEA" w14:textId="77777777" w:rsidR="003C3B92" w:rsidRPr="003C3B92" w:rsidRDefault="003C3B92" w:rsidP="003C3B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  <w:u w:val="single"/>
          <w:lang w:val="de-DE"/>
        </w:rPr>
      </w:pPr>
      <w:bookmarkStart w:id="2" w:name="_GoBack"/>
      <w:bookmarkEnd w:id="2"/>
      <w:r w:rsidRPr="003C3B92">
        <w:rPr>
          <w:b/>
          <w:sz w:val="28"/>
          <w:szCs w:val="28"/>
          <w:lang w:val="de-DE"/>
        </w:rPr>
        <w:t xml:space="preserve">4.2. </w:t>
      </w:r>
      <w:proofErr w:type="spellStart"/>
      <w:r w:rsidRPr="003C3B92">
        <w:rPr>
          <w:b/>
          <w:sz w:val="28"/>
          <w:szCs w:val="28"/>
          <w:lang w:val="de-DE"/>
        </w:rPr>
        <w:t>Информационное</w:t>
      </w:r>
      <w:proofErr w:type="spellEnd"/>
      <w:r w:rsidRPr="003C3B92">
        <w:rPr>
          <w:b/>
          <w:sz w:val="28"/>
          <w:szCs w:val="28"/>
          <w:lang w:val="de-DE"/>
        </w:rPr>
        <w:t xml:space="preserve"> </w:t>
      </w:r>
      <w:proofErr w:type="spellStart"/>
      <w:r w:rsidRPr="003C3B92">
        <w:rPr>
          <w:b/>
          <w:sz w:val="28"/>
          <w:szCs w:val="28"/>
          <w:lang w:val="de-DE"/>
        </w:rPr>
        <w:t>обеспечение</w:t>
      </w:r>
      <w:proofErr w:type="spellEnd"/>
      <w:r w:rsidRPr="003C3B92">
        <w:rPr>
          <w:b/>
          <w:sz w:val="28"/>
          <w:szCs w:val="28"/>
          <w:lang w:val="de-DE"/>
        </w:rPr>
        <w:t xml:space="preserve"> </w:t>
      </w:r>
      <w:proofErr w:type="spellStart"/>
      <w:r w:rsidRPr="003C3B92">
        <w:rPr>
          <w:b/>
          <w:sz w:val="28"/>
          <w:szCs w:val="28"/>
          <w:lang w:val="de-DE"/>
        </w:rPr>
        <w:t>обучения</w:t>
      </w:r>
      <w:proofErr w:type="spellEnd"/>
      <w:r w:rsidRPr="003C3B92">
        <w:rPr>
          <w:b/>
          <w:sz w:val="28"/>
          <w:szCs w:val="28"/>
          <w:lang w:val="de-DE"/>
        </w:rPr>
        <w:t>.</w:t>
      </w:r>
    </w:p>
    <w:p w14:paraId="7726B7F6" w14:textId="77777777" w:rsidR="003C3B92" w:rsidRPr="003C3B92" w:rsidRDefault="003C3B92" w:rsidP="003C3B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  <w:lang w:val="de-DE"/>
        </w:rPr>
      </w:pPr>
      <w:proofErr w:type="spellStart"/>
      <w:r w:rsidRPr="003C3B92">
        <w:rPr>
          <w:b/>
          <w:bCs/>
          <w:sz w:val="28"/>
          <w:szCs w:val="28"/>
          <w:lang w:val="de-DE"/>
        </w:rPr>
        <w:t>Основные</w:t>
      </w:r>
      <w:proofErr w:type="spellEnd"/>
      <w:r w:rsidRPr="003C3B92">
        <w:rPr>
          <w:b/>
          <w:bCs/>
          <w:sz w:val="28"/>
          <w:szCs w:val="28"/>
          <w:lang w:val="de-DE"/>
        </w:rPr>
        <w:t xml:space="preserve"> </w:t>
      </w:r>
      <w:proofErr w:type="spellStart"/>
      <w:r w:rsidRPr="003C3B92">
        <w:rPr>
          <w:b/>
          <w:bCs/>
          <w:sz w:val="28"/>
          <w:szCs w:val="28"/>
          <w:lang w:val="de-DE"/>
        </w:rPr>
        <w:t>источники</w:t>
      </w:r>
      <w:proofErr w:type="spellEnd"/>
      <w:r w:rsidRPr="003C3B92">
        <w:rPr>
          <w:bCs/>
          <w:sz w:val="28"/>
          <w:szCs w:val="28"/>
          <w:lang w:val="de-DE"/>
        </w:rPr>
        <w:t>:</w:t>
      </w:r>
      <w:r w:rsidRPr="003C3B92">
        <w:rPr>
          <w:sz w:val="28"/>
          <w:szCs w:val="28"/>
          <w:lang w:val="de-DE"/>
        </w:rPr>
        <w:t xml:space="preserve"> </w:t>
      </w:r>
    </w:p>
    <w:p w14:paraId="236C3E32" w14:textId="77777777" w:rsidR="003C3B92" w:rsidRPr="003C3B92" w:rsidRDefault="003C3B92" w:rsidP="003C3B92">
      <w:pPr>
        <w:numPr>
          <w:ilvl w:val="0"/>
          <w:numId w:val="28"/>
        </w:numPr>
        <w:tabs>
          <w:tab w:val="left" w:pos="0"/>
          <w:tab w:val="left" w:pos="567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  <w:lang w:val="de-DE"/>
        </w:rPr>
      </w:pPr>
      <w:proofErr w:type="spellStart"/>
      <w:r w:rsidRPr="003C3B92">
        <w:rPr>
          <w:sz w:val="28"/>
          <w:szCs w:val="28"/>
          <w:lang w:val="de-DE"/>
        </w:rPr>
        <w:t>Кругликов</w:t>
      </w:r>
      <w:proofErr w:type="spellEnd"/>
      <w:r w:rsidRPr="003C3B92">
        <w:rPr>
          <w:sz w:val="28"/>
          <w:szCs w:val="28"/>
          <w:lang w:val="de-DE"/>
        </w:rPr>
        <w:t xml:space="preserve"> Г.И. </w:t>
      </w:r>
      <w:proofErr w:type="spellStart"/>
      <w:r w:rsidRPr="003C3B92">
        <w:rPr>
          <w:sz w:val="28"/>
          <w:szCs w:val="28"/>
          <w:lang w:val="de-DE"/>
        </w:rPr>
        <w:t>Методическая</w:t>
      </w:r>
      <w:proofErr w:type="spellEnd"/>
      <w:r w:rsidRPr="003C3B92">
        <w:rPr>
          <w:sz w:val="28"/>
          <w:szCs w:val="28"/>
          <w:lang w:val="de-DE"/>
        </w:rPr>
        <w:t xml:space="preserve"> </w:t>
      </w:r>
      <w:proofErr w:type="spellStart"/>
      <w:r w:rsidRPr="003C3B92">
        <w:rPr>
          <w:sz w:val="28"/>
          <w:szCs w:val="28"/>
          <w:lang w:val="de-DE"/>
        </w:rPr>
        <w:t>работа</w:t>
      </w:r>
      <w:proofErr w:type="spellEnd"/>
      <w:r w:rsidRPr="003C3B92">
        <w:rPr>
          <w:sz w:val="28"/>
          <w:szCs w:val="28"/>
          <w:lang w:val="de-DE"/>
        </w:rPr>
        <w:t xml:space="preserve"> </w:t>
      </w:r>
      <w:proofErr w:type="spellStart"/>
      <w:r w:rsidRPr="003C3B92">
        <w:rPr>
          <w:sz w:val="28"/>
          <w:szCs w:val="28"/>
          <w:lang w:val="de-DE"/>
        </w:rPr>
        <w:t>мастера</w:t>
      </w:r>
      <w:proofErr w:type="spellEnd"/>
      <w:r w:rsidRPr="003C3B92">
        <w:rPr>
          <w:sz w:val="28"/>
          <w:szCs w:val="28"/>
          <w:lang w:val="de-DE"/>
        </w:rPr>
        <w:t xml:space="preserve"> </w:t>
      </w:r>
      <w:proofErr w:type="spellStart"/>
      <w:r w:rsidRPr="003C3B92">
        <w:rPr>
          <w:sz w:val="28"/>
          <w:szCs w:val="28"/>
          <w:lang w:val="de-DE"/>
        </w:rPr>
        <w:t>профессионального</w:t>
      </w:r>
      <w:proofErr w:type="spellEnd"/>
      <w:r w:rsidRPr="003C3B92">
        <w:rPr>
          <w:sz w:val="28"/>
          <w:szCs w:val="28"/>
          <w:lang w:val="de-DE"/>
        </w:rPr>
        <w:t xml:space="preserve"> </w:t>
      </w:r>
      <w:proofErr w:type="spellStart"/>
      <w:r w:rsidRPr="003C3B92">
        <w:rPr>
          <w:sz w:val="28"/>
          <w:szCs w:val="28"/>
          <w:lang w:val="de-DE"/>
        </w:rPr>
        <w:t>обучения</w:t>
      </w:r>
      <w:proofErr w:type="spellEnd"/>
      <w:r w:rsidRPr="003C3B92">
        <w:rPr>
          <w:sz w:val="28"/>
          <w:szCs w:val="28"/>
          <w:lang w:val="de-DE"/>
        </w:rPr>
        <w:t xml:space="preserve"> ОИЦ «</w:t>
      </w:r>
      <w:proofErr w:type="spellStart"/>
      <w:r w:rsidRPr="003C3B92">
        <w:rPr>
          <w:sz w:val="28"/>
          <w:szCs w:val="28"/>
          <w:lang w:val="de-DE"/>
        </w:rPr>
        <w:t>Академия</w:t>
      </w:r>
      <w:proofErr w:type="spellEnd"/>
      <w:r w:rsidRPr="003C3B92">
        <w:rPr>
          <w:sz w:val="28"/>
          <w:szCs w:val="28"/>
          <w:lang w:val="de-DE"/>
        </w:rPr>
        <w:t xml:space="preserve">» 2014 </w:t>
      </w:r>
    </w:p>
    <w:p w14:paraId="0A9AD850" w14:textId="77777777" w:rsidR="003C3B92" w:rsidRPr="003C3B92" w:rsidRDefault="003C3B92" w:rsidP="003C3B92">
      <w:pPr>
        <w:numPr>
          <w:ilvl w:val="0"/>
          <w:numId w:val="28"/>
        </w:numPr>
        <w:tabs>
          <w:tab w:val="left" w:pos="0"/>
          <w:tab w:val="left" w:pos="567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  <w:lang w:val="de-DE"/>
        </w:rPr>
      </w:pPr>
      <w:proofErr w:type="spellStart"/>
      <w:r w:rsidRPr="003C3B92">
        <w:rPr>
          <w:sz w:val="28"/>
          <w:szCs w:val="28"/>
          <w:lang w:val="de-DE"/>
        </w:rPr>
        <w:t>Кругликов</w:t>
      </w:r>
      <w:proofErr w:type="spellEnd"/>
      <w:r w:rsidRPr="003C3B92">
        <w:rPr>
          <w:sz w:val="28"/>
          <w:szCs w:val="28"/>
          <w:lang w:val="de-DE"/>
        </w:rPr>
        <w:t xml:space="preserve"> Г.И. </w:t>
      </w:r>
      <w:proofErr w:type="spellStart"/>
      <w:r w:rsidRPr="003C3B92">
        <w:rPr>
          <w:sz w:val="28"/>
          <w:szCs w:val="28"/>
          <w:lang w:val="de-DE"/>
        </w:rPr>
        <w:t>Учебная</w:t>
      </w:r>
      <w:proofErr w:type="spellEnd"/>
      <w:r w:rsidRPr="003C3B92">
        <w:rPr>
          <w:sz w:val="28"/>
          <w:szCs w:val="28"/>
          <w:lang w:val="de-DE"/>
        </w:rPr>
        <w:t xml:space="preserve"> </w:t>
      </w:r>
      <w:proofErr w:type="spellStart"/>
      <w:r w:rsidRPr="003C3B92">
        <w:rPr>
          <w:sz w:val="28"/>
          <w:szCs w:val="28"/>
          <w:lang w:val="de-DE"/>
        </w:rPr>
        <w:t>работа</w:t>
      </w:r>
      <w:proofErr w:type="spellEnd"/>
      <w:r w:rsidRPr="003C3B92">
        <w:rPr>
          <w:sz w:val="28"/>
          <w:szCs w:val="28"/>
          <w:lang w:val="de-DE"/>
        </w:rPr>
        <w:t xml:space="preserve"> </w:t>
      </w:r>
      <w:proofErr w:type="spellStart"/>
      <w:r w:rsidRPr="003C3B92">
        <w:rPr>
          <w:sz w:val="28"/>
          <w:szCs w:val="28"/>
          <w:lang w:val="de-DE"/>
        </w:rPr>
        <w:t>мастера</w:t>
      </w:r>
      <w:proofErr w:type="spellEnd"/>
      <w:r w:rsidRPr="003C3B92">
        <w:rPr>
          <w:sz w:val="28"/>
          <w:szCs w:val="28"/>
          <w:lang w:val="de-DE"/>
        </w:rPr>
        <w:t xml:space="preserve"> </w:t>
      </w:r>
      <w:proofErr w:type="spellStart"/>
      <w:r w:rsidRPr="003C3B92">
        <w:rPr>
          <w:sz w:val="28"/>
          <w:szCs w:val="28"/>
          <w:lang w:val="de-DE"/>
        </w:rPr>
        <w:t>проф</w:t>
      </w:r>
      <w:proofErr w:type="spellEnd"/>
      <w:r w:rsidRPr="003C3B92">
        <w:rPr>
          <w:sz w:val="28"/>
          <w:szCs w:val="28"/>
          <w:lang w:val="de-DE"/>
        </w:rPr>
        <w:t xml:space="preserve">. </w:t>
      </w:r>
      <w:proofErr w:type="spellStart"/>
      <w:r w:rsidRPr="003C3B92">
        <w:rPr>
          <w:sz w:val="28"/>
          <w:szCs w:val="28"/>
          <w:lang w:val="de-DE"/>
        </w:rPr>
        <w:t>обучения</w:t>
      </w:r>
      <w:proofErr w:type="spellEnd"/>
      <w:r w:rsidRPr="003C3B92">
        <w:rPr>
          <w:sz w:val="28"/>
          <w:szCs w:val="28"/>
          <w:lang w:val="de-DE"/>
        </w:rPr>
        <w:t xml:space="preserve"> ОИЦ «</w:t>
      </w:r>
      <w:proofErr w:type="spellStart"/>
      <w:r w:rsidRPr="003C3B92">
        <w:rPr>
          <w:sz w:val="28"/>
          <w:szCs w:val="28"/>
          <w:lang w:val="de-DE"/>
        </w:rPr>
        <w:t>Академия</w:t>
      </w:r>
      <w:proofErr w:type="spellEnd"/>
      <w:r w:rsidRPr="003C3B92">
        <w:rPr>
          <w:sz w:val="28"/>
          <w:szCs w:val="28"/>
          <w:lang w:val="de-DE"/>
        </w:rPr>
        <w:t>» 2014</w:t>
      </w:r>
    </w:p>
    <w:p w14:paraId="716927DC" w14:textId="77777777" w:rsidR="003C3B92" w:rsidRPr="003C3B92" w:rsidRDefault="003C3B92" w:rsidP="003C3B92">
      <w:pPr>
        <w:numPr>
          <w:ilvl w:val="0"/>
          <w:numId w:val="28"/>
        </w:numPr>
        <w:tabs>
          <w:tab w:val="left" w:pos="0"/>
          <w:tab w:val="left" w:pos="567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  <w:lang w:val="de-DE"/>
        </w:rPr>
      </w:pPr>
      <w:r w:rsidRPr="003C3B92">
        <w:rPr>
          <w:sz w:val="28"/>
          <w:szCs w:val="28"/>
          <w:lang w:val="de-DE"/>
        </w:rPr>
        <w:t xml:space="preserve"> </w:t>
      </w:r>
      <w:proofErr w:type="spellStart"/>
      <w:r w:rsidRPr="003C3B92">
        <w:rPr>
          <w:sz w:val="28"/>
          <w:szCs w:val="28"/>
          <w:lang w:val="de-DE"/>
        </w:rPr>
        <w:t>Скакун</w:t>
      </w:r>
      <w:proofErr w:type="spellEnd"/>
      <w:r w:rsidRPr="003C3B92">
        <w:rPr>
          <w:sz w:val="28"/>
          <w:szCs w:val="28"/>
          <w:lang w:val="de-DE"/>
        </w:rPr>
        <w:t xml:space="preserve"> А.В. </w:t>
      </w:r>
      <w:proofErr w:type="spellStart"/>
      <w:r w:rsidRPr="003C3B92">
        <w:rPr>
          <w:sz w:val="28"/>
          <w:szCs w:val="28"/>
          <w:lang w:val="de-DE"/>
        </w:rPr>
        <w:t>Организация</w:t>
      </w:r>
      <w:proofErr w:type="spellEnd"/>
      <w:r w:rsidRPr="003C3B92">
        <w:rPr>
          <w:sz w:val="28"/>
          <w:szCs w:val="28"/>
          <w:lang w:val="de-DE"/>
        </w:rPr>
        <w:t xml:space="preserve"> и </w:t>
      </w:r>
      <w:proofErr w:type="spellStart"/>
      <w:r w:rsidRPr="003C3B92">
        <w:rPr>
          <w:sz w:val="28"/>
          <w:szCs w:val="28"/>
          <w:lang w:val="de-DE"/>
        </w:rPr>
        <w:t>методика</w:t>
      </w:r>
      <w:proofErr w:type="spellEnd"/>
      <w:r w:rsidRPr="003C3B92">
        <w:rPr>
          <w:sz w:val="28"/>
          <w:szCs w:val="28"/>
          <w:lang w:val="de-DE"/>
        </w:rPr>
        <w:t xml:space="preserve"> </w:t>
      </w:r>
      <w:proofErr w:type="spellStart"/>
      <w:r w:rsidRPr="003C3B92">
        <w:rPr>
          <w:sz w:val="28"/>
          <w:szCs w:val="28"/>
          <w:lang w:val="de-DE"/>
        </w:rPr>
        <w:t>профессионального</w:t>
      </w:r>
      <w:proofErr w:type="spellEnd"/>
      <w:r w:rsidRPr="003C3B92">
        <w:rPr>
          <w:sz w:val="28"/>
          <w:szCs w:val="28"/>
          <w:lang w:val="de-DE"/>
        </w:rPr>
        <w:t xml:space="preserve"> </w:t>
      </w:r>
      <w:proofErr w:type="spellStart"/>
      <w:r w:rsidRPr="003C3B92">
        <w:rPr>
          <w:sz w:val="28"/>
          <w:szCs w:val="28"/>
          <w:lang w:val="de-DE"/>
        </w:rPr>
        <w:t>обучения</w:t>
      </w:r>
      <w:proofErr w:type="spellEnd"/>
      <w:r w:rsidRPr="003C3B92">
        <w:rPr>
          <w:sz w:val="28"/>
          <w:szCs w:val="28"/>
          <w:lang w:val="de-DE"/>
        </w:rPr>
        <w:t xml:space="preserve"> </w:t>
      </w:r>
      <w:proofErr w:type="spellStart"/>
      <w:r w:rsidRPr="003C3B92">
        <w:rPr>
          <w:sz w:val="28"/>
          <w:szCs w:val="28"/>
          <w:lang w:val="de-DE"/>
        </w:rPr>
        <w:t>Издательство</w:t>
      </w:r>
      <w:proofErr w:type="spellEnd"/>
      <w:r w:rsidRPr="003C3B92">
        <w:rPr>
          <w:sz w:val="28"/>
          <w:szCs w:val="28"/>
          <w:lang w:val="de-DE"/>
        </w:rPr>
        <w:t xml:space="preserve"> «</w:t>
      </w:r>
      <w:proofErr w:type="spellStart"/>
      <w:r w:rsidRPr="003C3B92">
        <w:rPr>
          <w:sz w:val="28"/>
          <w:szCs w:val="28"/>
          <w:lang w:val="de-DE"/>
        </w:rPr>
        <w:t>Форум</w:t>
      </w:r>
      <w:proofErr w:type="spellEnd"/>
      <w:r w:rsidRPr="003C3B92">
        <w:rPr>
          <w:sz w:val="28"/>
          <w:szCs w:val="28"/>
          <w:lang w:val="de-DE"/>
        </w:rPr>
        <w:t>» 2015</w:t>
      </w:r>
    </w:p>
    <w:p w14:paraId="6A2B28F7" w14:textId="77777777" w:rsidR="003C3B92" w:rsidRPr="003C3B92" w:rsidRDefault="003C3B92" w:rsidP="003C3B92">
      <w:pPr>
        <w:numPr>
          <w:ilvl w:val="0"/>
          <w:numId w:val="28"/>
        </w:numPr>
        <w:tabs>
          <w:tab w:val="left" w:pos="0"/>
          <w:tab w:val="left" w:pos="567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  <w:lang w:val="de-DE"/>
        </w:rPr>
      </w:pPr>
      <w:proofErr w:type="spellStart"/>
      <w:r w:rsidRPr="003C3B92">
        <w:rPr>
          <w:sz w:val="28"/>
          <w:szCs w:val="28"/>
          <w:lang w:val="de-DE"/>
        </w:rPr>
        <w:t>Жуков</w:t>
      </w:r>
      <w:proofErr w:type="spellEnd"/>
      <w:r w:rsidRPr="003C3B92">
        <w:rPr>
          <w:sz w:val="28"/>
          <w:szCs w:val="28"/>
          <w:lang w:val="de-DE"/>
        </w:rPr>
        <w:t xml:space="preserve"> Г.Н. </w:t>
      </w:r>
      <w:proofErr w:type="spellStart"/>
      <w:r w:rsidRPr="003C3B92">
        <w:rPr>
          <w:sz w:val="28"/>
          <w:szCs w:val="28"/>
          <w:lang w:val="de-DE"/>
        </w:rPr>
        <w:t>Общая</w:t>
      </w:r>
      <w:proofErr w:type="spellEnd"/>
      <w:r w:rsidRPr="003C3B92">
        <w:rPr>
          <w:sz w:val="28"/>
          <w:szCs w:val="28"/>
          <w:lang w:val="de-DE"/>
        </w:rPr>
        <w:t xml:space="preserve"> и </w:t>
      </w:r>
      <w:proofErr w:type="spellStart"/>
      <w:r w:rsidRPr="003C3B92">
        <w:rPr>
          <w:sz w:val="28"/>
          <w:szCs w:val="28"/>
          <w:lang w:val="de-DE"/>
        </w:rPr>
        <w:t>профессиональная</w:t>
      </w:r>
      <w:proofErr w:type="spellEnd"/>
      <w:r w:rsidRPr="003C3B92">
        <w:rPr>
          <w:sz w:val="28"/>
          <w:szCs w:val="28"/>
          <w:lang w:val="de-DE"/>
        </w:rPr>
        <w:t xml:space="preserve"> </w:t>
      </w:r>
      <w:proofErr w:type="spellStart"/>
      <w:r w:rsidRPr="003C3B92">
        <w:rPr>
          <w:sz w:val="28"/>
          <w:szCs w:val="28"/>
          <w:lang w:val="de-DE"/>
        </w:rPr>
        <w:t>педагогика</w:t>
      </w:r>
      <w:proofErr w:type="spellEnd"/>
      <w:r w:rsidRPr="003C3B92">
        <w:rPr>
          <w:sz w:val="28"/>
          <w:szCs w:val="28"/>
          <w:lang w:val="de-DE"/>
        </w:rPr>
        <w:t xml:space="preserve"> </w:t>
      </w:r>
      <w:proofErr w:type="spellStart"/>
      <w:r w:rsidRPr="003C3B92">
        <w:rPr>
          <w:sz w:val="28"/>
          <w:szCs w:val="28"/>
          <w:lang w:val="de-DE"/>
        </w:rPr>
        <w:t>Издательство</w:t>
      </w:r>
      <w:proofErr w:type="spellEnd"/>
      <w:r w:rsidRPr="003C3B92">
        <w:rPr>
          <w:sz w:val="28"/>
          <w:szCs w:val="28"/>
          <w:lang w:val="de-DE"/>
        </w:rPr>
        <w:t xml:space="preserve"> «</w:t>
      </w:r>
      <w:proofErr w:type="spellStart"/>
      <w:r w:rsidRPr="003C3B92">
        <w:rPr>
          <w:sz w:val="28"/>
          <w:szCs w:val="28"/>
          <w:lang w:val="de-DE"/>
        </w:rPr>
        <w:t>Форум</w:t>
      </w:r>
      <w:proofErr w:type="spellEnd"/>
      <w:r w:rsidRPr="003C3B92">
        <w:rPr>
          <w:sz w:val="28"/>
          <w:szCs w:val="28"/>
          <w:lang w:val="de-DE"/>
        </w:rPr>
        <w:t>» 2015</w:t>
      </w:r>
    </w:p>
    <w:p w14:paraId="14CF8A4A" w14:textId="77777777" w:rsidR="003C3B92" w:rsidRPr="003C3B92" w:rsidRDefault="003C3B92" w:rsidP="003C3B92">
      <w:pPr>
        <w:numPr>
          <w:ilvl w:val="0"/>
          <w:numId w:val="28"/>
        </w:numPr>
        <w:tabs>
          <w:tab w:val="left" w:pos="0"/>
          <w:tab w:val="left" w:pos="567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  <w:lang w:val="de-DE"/>
        </w:rPr>
      </w:pPr>
      <w:r w:rsidRPr="003C3B92">
        <w:rPr>
          <w:sz w:val="28"/>
          <w:szCs w:val="28"/>
          <w:lang w:val="de-DE"/>
        </w:rPr>
        <w:t xml:space="preserve"> </w:t>
      </w:r>
      <w:proofErr w:type="spellStart"/>
      <w:r w:rsidRPr="003C3B92">
        <w:rPr>
          <w:sz w:val="28"/>
          <w:szCs w:val="28"/>
          <w:lang w:val="de-DE"/>
        </w:rPr>
        <w:t>Андросов</w:t>
      </w:r>
      <w:proofErr w:type="spellEnd"/>
      <w:r w:rsidRPr="003C3B92">
        <w:rPr>
          <w:sz w:val="28"/>
          <w:szCs w:val="28"/>
          <w:lang w:val="de-DE"/>
        </w:rPr>
        <w:t xml:space="preserve"> В.П. </w:t>
      </w:r>
      <w:proofErr w:type="spellStart"/>
      <w:r w:rsidRPr="003C3B92">
        <w:rPr>
          <w:sz w:val="28"/>
          <w:szCs w:val="28"/>
          <w:lang w:val="de-DE"/>
        </w:rPr>
        <w:t>Производственное</w:t>
      </w:r>
      <w:proofErr w:type="spellEnd"/>
      <w:r w:rsidRPr="003C3B92">
        <w:rPr>
          <w:sz w:val="28"/>
          <w:szCs w:val="28"/>
          <w:lang w:val="de-DE"/>
        </w:rPr>
        <w:t xml:space="preserve"> </w:t>
      </w:r>
      <w:proofErr w:type="spellStart"/>
      <w:r w:rsidRPr="003C3B92">
        <w:rPr>
          <w:sz w:val="28"/>
          <w:szCs w:val="28"/>
          <w:lang w:val="de-DE"/>
        </w:rPr>
        <w:t>обучение</w:t>
      </w:r>
      <w:proofErr w:type="spellEnd"/>
      <w:r w:rsidRPr="003C3B92">
        <w:rPr>
          <w:sz w:val="28"/>
          <w:szCs w:val="28"/>
          <w:lang w:val="de-DE"/>
        </w:rPr>
        <w:t xml:space="preserve"> </w:t>
      </w:r>
      <w:proofErr w:type="spellStart"/>
      <w:r w:rsidRPr="003C3B92">
        <w:rPr>
          <w:sz w:val="28"/>
          <w:szCs w:val="28"/>
          <w:lang w:val="de-DE"/>
        </w:rPr>
        <w:t>профессии</w:t>
      </w:r>
      <w:proofErr w:type="spellEnd"/>
      <w:r w:rsidRPr="003C3B92">
        <w:rPr>
          <w:sz w:val="28"/>
          <w:szCs w:val="28"/>
          <w:lang w:val="de-DE"/>
        </w:rPr>
        <w:t xml:space="preserve"> "</w:t>
      </w:r>
      <w:proofErr w:type="spellStart"/>
      <w:r w:rsidRPr="003C3B92">
        <w:rPr>
          <w:sz w:val="28"/>
          <w:szCs w:val="28"/>
          <w:lang w:val="de-DE"/>
        </w:rPr>
        <w:t>Повар</w:t>
      </w:r>
      <w:proofErr w:type="spellEnd"/>
      <w:r w:rsidRPr="003C3B92">
        <w:rPr>
          <w:sz w:val="28"/>
          <w:szCs w:val="28"/>
          <w:lang w:val="de-DE"/>
        </w:rPr>
        <w:t xml:space="preserve">" Ч.1 </w:t>
      </w:r>
      <w:proofErr w:type="spellStart"/>
      <w:r w:rsidRPr="003C3B92">
        <w:rPr>
          <w:sz w:val="28"/>
          <w:szCs w:val="28"/>
          <w:lang w:val="de-DE"/>
        </w:rPr>
        <w:t>Механическая</w:t>
      </w:r>
      <w:proofErr w:type="spellEnd"/>
      <w:r w:rsidRPr="003C3B92">
        <w:rPr>
          <w:sz w:val="28"/>
          <w:szCs w:val="28"/>
          <w:lang w:val="de-DE"/>
        </w:rPr>
        <w:t xml:space="preserve"> </w:t>
      </w:r>
      <w:proofErr w:type="spellStart"/>
      <w:r w:rsidRPr="003C3B92">
        <w:rPr>
          <w:sz w:val="28"/>
          <w:szCs w:val="28"/>
          <w:lang w:val="de-DE"/>
        </w:rPr>
        <w:t>кулинарная</w:t>
      </w:r>
      <w:proofErr w:type="spellEnd"/>
      <w:r w:rsidRPr="003C3B92">
        <w:rPr>
          <w:sz w:val="28"/>
          <w:szCs w:val="28"/>
          <w:lang w:val="de-DE"/>
        </w:rPr>
        <w:t xml:space="preserve"> </w:t>
      </w:r>
      <w:proofErr w:type="spellStart"/>
      <w:r w:rsidRPr="003C3B92">
        <w:rPr>
          <w:sz w:val="28"/>
          <w:szCs w:val="28"/>
          <w:lang w:val="de-DE"/>
        </w:rPr>
        <w:t>обработка</w:t>
      </w:r>
      <w:proofErr w:type="spellEnd"/>
      <w:r w:rsidRPr="003C3B92">
        <w:rPr>
          <w:sz w:val="28"/>
          <w:szCs w:val="28"/>
          <w:lang w:val="de-DE"/>
        </w:rPr>
        <w:t xml:space="preserve"> </w:t>
      </w:r>
      <w:proofErr w:type="spellStart"/>
      <w:r w:rsidRPr="003C3B92">
        <w:rPr>
          <w:sz w:val="28"/>
          <w:szCs w:val="28"/>
          <w:lang w:val="de-DE"/>
        </w:rPr>
        <w:t>продуктов</w:t>
      </w:r>
      <w:proofErr w:type="spellEnd"/>
      <w:r w:rsidRPr="003C3B92">
        <w:rPr>
          <w:sz w:val="28"/>
          <w:szCs w:val="28"/>
          <w:lang w:val="de-DE"/>
        </w:rPr>
        <w:t xml:space="preserve"> ОИЦ «</w:t>
      </w:r>
      <w:proofErr w:type="spellStart"/>
      <w:r w:rsidRPr="003C3B92">
        <w:rPr>
          <w:sz w:val="28"/>
          <w:szCs w:val="28"/>
          <w:lang w:val="de-DE"/>
        </w:rPr>
        <w:t>Академия</w:t>
      </w:r>
      <w:proofErr w:type="spellEnd"/>
      <w:r w:rsidRPr="003C3B92">
        <w:rPr>
          <w:sz w:val="28"/>
          <w:szCs w:val="28"/>
          <w:lang w:val="de-DE"/>
        </w:rPr>
        <w:t>» 2015</w:t>
      </w:r>
    </w:p>
    <w:p w14:paraId="78F8E457" w14:textId="77777777" w:rsidR="003C3B92" w:rsidRPr="003C3B92" w:rsidRDefault="003C3B92" w:rsidP="003C3B92">
      <w:pPr>
        <w:numPr>
          <w:ilvl w:val="0"/>
          <w:numId w:val="28"/>
        </w:numPr>
        <w:tabs>
          <w:tab w:val="left" w:pos="0"/>
          <w:tab w:val="left" w:pos="567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  <w:lang w:val="de-DE"/>
        </w:rPr>
      </w:pPr>
      <w:proofErr w:type="spellStart"/>
      <w:r w:rsidRPr="003C3B92">
        <w:rPr>
          <w:sz w:val="28"/>
          <w:szCs w:val="28"/>
          <w:lang w:val="de-DE"/>
        </w:rPr>
        <w:t>Андросов</w:t>
      </w:r>
      <w:proofErr w:type="spellEnd"/>
      <w:r w:rsidRPr="003C3B92">
        <w:rPr>
          <w:sz w:val="28"/>
          <w:szCs w:val="28"/>
          <w:lang w:val="de-DE"/>
        </w:rPr>
        <w:t xml:space="preserve"> В.П. </w:t>
      </w:r>
      <w:proofErr w:type="spellStart"/>
      <w:r w:rsidRPr="003C3B92">
        <w:rPr>
          <w:sz w:val="28"/>
          <w:szCs w:val="28"/>
          <w:lang w:val="de-DE"/>
        </w:rPr>
        <w:t>Производственное</w:t>
      </w:r>
      <w:proofErr w:type="spellEnd"/>
      <w:r w:rsidRPr="003C3B92">
        <w:rPr>
          <w:sz w:val="28"/>
          <w:szCs w:val="28"/>
          <w:lang w:val="de-DE"/>
        </w:rPr>
        <w:t xml:space="preserve"> </w:t>
      </w:r>
      <w:proofErr w:type="spellStart"/>
      <w:r w:rsidRPr="003C3B92">
        <w:rPr>
          <w:sz w:val="28"/>
          <w:szCs w:val="28"/>
          <w:lang w:val="de-DE"/>
        </w:rPr>
        <w:t>обучение</w:t>
      </w:r>
      <w:proofErr w:type="spellEnd"/>
      <w:r w:rsidRPr="003C3B92">
        <w:rPr>
          <w:sz w:val="28"/>
          <w:szCs w:val="28"/>
          <w:lang w:val="de-DE"/>
        </w:rPr>
        <w:t xml:space="preserve"> </w:t>
      </w:r>
      <w:proofErr w:type="spellStart"/>
      <w:r w:rsidRPr="003C3B92">
        <w:rPr>
          <w:sz w:val="28"/>
          <w:szCs w:val="28"/>
          <w:lang w:val="de-DE"/>
        </w:rPr>
        <w:t>профессии</w:t>
      </w:r>
      <w:proofErr w:type="spellEnd"/>
      <w:r w:rsidRPr="003C3B92">
        <w:rPr>
          <w:sz w:val="28"/>
          <w:szCs w:val="28"/>
          <w:lang w:val="de-DE"/>
        </w:rPr>
        <w:t xml:space="preserve"> "</w:t>
      </w:r>
      <w:proofErr w:type="spellStart"/>
      <w:r w:rsidRPr="003C3B92">
        <w:rPr>
          <w:sz w:val="28"/>
          <w:szCs w:val="28"/>
          <w:lang w:val="de-DE"/>
        </w:rPr>
        <w:t>Повар</w:t>
      </w:r>
      <w:proofErr w:type="spellEnd"/>
      <w:r w:rsidRPr="003C3B92">
        <w:rPr>
          <w:sz w:val="28"/>
          <w:szCs w:val="28"/>
          <w:lang w:val="de-DE"/>
        </w:rPr>
        <w:t xml:space="preserve">" Ч.2 </w:t>
      </w:r>
      <w:proofErr w:type="spellStart"/>
      <w:r w:rsidRPr="003C3B92">
        <w:rPr>
          <w:sz w:val="28"/>
          <w:szCs w:val="28"/>
          <w:lang w:val="de-DE"/>
        </w:rPr>
        <w:t>Супы</w:t>
      </w:r>
      <w:proofErr w:type="spellEnd"/>
      <w:r w:rsidRPr="003C3B92">
        <w:rPr>
          <w:sz w:val="28"/>
          <w:szCs w:val="28"/>
          <w:lang w:val="de-DE"/>
        </w:rPr>
        <w:t xml:space="preserve">, </w:t>
      </w:r>
      <w:proofErr w:type="spellStart"/>
      <w:r w:rsidRPr="003C3B92">
        <w:rPr>
          <w:sz w:val="28"/>
          <w:szCs w:val="28"/>
          <w:lang w:val="de-DE"/>
        </w:rPr>
        <w:t>соусы</w:t>
      </w:r>
      <w:proofErr w:type="spellEnd"/>
      <w:r w:rsidRPr="003C3B92">
        <w:rPr>
          <w:sz w:val="28"/>
          <w:szCs w:val="28"/>
          <w:lang w:val="de-DE"/>
        </w:rPr>
        <w:t xml:space="preserve">, </w:t>
      </w:r>
      <w:proofErr w:type="spellStart"/>
      <w:r w:rsidRPr="003C3B92">
        <w:rPr>
          <w:sz w:val="28"/>
          <w:szCs w:val="28"/>
          <w:lang w:val="de-DE"/>
        </w:rPr>
        <w:t>блюда</w:t>
      </w:r>
      <w:proofErr w:type="spellEnd"/>
      <w:r w:rsidRPr="003C3B92">
        <w:rPr>
          <w:sz w:val="28"/>
          <w:szCs w:val="28"/>
          <w:lang w:val="de-DE"/>
        </w:rPr>
        <w:t xml:space="preserve"> </w:t>
      </w:r>
      <w:proofErr w:type="spellStart"/>
      <w:r w:rsidRPr="003C3B92">
        <w:rPr>
          <w:sz w:val="28"/>
          <w:szCs w:val="28"/>
          <w:lang w:val="de-DE"/>
        </w:rPr>
        <w:t>из</w:t>
      </w:r>
      <w:proofErr w:type="spellEnd"/>
      <w:r w:rsidRPr="003C3B92">
        <w:rPr>
          <w:sz w:val="28"/>
          <w:szCs w:val="28"/>
          <w:lang w:val="de-DE"/>
        </w:rPr>
        <w:t xml:space="preserve"> </w:t>
      </w:r>
      <w:proofErr w:type="spellStart"/>
      <w:r w:rsidRPr="003C3B92">
        <w:rPr>
          <w:sz w:val="28"/>
          <w:szCs w:val="28"/>
          <w:lang w:val="de-DE"/>
        </w:rPr>
        <w:t>овощей</w:t>
      </w:r>
      <w:proofErr w:type="spellEnd"/>
      <w:r w:rsidRPr="003C3B92">
        <w:rPr>
          <w:sz w:val="28"/>
          <w:szCs w:val="28"/>
          <w:lang w:val="de-DE"/>
        </w:rPr>
        <w:t xml:space="preserve">, </w:t>
      </w:r>
      <w:proofErr w:type="spellStart"/>
      <w:r w:rsidRPr="003C3B92">
        <w:rPr>
          <w:sz w:val="28"/>
          <w:szCs w:val="28"/>
          <w:lang w:val="de-DE"/>
        </w:rPr>
        <w:t>круп</w:t>
      </w:r>
      <w:proofErr w:type="spellEnd"/>
      <w:r w:rsidRPr="003C3B92">
        <w:rPr>
          <w:sz w:val="28"/>
          <w:szCs w:val="28"/>
          <w:lang w:val="de-DE"/>
        </w:rPr>
        <w:t xml:space="preserve">, </w:t>
      </w:r>
      <w:proofErr w:type="spellStart"/>
      <w:r w:rsidRPr="003C3B92">
        <w:rPr>
          <w:sz w:val="28"/>
          <w:szCs w:val="28"/>
          <w:lang w:val="de-DE"/>
        </w:rPr>
        <w:t>макаронных</w:t>
      </w:r>
      <w:proofErr w:type="spellEnd"/>
      <w:r w:rsidRPr="003C3B92">
        <w:rPr>
          <w:sz w:val="28"/>
          <w:szCs w:val="28"/>
          <w:lang w:val="de-DE"/>
        </w:rPr>
        <w:t xml:space="preserve"> </w:t>
      </w:r>
      <w:proofErr w:type="spellStart"/>
      <w:r w:rsidRPr="003C3B92">
        <w:rPr>
          <w:sz w:val="28"/>
          <w:szCs w:val="28"/>
          <w:lang w:val="de-DE"/>
        </w:rPr>
        <w:t>изделий</w:t>
      </w:r>
      <w:proofErr w:type="spellEnd"/>
      <w:r w:rsidRPr="003C3B92">
        <w:rPr>
          <w:sz w:val="28"/>
          <w:szCs w:val="28"/>
          <w:lang w:val="de-DE"/>
        </w:rPr>
        <w:t xml:space="preserve"> и </w:t>
      </w:r>
      <w:proofErr w:type="spellStart"/>
      <w:r w:rsidRPr="003C3B92">
        <w:rPr>
          <w:sz w:val="28"/>
          <w:szCs w:val="28"/>
          <w:lang w:val="de-DE"/>
        </w:rPr>
        <w:t>бобовых</w:t>
      </w:r>
      <w:proofErr w:type="spellEnd"/>
      <w:r w:rsidRPr="003C3B92">
        <w:rPr>
          <w:sz w:val="28"/>
          <w:szCs w:val="28"/>
          <w:lang w:val="de-DE"/>
        </w:rPr>
        <w:t xml:space="preserve"> ОИЦ «</w:t>
      </w:r>
      <w:proofErr w:type="spellStart"/>
      <w:r w:rsidRPr="003C3B92">
        <w:rPr>
          <w:sz w:val="28"/>
          <w:szCs w:val="28"/>
          <w:lang w:val="de-DE"/>
        </w:rPr>
        <w:t>Академия</w:t>
      </w:r>
      <w:proofErr w:type="spellEnd"/>
      <w:r w:rsidRPr="003C3B92">
        <w:rPr>
          <w:sz w:val="28"/>
          <w:szCs w:val="28"/>
          <w:lang w:val="de-DE"/>
        </w:rPr>
        <w:t>» 2015</w:t>
      </w:r>
    </w:p>
    <w:p w14:paraId="7F5CC4EE" w14:textId="77777777" w:rsidR="003C3B92" w:rsidRPr="003C3B92" w:rsidRDefault="003C3B92" w:rsidP="003C3B92">
      <w:pPr>
        <w:numPr>
          <w:ilvl w:val="0"/>
          <w:numId w:val="28"/>
        </w:numPr>
        <w:tabs>
          <w:tab w:val="left" w:pos="0"/>
          <w:tab w:val="left" w:pos="567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  <w:lang w:val="de-DE"/>
        </w:rPr>
      </w:pPr>
      <w:proofErr w:type="spellStart"/>
      <w:r w:rsidRPr="003C3B92">
        <w:rPr>
          <w:sz w:val="28"/>
          <w:szCs w:val="28"/>
          <w:lang w:val="de-DE"/>
        </w:rPr>
        <w:t>Андросов</w:t>
      </w:r>
      <w:proofErr w:type="spellEnd"/>
      <w:r w:rsidRPr="003C3B92">
        <w:rPr>
          <w:sz w:val="28"/>
          <w:szCs w:val="28"/>
          <w:lang w:val="de-DE"/>
        </w:rPr>
        <w:t xml:space="preserve"> В.П. </w:t>
      </w:r>
      <w:proofErr w:type="spellStart"/>
      <w:r w:rsidRPr="003C3B92">
        <w:rPr>
          <w:sz w:val="28"/>
          <w:szCs w:val="28"/>
          <w:lang w:val="de-DE"/>
        </w:rPr>
        <w:t>Производственное</w:t>
      </w:r>
      <w:proofErr w:type="spellEnd"/>
      <w:r w:rsidRPr="003C3B92">
        <w:rPr>
          <w:sz w:val="28"/>
          <w:szCs w:val="28"/>
          <w:lang w:val="de-DE"/>
        </w:rPr>
        <w:t xml:space="preserve"> </w:t>
      </w:r>
      <w:proofErr w:type="spellStart"/>
      <w:r w:rsidRPr="003C3B92">
        <w:rPr>
          <w:sz w:val="28"/>
          <w:szCs w:val="28"/>
          <w:lang w:val="de-DE"/>
        </w:rPr>
        <w:t>обучение</w:t>
      </w:r>
      <w:proofErr w:type="spellEnd"/>
      <w:r w:rsidRPr="003C3B92">
        <w:rPr>
          <w:sz w:val="28"/>
          <w:szCs w:val="28"/>
          <w:lang w:val="de-DE"/>
        </w:rPr>
        <w:t xml:space="preserve"> </w:t>
      </w:r>
      <w:proofErr w:type="spellStart"/>
      <w:r w:rsidRPr="003C3B92">
        <w:rPr>
          <w:sz w:val="28"/>
          <w:szCs w:val="28"/>
          <w:lang w:val="de-DE"/>
        </w:rPr>
        <w:t>профессии</w:t>
      </w:r>
      <w:proofErr w:type="spellEnd"/>
      <w:r w:rsidRPr="003C3B92">
        <w:rPr>
          <w:sz w:val="28"/>
          <w:szCs w:val="28"/>
          <w:lang w:val="de-DE"/>
        </w:rPr>
        <w:t xml:space="preserve"> "</w:t>
      </w:r>
      <w:proofErr w:type="spellStart"/>
      <w:r w:rsidRPr="003C3B92">
        <w:rPr>
          <w:sz w:val="28"/>
          <w:szCs w:val="28"/>
          <w:lang w:val="de-DE"/>
        </w:rPr>
        <w:t>Повар</w:t>
      </w:r>
      <w:proofErr w:type="spellEnd"/>
      <w:r w:rsidRPr="003C3B92">
        <w:rPr>
          <w:sz w:val="28"/>
          <w:szCs w:val="28"/>
          <w:lang w:val="de-DE"/>
        </w:rPr>
        <w:t xml:space="preserve">" Ч.3 </w:t>
      </w:r>
      <w:proofErr w:type="spellStart"/>
      <w:r w:rsidRPr="003C3B92">
        <w:rPr>
          <w:sz w:val="28"/>
          <w:szCs w:val="28"/>
          <w:lang w:val="de-DE"/>
        </w:rPr>
        <w:t>Холодные</w:t>
      </w:r>
      <w:proofErr w:type="spellEnd"/>
      <w:r w:rsidRPr="003C3B92">
        <w:rPr>
          <w:sz w:val="28"/>
          <w:szCs w:val="28"/>
          <w:lang w:val="de-DE"/>
        </w:rPr>
        <w:t xml:space="preserve"> </w:t>
      </w:r>
      <w:proofErr w:type="spellStart"/>
      <w:r w:rsidRPr="003C3B92">
        <w:rPr>
          <w:sz w:val="28"/>
          <w:szCs w:val="28"/>
          <w:lang w:val="de-DE"/>
        </w:rPr>
        <w:t>блюда</w:t>
      </w:r>
      <w:proofErr w:type="spellEnd"/>
      <w:r w:rsidRPr="003C3B92">
        <w:rPr>
          <w:sz w:val="28"/>
          <w:szCs w:val="28"/>
          <w:lang w:val="de-DE"/>
        </w:rPr>
        <w:t xml:space="preserve"> и </w:t>
      </w:r>
      <w:proofErr w:type="spellStart"/>
      <w:r w:rsidRPr="003C3B92">
        <w:rPr>
          <w:sz w:val="28"/>
          <w:szCs w:val="28"/>
          <w:lang w:val="de-DE"/>
        </w:rPr>
        <w:t>закуски</w:t>
      </w:r>
      <w:proofErr w:type="spellEnd"/>
      <w:r w:rsidRPr="003C3B92">
        <w:rPr>
          <w:sz w:val="28"/>
          <w:szCs w:val="28"/>
          <w:lang w:val="de-DE"/>
        </w:rPr>
        <w:t xml:space="preserve">, </w:t>
      </w:r>
      <w:proofErr w:type="spellStart"/>
      <w:r w:rsidRPr="003C3B92">
        <w:rPr>
          <w:sz w:val="28"/>
          <w:szCs w:val="28"/>
          <w:lang w:val="de-DE"/>
        </w:rPr>
        <w:t>рыбные</w:t>
      </w:r>
      <w:proofErr w:type="spellEnd"/>
      <w:r w:rsidRPr="003C3B92">
        <w:rPr>
          <w:sz w:val="28"/>
          <w:szCs w:val="28"/>
          <w:lang w:val="de-DE"/>
        </w:rPr>
        <w:t xml:space="preserve"> и </w:t>
      </w:r>
      <w:proofErr w:type="spellStart"/>
      <w:r w:rsidRPr="003C3B92">
        <w:rPr>
          <w:sz w:val="28"/>
          <w:szCs w:val="28"/>
          <w:lang w:val="de-DE"/>
        </w:rPr>
        <w:t>мясные</w:t>
      </w:r>
      <w:proofErr w:type="spellEnd"/>
      <w:r w:rsidRPr="003C3B92">
        <w:rPr>
          <w:sz w:val="28"/>
          <w:szCs w:val="28"/>
          <w:lang w:val="de-DE"/>
        </w:rPr>
        <w:t xml:space="preserve"> </w:t>
      </w:r>
      <w:proofErr w:type="spellStart"/>
      <w:r w:rsidRPr="003C3B92">
        <w:rPr>
          <w:sz w:val="28"/>
          <w:szCs w:val="28"/>
          <w:lang w:val="de-DE"/>
        </w:rPr>
        <w:t>горячие</w:t>
      </w:r>
      <w:proofErr w:type="spellEnd"/>
      <w:r w:rsidRPr="003C3B92">
        <w:rPr>
          <w:sz w:val="28"/>
          <w:szCs w:val="28"/>
          <w:lang w:val="de-DE"/>
        </w:rPr>
        <w:t xml:space="preserve"> </w:t>
      </w:r>
      <w:proofErr w:type="spellStart"/>
      <w:r w:rsidRPr="003C3B92">
        <w:rPr>
          <w:sz w:val="28"/>
          <w:szCs w:val="28"/>
          <w:lang w:val="de-DE"/>
        </w:rPr>
        <w:t>блюда</w:t>
      </w:r>
      <w:proofErr w:type="spellEnd"/>
      <w:r w:rsidRPr="003C3B92">
        <w:rPr>
          <w:sz w:val="28"/>
          <w:szCs w:val="28"/>
          <w:lang w:val="de-DE"/>
        </w:rPr>
        <w:t xml:space="preserve"> ОИЦ «</w:t>
      </w:r>
      <w:proofErr w:type="spellStart"/>
      <w:r w:rsidRPr="003C3B92">
        <w:rPr>
          <w:sz w:val="28"/>
          <w:szCs w:val="28"/>
          <w:lang w:val="de-DE"/>
        </w:rPr>
        <w:t>Академия</w:t>
      </w:r>
      <w:proofErr w:type="spellEnd"/>
      <w:r w:rsidRPr="003C3B92">
        <w:rPr>
          <w:sz w:val="28"/>
          <w:szCs w:val="28"/>
          <w:lang w:val="de-DE"/>
        </w:rPr>
        <w:t>» 2015</w:t>
      </w:r>
    </w:p>
    <w:p w14:paraId="24FBCAE2" w14:textId="77777777" w:rsidR="003C3B92" w:rsidRPr="003C3B92" w:rsidRDefault="003C3B92" w:rsidP="003C3B92">
      <w:pPr>
        <w:numPr>
          <w:ilvl w:val="0"/>
          <w:numId w:val="28"/>
        </w:numPr>
        <w:tabs>
          <w:tab w:val="left" w:pos="0"/>
          <w:tab w:val="left" w:pos="567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  <w:lang w:val="de-DE"/>
        </w:rPr>
      </w:pPr>
      <w:proofErr w:type="spellStart"/>
      <w:r w:rsidRPr="003C3B92">
        <w:rPr>
          <w:sz w:val="28"/>
          <w:szCs w:val="28"/>
          <w:lang w:val="de-DE"/>
        </w:rPr>
        <w:t>Андросов</w:t>
      </w:r>
      <w:proofErr w:type="spellEnd"/>
      <w:r w:rsidRPr="003C3B92">
        <w:rPr>
          <w:sz w:val="28"/>
          <w:szCs w:val="28"/>
          <w:lang w:val="de-DE"/>
        </w:rPr>
        <w:t xml:space="preserve"> В.П. </w:t>
      </w:r>
      <w:proofErr w:type="spellStart"/>
      <w:r w:rsidRPr="003C3B92">
        <w:rPr>
          <w:sz w:val="28"/>
          <w:szCs w:val="28"/>
          <w:lang w:val="de-DE"/>
        </w:rPr>
        <w:t>Производственное</w:t>
      </w:r>
      <w:proofErr w:type="spellEnd"/>
      <w:r w:rsidRPr="003C3B92">
        <w:rPr>
          <w:sz w:val="28"/>
          <w:szCs w:val="28"/>
          <w:lang w:val="de-DE"/>
        </w:rPr>
        <w:t xml:space="preserve"> </w:t>
      </w:r>
      <w:proofErr w:type="spellStart"/>
      <w:r w:rsidRPr="003C3B92">
        <w:rPr>
          <w:sz w:val="28"/>
          <w:szCs w:val="28"/>
          <w:lang w:val="de-DE"/>
        </w:rPr>
        <w:t>обучение</w:t>
      </w:r>
      <w:proofErr w:type="spellEnd"/>
      <w:r w:rsidRPr="003C3B92">
        <w:rPr>
          <w:sz w:val="28"/>
          <w:szCs w:val="28"/>
          <w:lang w:val="de-DE"/>
        </w:rPr>
        <w:t xml:space="preserve"> </w:t>
      </w:r>
      <w:proofErr w:type="spellStart"/>
      <w:r w:rsidRPr="003C3B92">
        <w:rPr>
          <w:sz w:val="28"/>
          <w:szCs w:val="28"/>
          <w:lang w:val="de-DE"/>
        </w:rPr>
        <w:t>профессии</w:t>
      </w:r>
      <w:proofErr w:type="spellEnd"/>
      <w:r w:rsidRPr="003C3B92">
        <w:rPr>
          <w:sz w:val="28"/>
          <w:szCs w:val="28"/>
          <w:lang w:val="de-DE"/>
        </w:rPr>
        <w:t xml:space="preserve"> "</w:t>
      </w:r>
      <w:proofErr w:type="spellStart"/>
      <w:r w:rsidRPr="003C3B92">
        <w:rPr>
          <w:sz w:val="28"/>
          <w:szCs w:val="28"/>
          <w:lang w:val="de-DE"/>
        </w:rPr>
        <w:t>Повар</w:t>
      </w:r>
      <w:proofErr w:type="spellEnd"/>
      <w:r w:rsidRPr="003C3B92">
        <w:rPr>
          <w:sz w:val="28"/>
          <w:szCs w:val="28"/>
          <w:lang w:val="de-DE"/>
        </w:rPr>
        <w:t xml:space="preserve">" Ч.4 </w:t>
      </w:r>
      <w:proofErr w:type="spellStart"/>
      <w:r w:rsidRPr="003C3B92">
        <w:rPr>
          <w:sz w:val="28"/>
          <w:szCs w:val="28"/>
          <w:lang w:val="de-DE"/>
        </w:rPr>
        <w:t>Блюда</w:t>
      </w:r>
      <w:proofErr w:type="spellEnd"/>
      <w:r w:rsidRPr="003C3B92">
        <w:rPr>
          <w:sz w:val="28"/>
          <w:szCs w:val="28"/>
          <w:lang w:val="de-DE"/>
        </w:rPr>
        <w:t xml:space="preserve"> </w:t>
      </w:r>
      <w:proofErr w:type="spellStart"/>
      <w:r w:rsidRPr="003C3B92">
        <w:rPr>
          <w:sz w:val="28"/>
          <w:szCs w:val="28"/>
          <w:lang w:val="de-DE"/>
        </w:rPr>
        <w:t>из</w:t>
      </w:r>
      <w:proofErr w:type="spellEnd"/>
      <w:r w:rsidRPr="003C3B92">
        <w:rPr>
          <w:sz w:val="28"/>
          <w:szCs w:val="28"/>
          <w:lang w:val="de-DE"/>
        </w:rPr>
        <w:t xml:space="preserve"> </w:t>
      </w:r>
      <w:proofErr w:type="spellStart"/>
      <w:r w:rsidRPr="003C3B92">
        <w:rPr>
          <w:sz w:val="28"/>
          <w:szCs w:val="28"/>
          <w:lang w:val="de-DE"/>
        </w:rPr>
        <w:t>яиц</w:t>
      </w:r>
      <w:proofErr w:type="spellEnd"/>
      <w:r w:rsidRPr="003C3B92">
        <w:rPr>
          <w:sz w:val="28"/>
          <w:szCs w:val="28"/>
          <w:lang w:val="de-DE"/>
        </w:rPr>
        <w:t xml:space="preserve"> и </w:t>
      </w:r>
      <w:proofErr w:type="spellStart"/>
      <w:r w:rsidRPr="003C3B92">
        <w:rPr>
          <w:sz w:val="28"/>
          <w:szCs w:val="28"/>
          <w:lang w:val="de-DE"/>
        </w:rPr>
        <w:t>творога</w:t>
      </w:r>
      <w:proofErr w:type="spellEnd"/>
      <w:r w:rsidRPr="003C3B92">
        <w:rPr>
          <w:sz w:val="28"/>
          <w:szCs w:val="28"/>
          <w:lang w:val="de-DE"/>
        </w:rPr>
        <w:t xml:space="preserve">, </w:t>
      </w:r>
      <w:proofErr w:type="spellStart"/>
      <w:r w:rsidRPr="003C3B92">
        <w:rPr>
          <w:sz w:val="28"/>
          <w:szCs w:val="28"/>
          <w:lang w:val="de-DE"/>
        </w:rPr>
        <w:t>сладкие</w:t>
      </w:r>
      <w:proofErr w:type="spellEnd"/>
      <w:r w:rsidRPr="003C3B92">
        <w:rPr>
          <w:sz w:val="28"/>
          <w:szCs w:val="28"/>
          <w:lang w:val="de-DE"/>
        </w:rPr>
        <w:t xml:space="preserve"> </w:t>
      </w:r>
      <w:proofErr w:type="spellStart"/>
      <w:r w:rsidRPr="003C3B92">
        <w:rPr>
          <w:sz w:val="28"/>
          <w:szCs w:val="28"/>
          <w:lang w:val="de-DE"/>
        </w:rPr>
        <w:t>блюда</w:t>
      </w:r>
      <w:proofErr w:type="spellEnd"/>
      <w:r w:rsidRPr="003C3B92">
        <w:rPr>
          <w:sz w:val="28"/>
          <w:szCs w:val="28"/>
          <w:lang w:val="de-DE"/>
        </w:rPr>
        <w:t xml:space="preserve"> и </w:t>
      </w:r>
      <w:proofErr w:type="spellStart"/>
      <w:r w:rsidRPr="003C3B92">
        <w:rPr>
          <w:sz w:val="28"/>
          <w:szCs w:val="28"/>
          <w:lang w:val="de-DE"/>
        </w:rPr>
        <w:t>горячие</w:t>
      </w:r>
      <w:proofErr w:type="spellEnd"/>
      <w:r w:rsidRPr="003C3B92">
        <w:rPr>
          <w:sz w:val="28"/>
          <w:szCs w:val="28"/>
          <w:lang w:val="de-DE"/>
        </w:rPr>
        <w:t xml:space="preserve"> </w:t>
      </w:r>
      <w:proofErr w:type="spellStart"/>
      <w:r w:rsidRPr="003C3B92">
        <w:rPr>
          <w:sz w:val="28"/>
          <w:szCs w:val="28"/>
          <w:lang w:val="de-DE"/>
        </w:rPr>
        <w:t>напитки</w:t>
      </w:r>
      <w:proofErr w:type="spellEnd"/>
      <w:r w:rsidRPr="003C3B92">
        <w:rPr>
          <w:sz w:val="28"/>
          <w:szCs w:val="28"/>
          <w:lang w:val="de-DE"/>
        </w:rPr>
        <w:t xml:space="preserve">, </w:t>
      </w:r>
      <w:proofErr w:type="spellStart"/>
      <w:r w:rsidRPr="003C3B92">
        <w:rPr>
          <w:sz w:val="28"/>
          <w:szCs w:val="28"/>
          <w:lang w:val="de-DE"/>
        </w:rPr>
        <w:t>блюда</w:t>
      </w:r>
      <w:proofErr w:type="spellEnd"/>
      <w:r w:rsidRPr="003C3B92">
        <w:rPr>
          <w:sz w:val="28"/>
          <w:szCs w:val="28"/>
          <w:lang w:val="de-DE"/>
        </w:rPr>
        <w:t xml:space="preserve"> </w:t>
      </w:r>
      <w:proofErr w:type="spellStart"/>
      <w:r w:rsidRPr="003C3B92">
        <w:rPr>
          <w:sz w:val="28"/>
          <w:szCs w:val="28"/>
          <w:lang w:val="de-DE"/>
        </w:rPr>
        <w:t>лечебного</w:t>
      </w:r>
      <w:proofErr w:type="spellEnd"/>
      <w:r w:rsidRPr="003C3B92">
        <w:rPr>
          <w:sz w:val="28"/>
          <w:szCs w:val="28"/>
          <w:lang w:val="de-DE"/>
        </w:rPr>
        <w:t xml:space="preserve"> </w:t>
      </w:r>
      <w:proofErr w:type="spellStart"/>
      <w:r w:rsidRPr="003C3B92">
        <w:rPr>
          <w:sz w:val="28"/>
          <w:szCs w:val="28"/>
          <w:lang w:val="de-DE"/>
        </w:rPr>
        <w:t>питания</w:t>
      </w:r>
      <w:proofErr w:type="spellEnd"/>
      <w:r w:rsidRPr="003C3B92">
        <w:rPr>
          <w:sz w:val="28"/>
          <w:szCs w:val="28"/>
          <w:lang w:val="de-DE"/>
        </w:rPr>
        <w:t xml:space="preserve">, </w:t>
      </w:r>
      <w:proofErr w:type="spellStart"/>
      <w:r w:rsidRPr="003C3B92">
        <w:rPr>
          <w:sz w:val="28"/>
          <w:szCs w:val="28"/>
          <w:lang w:val="de-DE"/>
        </w:rPr>
        <w:t>изделия</w:t>
      </w:r>
      <w:proofErr w:type="spellEnd"/>
      <w:r w:rsidRPr="003C3B92">
        <w:rPr>
          <w:sz w:val="28"/>
          <w:szCs w:val="28"/>
          <w:lang w:val="de-DE"/>
        </w:rPr>
        <w:t xml:space="preserve"> </w:t>
      </w:r>
      <w:proofErr w:type="spellStart"/>
      <w:r w:rsidRPr="003C3B92">
        <w:rPr>
          <w:sz w:val="28"/>
          <w:szCs w:val="28"/>
          <w:lang w:val="de-DE"/>
        </w:rPr>
        <w:t>из</w:t>
      </w:r>
      <w:proofErr w:type="spellEnd"/>
      <w:r w:rsidRPr="003C3B92">
        <w:rPr>
          <w:sz w:val="28"/>
          <w:szCs w:val="28"/>
          <w:lang w:val="de-DE"/>
        </w:rPr>
        <w:t xml:space="preserve"> </w:t>
      </w:r>
      <w:proofErr w:type="spellStart"/>
      <w:r w:rsidRPr="003C3B92">
        <w:rPr>
          <w:sz w:val="28"/>
          <w:szCs w:val="28"/>
          <w:lang w:val="de-DE"/>
        </w:rPr>
        <w:t>дрожжевого</w:t>
      </w:r>
      <w:proofErr w:type="spellEnd"/>
      <w:r w:rsidRPr="003C3B92">
        <w:rPr>
          <w:sz w:val="28"/>
          <w:szCs w:val="28"/>
          <w:lang w:val="de-DE"/>
        </w:rPr>
        <w:t xml:space="preserve"> </w:t>
      </w:r>
      <w:proofErr w:type="spellStart"/>
      <w:r w:rsidRPr="003C3B92">
        <w:rPr>
          <w:sz w:val="28"/>
          <w:szCs w:val="28"/>
          <w:lang w:val="de-DE"/>
        </w:rPr>
        <w:t>теста</w:t>
      </w:r>
      <w:proofErr w:type="spellEnd"/>
      <w:r w:rsidRPr="003C3B92">
        <w:rPr>
          <w:sz w:val="28"/>
          <w:szCs w:val="28"/>
          <w:lang w:val="de-DE"/>
        </w:rPr>
        <w:t xml:space="preserve"> ОИЦ «</w:t>
      </w:r>
      <w:proofErr w:type="spellStart"/>
      <w:r w:rsidRPr="003C3B92">
        <w:rPr>
          <w:sz w:val="28"/>
          <w:szCs w:val="28"/>
          <w:lang w:val="de-DE"/>
        </w:rPr>
        <w:t>Академия</w:t>
      </w:r>
      <w:proofErr w:type="spellEnd"/>
      <w:r w:rsidRPr="003C3B92">
        <w:rPr>
          <w:sz w:val="28"/>
          <w:szCs w:val="28"/>
          <w:lang w:val="de-DE"/>
        </w:rPr>
        <w:t>» 2015</w:t>
      </w:r>
    </w:p>
    <w:p w14:paraId="6AA313A5" w14:textId="77777777" w:rsidR="003C3B92" w:rsidRPr="003C3B92" w:rsidRDefault="003C3B92" w:rsidP="003C3B92">
      <w:pPr>
        <w:numPr>
          <w:ilvl w:val="0"/>
          <w:numId w:val="28"/>
        </w:numPr>
        <w:tabs>
          <w:tab w:val="left" w:pos="0"/>
          <w:tab w:val="left" w:pos="567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  <w:lang w:val="de-DE"/>
        </w:rPr>
      </w:pPr>
      <w:proofErr w:type="spellStart"/>
      <w:r w:rsidRPr="003C3B92">
        <w:rPr>
          <w:sz w:val="28"/>
          <w:szCs w:val="28"/>
          <w:lang w:val="de-DE"/>
        </w:rPr>
        <w:t>Общая</w:t>
      </w:r>
      <w:proofErr w:type="spellEnd"/>
      <w:r w:rsidRPr="003C3B92">
        <w:rPr>
          <w:sz w:val="28"/>
          <w:szCs w:val="28"/>
          <w:lang w:val="de-DE"/>
        </w:rPr>
        <w:t xml:space="preserve"> и </w:t>
      </w:r>
      <w:proofErr w:type="spellStart"/>
      <w:r w:rsidRPr="003C3B92">
        <w:rPr>
          <w:sz w:val="28"/>
          <w:szCs w:val="28"/>
          <w:lang w:val="de-DE"/>
        </w:rPr>
        <w:t>профессиональная</w:t>
      </w:r>
      <w:proofErr w:type="spellEnd"/>
      <w:r w:rsidRPr="003C3B92">
        <w:rPr>
          <w:sz w:val="28"/>
          <w:szCs w:val="28"/>
          <w:lang w:val="de-DE"/>
        </w:rPr>
        <w:t xml:space="preserve"> </w:t>
      </w:r>
      <w:proofErr w:type="spellStart"/>
      <w:r w:rsidRPr="003C3B92">
        <w:rPr>
          <w:sz w:val="28"/>
          <w:szCs w:val="28"/>
          <w:lang w:val="de-DE"/>
        </w:rPr>
        <w:t>педагогика</w:t>
      </w:r>
      <w:proofErr w:type="spellEnd"/>
      <w:r w:rsidRPr="003C3B92">
        <w:rPr>
          <w:sz w:val="28"/>
          <w:szCs w:val="28"/>
          <w:lang w:val="de-DE"/>
        </w:rPr>
        <w:t xml:space="preserve"> [</w:t>
      </w:r>
      <w:proofErr w:type="spellStart"/>
      <w:r w:rsidRPr="003C3B92">
        <w:rPr>
          <w:sz w:val="28"/>
          <w:szCs w:val="28"/>
          <w:lang w:val="de-DE"/>
        </w:rPr>
        <w:t>Электронный</w:t>
      </w:r>
      <w:proofErr w:type="spellEnd"/>
      <w:r w:rsidRPr="003C3B92">
        <w:rPr>
          <w:sz w:val="28"/>
          <w:szCs w:val="28"/>
          <w:lang w:val="de-DE"/>
        </w:rPr>
        <w:t xml:space="preserve"> </w:t>
      </w:r>
      <w:proofErr w:type="spellStart"/>
      <w:r w:rsidRPr="003C3B92">
        <w:rPr>
          <w:sz w:val="28"/>
          <w:szCs w:val="28"/>
          <w:lang w:val="de-DE"/>
        </w:rPr>
        <w:t>ресурс</w:t>
      </w:r>
      <w:proofErr w:type="spellEnd"/>
      <w:proofErr w:type="gramStart"/>
      <w:r w:rsidRPr="003C3B92">
        <w:rPr>
          <w:sz w:val="28"/>
          <w:szCs w:val="28"/>
          <w:lang w:val="de-DE"/>
        </w:rPr>
        <w:t>] :</w:t>
      </w:r>
      <w:proofErr w:type="gramEnd"/>
      <w:r w:rsidRPr="003C3B92">
        <w:rPr>
          <w:sz w:val="28"/>
          <w:szCs w:val="28"/>
          <w:lang w:val="de-DE"/>
        </w:rPr>
        <w:t xml:space="preserve"> </w:t>
      </w:r>
      <w:proofErr w:type="spellStart"/>
      <w:r w:rsidRPr="003C3B92">
        <w:rPr>
          <w:sz w:val="28"/>
          <w:szCs w:val="28"/>
          <w:lang w:val="de-DE"/>
        </w:rPr>
        <w:t>учебник</w:t>
      </w:r>
      <w:proofErr w:type="spellEnd"/>
      <w:r w:rsidRPr="003C3B92">
        <w:rPr>
          <w:sz w:val="28"/>
          <w:szCs w:val="28"/>
          <w:lang w:val="de-DE"/>
        </w:rPr>
        <w:t xml:space="preserve"> / Г.Н. </w:t>
      </w:r>
      <w:proofErr w:type="spellStart"/>
      <w:r w:rsidRPr="003C3B92">
        <w:rPr>
          <w:sz w:val="28"/>
          <w:szCs w:val="28"/>
          <w:lang w:val="de-DE"/>
        </w:rPr>
        <w:t>Жуков</w:t>
      </w:r>
      <w:proofErr w:type="spellEnd"/>
      <w:r w:rsidRPr="003C3B92">
        <w:rPr>
          <w:sz w:val="28"/>
          <w:szCs w:val="28"/>
          <w:lang w:val="de-DE"/>
        </w:rPr>
        <w:t xml:space="preserve">, П.Г. </w:t>
      </w:r>
      <w:proofErr w:type="spellStart"/>
      <w:r w:rsidRPr="003C3B92">
        <w:rPr>
          <w:sz w:val="28"/>
          <w:szCs w:val="28"/>
          <w:lang w:val="de-DE"/>
        </w:rPr>
        <w:t>Матросов</w:t>
      </w:r>
      <w:proofErr w:type="spellEnd"/>
      <w:r w:rsidRPr="003C3B92">
        <w:rPr>
          <w:sz w:val="28"/>
          <w:szCs w:val="28"/>
          <w:lang w:val="de-DE"/>
        </w:rPr>
        <w:t xml:space="preserve">. - 2-е </w:t>
      </w:r>
      <w:proofErr w:type="spellStart"/>
      <w:r w:rsidRPr="003C3B92">
        <w:rPr>
          <w:sz w:val="28"/>
          <w:szCs w:val="28"/>
          <w:lang w:val="de-DE"/>
        </w:rPr>
        <w:t>изд</w:t>
      </w:r>
      <w:proofErr w:type="spellEnd"/>
      <w:r w:rsidRPr="003C3B92">
        <w:rPr>
          <w:sz w:val="28"/>
          <w:szCs w:val="28"/>
          <w:lang w:val="de-DE"/>
        </w:rPr>
        <w:t xml:space="preserve">., </w:t>
      </w:r>
      <w:proofErr w:type="spellStart"/>
      <w:r w:rsidRPr="003C3B92">
        <w:rPr>
          <w:sz w:val="28"/>
          <w:szCs w:val="28"/>
          <w:lang w:val="de-DE"/>
        </w:rPr>
        <w:t>перераб</w:t>
      </w:r>
      <w:proofErr w:type="spellEnd"/>
      <w:r w:rsidRPr="003C3B92">
        <w:rPr>
          <w:sz w:val="28"/>
          <w:szCs w:val="28"/>
          <w:lang w:val="de-DE"/>
        </w:rPr>
        <w:t xml:space="preserve">. и </w:t>
      </w:r>
      <w:proofErr w:type="spellStart"/>
      <w:r w:rsidRPr="003C3B92">
        <w:rPr>
          <w:sz w:val="28"/>
          <w:szCs w:val="28"/>
          <w:lang w:val="de-DE"/>
        </w:rPr>
        <w:t>доп</w:t>
      </w:r>
      <w:proofErr w:type="spellEnd"/>
      <w:r w:rsidRPr="003C3B92">
        <w:rPr>
          <w:sz w:val="28"/>
          <w:szCs w:val="28"/>
          <w:lang w:val="de-DE"/>
        </w:rPr>
        <w:t xml:space="preserve">. - М. : ИНФРА-М, 2019. - 425 с. - </w:t>
      </w:r>
      <w:proofErr w:type="spellStart"/>
      <w:r w:rsidRPr="003C3B92">
        <w:rPr>
          <w:sz w:val="28"/>
          <w:szCs w:val="28"/>
          <w:lang w:val="de-DE"/>
        </w:rPr>
        <w:t>Режим</w:t>
      </w:r>
      <w:proofErr w:type="spellEnd"/>
      <w:r w:rsidRPr="003C3B92">
        <w:rPr>
          <w:sz w:val="28"/>
          <w:szCs w:val="28"/>
          <w:lang w:val="de-DE"/>
        </w:rPr>
        <w:t xml:space="preserve"> </w:t>
      </w:r>
      <w:proofErr w:type="spellStart"/>
      <w:r w:rsidRPr="003C3B92">
        <w:rPr>
          <w:sz w:val="28"/>
          <w:szCs w:val="28"/>
          <w:lang w:val="de-DE"/>
        </w:rPr>
        <w:t>доступа</w:t>
      </w:r>
      <w:proofErr w:type="spellEnd"/>
      <w:r w:rsidRPr="003C3B92">
        <w:rPr>
          <w:sz w:val="28"/>
          <w:szCs w:val="28"/>
          <w:lang w:val="de-DE"/>
        </w:rPr>
        <w:t>: http://znanium.com/catalog/product/987198</w:t>
      </w:r>
    </w:p>
    <w:p w14:paraId="0D358F17" w14:textId="77777777" w:rsidR="003C3B92" w:rsidRPr="003C3B92" w:rsidRDefault="003C3B92" w:rsidP="003C3B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  <w:proofErr w:type="spellStart"/>
      <w:r w:rsidRPr="003C3B92">
        <w:rPr>
          <w:b/>
          <w:sz w:val="28"/>
          <w:szCs w:val="28"/>
          <w:lang w:val="de-DE"/>
        </w:rPr>
        <w:t>Интернет-ресурсы</w:t>
      </w:r>
      <w:proofErr w:type="spellEnd"/>
      <w:r w:rsidRPr="003C3B92">
        <w:rPr>
          <w:b/>
          <w:sz w:val="28"/>
          <w:szCs w:val="28"/>
          <w:lang w:val="de-DE"/>
        </w:rPr>
        <w:t xml:space="preserve"> (И-Р):</w:t>
      </w:r>
    </w:p>
    <w:p w14:paraId="5ABF1948" w14:textId="77777777" w:rsidR="003C3B92" w:rsidRPr="003C3B92" w:rsidRDefault="003C3B92" w:rsidP="003C3B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3C3B92">
        <w:rPr>
          <w:sz w:val="28"/>
          <w:szCs w:val="28"/>
        </w:rPr>
        <w:t>1</w:t>
      </w:r>
      <w:r w:rsidRPr="003C3B92">
        <w:rPr>
          <w:sz w:val="28"/>
          <w:szCs w:val="28"/>
        </w:rPr>
        <w:tab/>
        <w:t>http://www.edu.ru</w:t>
      </w:r>
    </w:p>
    <w:p w14:paraId="7039B446" w14:textId="77777777" w:rsidR="003C3B92" w:rsidRPr="003C3B92" w:rsidRDefault="003C3B92" w:rsidP="003C3B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3C3B92">
        <w:rPr>
          <w:sz w:val="28"/>
          <w:szCs w:val="28"/>
        </w:rPr>
        <w:t>2</w:t>
      </w:r>
      <w:r w:rsidRPr="003C3B92">
        <w:rPr>
          <w:sz w:val="28"/>
          <w:szCs w:val="28"/>
        </w:rPr>
        <w:tab/>
        <w:t>http://yandex.ru</w:t>
      </w:r>
    </w:p>
    <w:p w14:paraId="70C5C874" w14:textId="77777777" w:rsidR="003C3B92" w:rsidRPr="003C3B92" w:rsidRDefault="003C3B92" w:rsidP="003C3B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3C3B92">
        <w:rPr>
          <w:sz w:val="28"/>
          <w:szCs w:val="28"/>
        </w:rPr>
        <w:t>3</w:t>
      </w:r>
      <w:r w:rsidRPr="003C3B92">
        <w:rPr>
          <w:sz w:val="28"/>
          <w:szCs w:val="28"/>
        </w:rPr>
        <w:tab/>
        <w:t>http://nsportal.ru</w:t>
      </w:r>
    </w:p>
    <w:p w14:paraId="6EA8010D" w14:textId="77777777" w:rsidR="003C3B92" w:rsidRPr="003C3B92" w:rsidRDefault="003C3B92" w:rsidP="003C3B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</w:p>
    <w:p w14:paraId="3E3D33C1" w14:textId="77777777" w:rsidR="00D171C2" w:rsidRDefault="00D171C2" w:rsidP="001248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/>
          <w:sz w:val="28"/>
        </w:rPr>
        <w:t>4.3. Общие требования к организации образовательного процесса</w:t>
      </w:r>
    </w:p>
    <w:p w14:paraId="4CF73978" w14:textId="77777777" w:rsidR="005B7AC4" w:rsidRDefault="005B7AC4" w:rsidP="00647F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both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>Освоение ПМ</w:t>
      </w:r>
      <w:r w:rsidR="00C15BE9">
        <w:rPr>
          <w:bCs/>
          <w:sz w:val="28"/>
          <w:szCs w:val="28"/>
        </w:rPr>
        <w:t xml:space="preserve">.01 </w:t>
      </w:r>
      <w:r w:rsidRPr="00C15BE9">
        <w:rPr>
          <w:bCs/>
          <w:sz w:val="28"/>
          <w:szCs w:val="28"/>
        </w:rPr>
        <w:t>Организация учебно-производственного процесса</w:t>
      </w:r>
      <w:r w:rsidR="00903201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произв</w:t>
      </w:r>
      <w:r>
        <w:rPr>
          <w:bCs/>
          <w:sz w:val="28"/>
          <w:szCs w:val="28"/>
        </w:rPr>
        <w:t>о</w:t>
      </w:r>
      <w:r>
        <w:rPr>
          <w:bCs/>
          <w:sz w:val="28"/>
          <w:szCs w:val="28"/>
        </w:rPr>
        <w:t xml:space="preserve">дится в соответствии с учебном планом по специальности </w:t>
      </w:r>
      <w:r w:rsidR="00647FF7" w:rsidRPr="00647FF7">
        <w:rPr>
          <w:sz w:val="28"/>
          <w:szCs w:val="28"/>
        </w:rPr>
        <w:t>44.02.06 Профессионал</w:t>
      </w:r>
      <w:r w:rsidR="00647FF7" w:rsidRPr="00647FF7">
        <w:rPr>
          <w:sz w:val="28"/>
          <w:szCs w:val="28"/>
        </w:rPr>
        <w:t>ь</w:t>
      </w:r>
      <w:r w:rsidR="00647FF7" w:rsidRPr="00647FF7">
        <w:rPr>
          <w:sz w:val="28"/>
          <w:szCs w:val="28"/>
        </w:rPr>
        <w:lastRenderedPageBreak/>
        <w:t>ное обучение (в отрасли технологии продукции общественного питания)</w:t>
      </w:r>
      <w:r>
        <w:rPr>
          <w:bCs/>
          <w:sz w:val="28"/>
          <w:szCs w:val="28"/>
        </w:rPr>
        <w:t xml:space="preserve"> и кале</w:t>
      </w:r>
      <w:r>
        <w:rPr>
          <w:bCs/>
          <w:sz w:val="28"/>
          <w:szCs w:val="28"/>
        </w:rPr>
        <w:t>н</w:t>
      </w:r>
      <w:r>
        <w:rPr>
          <w:bCs/>
          <w:sz w:val="28"/>
          <w:szCs w:val="28"/>
        </w:rPr>
        <w:t xml:space="preserve">дарным графиком, утвержденным директором колледжа. </w:t>
      </w:r>
      <w:proofErr w:type="gramEnd"/>
    </w:p>
    <w:p w14:paraId="43649FF0" w14:textId="77777777" w:rsidR="005B7AC4" w:rsidRDefault="005B7AC4" w:rsidP="001248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both"/>
        <w:rPr>
          <w:bCs/>
          <w:sz w:val="28"/>
          <w:szCs w:val="28"/>
        </w:rPr>
      </w:pPr>
      <w:r w:rsidRPr="008A77E3">
        <w:rPr>
          <w:bCs/>
          <w:sz w:val="28"/>
          <w:szCs w:val="28"/>
        </w:rPr>
        <w:t xml:space="preserve">Образовательный процесс </w:t>
      </w:r>
      <w:r>
        <w:rPr>
          <w:bCs/>
          <w:sz w:val="28"/>
          <w:szCs w:val="28"/>
        </w:rPr>
        <w:t>организуется</w:t>
      </w:r>
      <w:r w:rsidRPr="008A77E3">
        <w:rPr>
          <w:bCs/>
          <w:sz w:val="28"/>
          <w:szCs w:val="28"/>
        </w:rPr>
        <w:t xml:space="preserve"> строго по расписанию занятий, утве</w:t>
      </w:r>
      <w:r w:rsidRPr="008A77E3">
        <w:rPr>
          <w:bCs/>
          <w:sz w:val="28"/>
          <w:szCs w:val="28"/>
        </w:rPr>
        <w:t>р</w:t>
      </w:r>
      <w:r w:rsidRPr="008A77E3">
        <w:rPr>
          <w:bCs/>
          <w:sz w:val="28"/>
          <w:szCs w:val="28"/>
        </w:rPr>
        <w:t xml:space="preserve">жденному </w:t>
      </w:r>
      <w:r>
        <w:rPr>
          <w:bCs/>
          <w:sz w:val="28"/>
          <w:szCs w:val="28"/>
        </w:rPr>
        <w:t>заместителем директора по УР</w:t>
      </w:r>
      <w:r w:rsidRPr="008A77E3">
        <w:rPr>
          <w:bCs/>
          <w:sz w:val="28"/>
          <w:szCs w:val="28"/>
        </w:rPr>
        <w:t xml:space="preserve">. </w:t>
      </w:r>
      <w:r>
        <w:rPr>
          <w:bCs/>
          <w:sz w:val="28"/>
          <w:szCs w:val="28"/>
        </w:rPr>
        <w:t>График освоения ПМ предполагает п</w:t>
      </w:r>
      <w:r>
        <w:rPr>
          <w:bCs/>
          <w:sz w:val="28"/>
          <w:szCs w:val="28"/>
        </w:rPr>
        <w:t>о</w:t>
      </w:r>
      <w:r>
        <w:rPr>
          <w:bCs/>
          <w:sz w:val="28"/>
          <w:szCs w:val="28"/>
        </w:rPr>
        <w:t xml:space="preserve">следовательное освоение МДК </w:t>
      </w:r>
      <w:r w:rsidR="00C15BE9" w:rsidRPr="00C15BE9">
        <w:rPr>
          <w:bCs/>
          <w:sz w:val="28"/>
          <w:szCs w:val="28"/>
        </w:rPr>
        <w:t>Методика профессионального обучения (по отра</w:t>
      </w:r>
      <w:r w:rsidR="00C15BE9" w:rsidRPr="00C15BE9">
        <w:rPr>
          <w:bCs/>
          <w:sz w:val="28"/>
          <w:szCs w:val="28"/>
        </w:rPr>
        <w:t>с</w:t>
      </w:r>
      <w:r w:rsidR="00C15BE9" w:rsidRPr="00C15BE9">
        <w:rPr>
          <w:bCs/>
          <w:sz w:val="28"/>
          <w:szCs w:val="28"/>
        </w:rPr>
        <w:t>лям)</w:t>
      </w:r>
      <w:r w:rsidRPr="00C15BE9">
        <w:rPr>
          <w:bCs/>
          <w:sz w:val="28"/>
          <w:szCs w:val="28"/>
        </w:rPr>
        <w:t>, включающих в себя как те</w:t>
      </w:r>
      <w:r>
        <w:rPr>
          <w:bCs/>
          <w:sz w:val="28"/>
          <w:szCs w:val="28"/>
        </w:rPr>
        <w:t>оретические, так и лабораторно-</w:t>
      </w:r>
      <w:proofErr w:type="spellStart"/>
      <w:r>
        <w:rPr>
          <w:bCs/>
          <w:sz w:val="28"/>
          <w:szCs w:val="28"/>
        </w:rPr>
        <w:t>практическиезанятия</w:t>
      </w:r>
      <w:proofErr w:type="spellEnd"/>
      <w:r>
        <w:rPr>
          <w:bCs/>
          <w:sz w:val="28"/>
          <w:szCs w:val="28"/>
        </w:rPr>
        <w:t xml:space="preserve">. </w:t>
      </w:r>
    </w:p>
    <w:p w14:paraId="065890E2" w14:textId="77777777" w:rsidR="005B7AC4" w:rsidRDefault="005B7AC4" w:rsidP="001248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Освоению ПМ предшествует обязательное изучение учебных дисциплин </w:t>
      </w:r>
      <w:r w:rsidR="00124847">
        <w:rPr>
          <w:bCs/>
          <w:sz w:val="28"/>
          <w:szCs w:val="28"/>
        </w:rPr>
        <w:t xml:space="preserve">общая и профессиональная психология, возрастная анатомия, физиология и гигиена, </w:t>
      </w:r>
      <w:r w:rsidR="00124847" w:rsidRPr="00124847">
        <w:rPr>
          <w:bCs/>
          <w:sz w:val="28"/>
          <w:szCs w:val="28"/>
        </w:rPr>
        <w:t>И</w:t>
      </w:r>
      <w:r w:rsidR="00124847" w:rsidRPr="00124847">
        <w:rPr>
          <w:bCs/>
          <w:sz w:val="28"/>
          <w:szCs w:val="28"/>
        </w:rPr>
        <w:t>н</w:t>
      </w:r>
      <w:r w:rsidR="00124847" w:rsidRPr="00124847">
        <w:rPr>
          <w:bCs/>
          <w:sz w:val="28"/>
          <w:szCs w:val="28"/>
        </w:rPr>
        <w:t>форматика и И</w:t>
      </w:r>
      <w:proofErr w:type="gramStart"/>
      <w:r w:rsidR="00124847" w:rsidRPr="00124847">
        <w:rPr>
          <w:bCs/>
          <w:sz w:val="28"/>
          <w:szCs w:val="28"/>
        </w:rPr>
        <w:t>КТ в пр</w:t>
      </w:r>
      <w:proofErr w:type="gramEnd"/>
      <w:r w:rsidR="00124847" w:rsidRPr="00124847">
        <w:rPr>
          <w:bCs/>
          <w:sz w:val="28"/>
          <w:szCs w:val="28"/>
        </w:rPr>
        <w:t>офессиональной деятельности</w:t>
      </w:r>
      <w:r w:rsidR="00124847">
        <w:rPr>
          <w:bCs/>
          <w:sz w:val="28"/>
          <w:szCs w:val="28"/>
        </w:rPr>
        <w:t>, правовое обеспечение профе</w:t>
      </w:r>
      <w:r w:rsidR="00124847">
        <w:rPr>
          <w:bCs/>
          <w:sz w:val="28"/>
          <w:szCs w:val="28"/>
        </w:rPr>
        <w:t>с</w:t>
      </w:r>
      <w:r w:rsidR="00124847">
        <w:rPr>
          <w:bCs/>
          <w:sz w:val="28"/>
          <w:szCs w:val="28"/>
        </w:rPr>
        <w:t>сиональной деятельности, общая и профессиональная педагогика, м</w:t>
      </w:r>
      <w:r w:rsidR="00124847" w:rsidRPr="00124847">
        <w:rPr>
          <w:bCs/>
          <w:sz w:val="28"/>
          <w:szCs w:val="28"/>
        </w:rPr>
        <w:t>икробиология, санитария и гигиена в пищевом производстве</w:t>
      </w:r>
      <w:r>
        <w:rPr>
          <w:bCs/>
          <w:sz w:val="28"/>
          <w:szCs w:val="28"/>
        </w:rPr>
        <w:t>.</w:t>
      </w:r>
    </w:p>
    <w:p w14:paraId="0EBAE7A6" w14:textId="77777777" w:rsidR="005B7AC4" w:rsidRDefault="005B7AC4" w:rsidP="001248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Изучение теоретического материала может проводиться как в каждой группе, так и для нескольких групп (при наличии нескольких групп на специальности).</w:t>
      </w:r>
    </w:p>
    <w:p w14:paraId="335591F7" w14:textId="77777777" w:rsidR="005B7AC4" w:rsidRDefault="005B7AC4" w:rsidP="001248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При проведении лабораторных работ/практических занятий проводится дел</w:t>
      </w:r>
      <w:r>
        <w:rPr>
          <w:bCs/>
          <w:sz w:val="28"/>
          <w:szCs w:val="28"/>
        </w:rPr>
        <w:t>е</w:t>
      </w:r>
      <w:r>
        <w:rPr>
          <w:bCs/>
          <w:sz w:val="28"/>
          <w:szCs w:val="28"/>
        </w:rPr>
        <w:t xml:space="preserve">ние группы студентов на подгруппы, численностью не более </w:t>
      </w:r>
      <w:r w:rsidR="00C15BE9">
        <w:rPr>
          <w:bCs/>
          <w:sz w:val="28"/>
          <w:szCs w:val="28"/>
        </w:rPr>
        <w:t>15</w:t>
      </w:r>
      <w:r>
        <w:rPr>
          <w:bCs/>
          <w:sz w:val="28"/>
          <w:szCs w:val="28"/>
        </w:rPr>
        <w:t xml:space="preserve"> чел</w:t>
      </w:r>
      <w:r w:rsidR="00C15BE9">
        <w:rPr>
          <w:bCs/>
          <w:sz w:val="28"/>
          <w:szCs w:val="28"/>
        </w:rPr>
        <w:t>.</w:t>
      </w:r>
    </w:p>
    <w:p w14:paraId="74CD6F38" w14:textId="77777777" w:rsidR="005B7AC4" w:rsidRDefault="005B7AC4" w:rsidP="001248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 процессе освоения ПМ предполагается проведение рубежного контроля зн</w:t>
      </w:r>
      <w:r>
        <w:rPr>
          <w:bCs/>
          <w:sz w:val="28"/>
          <w:szCs w:val="28"/>
        </w:rPr>
        <w:t>а</w:t>
      </w:r>
      <w:r>
        <w:rPr>
          <w:bCs/>
          <w:sz w:val="28"/>
          <w:szCs w:val="28"/>
        </w:rPr>
        <w:t>ний, умений у студентов. Сдача рубежного контроля (РК) является обязательной для всех обучающихся. Результатом освоения ПМ выступают ПК, оценка которых пре</w:t>
      </w:r>
      <w:r>
        <w:rPr>
          <w:bCs/>
          <w:sz w:val="28"/>
          <w:szCs w:val="28"/>
        </w:rPr>
        <w:t>д</w:t>
      </w:r>
      <w:r>
        <w:rPr>
          <w:bCs/>
          <w:sz w:val="28"/>
          <w:szCs w:val="28"/>
        </w:rPr>
        <w:t>ставляет собой создание и сбор свидетельств деятельности на основе заранее опр</w:t>
      </w:r>
      <w:r>
        <w:rPr>
          <w:bCs/>
          <w:sz w:val="28"/>
          <w:szCs w:val="28"/>
        </w:rPr>
        <w:t>е</w:t>
      </w:r>
      <w:r>
        <w:rPr>
          <w:bCs/>
          <w:sz w:val="28"/>
          <w:szCs w:val="28"/>
        </w:rPr>
        <w:t xml:space="preserve">деленных критериев. </w:t>
      </w:r>
    </w:p>
    <w:p w14:paraId="0830A3EB" w14:textId="77777777" w:rsidR="005B7AC4" w:rsidRDefault="005B7AC4" w:rsidP="001248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 целью оказания помощи студентам при освоении теоретического и практич</w:t>
      </w:r>
      <w:r>
        <w:rPr>
          <w:bCs/>
          <w:sz w:val="28"/>
          <w:szCs w:val="28"/>
        </w:rPr>
        <w:t>е</w:t>
      </w:r>
      <w:r>
        <w:rPr>
          <w:bCs/>
          <w:sz w:val="28"/>
          <w:szCs w:val="28"/>
        </w:rPr>
        <w:t>ского материала, выполнения самостоятельной работы разрабатываются учебно-методические комплексы (кейсы студентов).</w:t>
      </w:r>
    </w:p>
    <w:p w14:paraId="4D0D297D" w14:textId="77777777" w:rsidR="005B7AC4" w:rsidRDefault="005B7AC4" w:rsidP="001248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 целью методического обеспечения прохождения учебной и/или произво</w:t>
      </w:r>
      <w:r>
        <w:rPr>
          <w:bCs/>
          <w:sz w:val="28"/>
          <w:szCs w:val="28"/>
        </w:rPr>
        <w:t>д</w:t>
      </w:r>
      <w:r>
        <w:rPr>
          <w:bCs/>
          <w:sz w:val="28"/>
          <w:szCs w:val="28"/>
        </w:rPr>
        <w:t>ственной практики разрабатываются методические рекомендации для студентов.</w:t>
      </w:r>
    </w:p>
    <w:p w14:paraId="0CFD8651" w14:textId="77777777" w:rsidR="005B7AC4" w:rsidRDefault="005B7AC4" w:rsidP="001248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При освоении ПМ каждым преподавателем устанавливаются часы дополн</w:t>
      </w:r>
      <w:r>
        <w:rPr>
          <w:bCs/>
          <w:sz w:val="28"/>
          <w:szCs w:val="28"/>
        </w:rPr>
        <w:t>и</w:t>
      </w:r>
      <w:r>
        <w:rPr>
          <w:bCs/>
          <w:sz w:val="28"/>
          <w:szCs w:val="28"/>
        </w:rPr>
        <w:t>тельных занятий, в рамках которых для всех желающих проводятся консультации. График проведения консультаций размещен на входной двери каждого учебного к</w:t>
      </w:r>
      <w:r>
        <w:rPr>
          <w:bCs/>
          <w:sz w:val="28"/>
          <w:szCs w:val="28"/>
        </w:rPr>
        <w:t>а</w:t>
      </w:r>
      <w:r>
        <w:rPr>
          <w:bCs/>
          <w:sz w:val="28"/>
          <w:szCs w:val="28"/>
        </w:rPr>
        <w:t>бинета и/или лаборатории.</w:t>
      </w:r>
    </w:p>
    <w:p w14:paraId="75168619" w14:textId="77777777" w:rsidR="005B7AC4" w:rsidRDefault="005B7AC4" w:rsidP="001248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Текущий учет результатов освоения ПМ производится в журнале по ПМ. Наличие оценок по ЛПР и рубежному контролю является для каждого студента об</w:t>
      </w:r>
      <w:r>
        <w:rPr>
          <w:bCs/>
          <w:sz w:val="28"/>
          <w:szCs w:val="28"/>
        </w:rPr>
        <w:t>я</w:t>
      </w:r>
      <w:r>
        <w:rPr>
          <w:bCs/>
          <w:sz w:val="28"/>
          <w:szCs w:val="28"/>
        </w:rPr>
        <w:t>зательным. В случае отсутствия оценок за ЛПР и ТРК студент не допускается до сдачи квалификационного экзамена по ПМ</w:t>
      </w:r>
    </w:p>
    <w:p w14:paraId="7C236184" w14:textId="77777777" w:rsidR="00D171C2" w:rsidRDefault="00D171C2" w:rsidP="00FB32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426"/>
        <w:jc w:val="both"/>
        <w:rPr>
          <w:b/>
          <w:caps/>
          <w:sz w:val="28"/>
          <w:szCs w:val="28"/>
        </w:rPr>
      </w:pPr>
      <w:r>
        <w:rPr>
          <w:bCs/>
          <w:sz w:val="28"/>
          <w:szCs w:val="28"/>
        </w:rPr>
        <w:t>Освоение дисциплины модуля предполагается после изучения следующих ди</w:t>
      </w:r>
      <w:r>
        <w:rPr>
          <w:bCs/>
          <w:sz w:val="28"/>
          <w:szCs w:val="28"/>
        </w:rPr>
        <w:t>с</w:t>
      </w:r>
      <w:r>
        <w:rPr>
          <w:bCs/>
          <w:sz w:val="28"/>
          <w:szCs w:val="28"/>
        </w:rPr>
        <w:t>циплин: общая и профессиональная психология, возрастная анатомия, физиология и гигиена, информационные технологии в профессиональной деятельности, правовое обеспечение профессиональной деятельности, общая и профессиональная педагог</w:t>
      </w:r>
      <w:r>
        <w:rPr>
          <w:bCs/>
          <w:sz w:val="28"/>
          <w:szCs w:val="28"/>
        </w:rPr>
        <w:t>и</w:t>
      </w:r>
      <w:r>
        <w:rPr>
          <w:bCs/>
          <w:sz w:val="28"/>
          <w:szCs w:val="28"/>
        </w:rPr>
        <w:t xml:space="preserve">ка, санитария и гигиена питания.  </w:t>
      </w:r>
    </w:p>
    <w:p w14:paraId="74610FA4" w14:textId="77777777" w:rsidR="00D171C2" w:rsidRDefault="00D171C2"/>
    <w:p w14:paraId="4AA20F2C" w14:textId="77777777" w:rsidR="00D171C2" w:rsidRDefault="00D171C2">
      <w:pPr>
        <w:pStyle w:val="1"/>
        <w:pageBreakBefore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Cs/>
        </w:rPr>
      </w:pPr>
      <w:r>
        <w:rPr>
          <w:caps/>
          <w:sz w:val="28"/>
          <w:szCs w:val="28"/>
        </w:rPr>
        <w:lastRenderedPageBreak/>
        <w:t>5. Контроль и оценка результатов освоения пр</w:t>
      </w:r>
      <w:r>
        <w:rPr>
          <w:caps/>
          <w:sz w:val="28"/>
          <w:szCs w:val="28"/>
        </w:rPr>
        <w:t>о</w:t>
      </w:r>
      <w:r>
        <w:rPr>
          <w:caps/>
          <w:sz w:val="28"/>
          <w:szCs w:val="28"/>
        </w:rPr>
        <w:t xml:space="preserve">фессионального модуля </w:t>
      </w:r>
    </w:p>
    <w:tbl>
      <w:tblPr>
        <w:tblW w:w="0" w:type="auto"/>
        <w:tblInd w:w="-25" w:type="dxa"/>
        <w:tblLayout w:type="fixed"/>
        <w:tblLook w:val="0000" w:firstRow="0" w:lastRow="0" w:firstColumn="0" w:lastColumn="0" w:noHBand="0" w:noVBand="0"/>
      </w:tblPr>
      <w:tblGrid>
        <w:gridCol w:w="5520"/>
        <w:gridCol w:w="3367"/>
        <w:gridCol w:w="1453"/>
      </w:tblGrid>
      <w:tr w:rsidR="00D171C2" w14:paraId="09A5390E" w14:textId="77777777" w:rsidTr="00917ABF">
        <w:tc>
          <w:tcPr>
            <w:tcW w:w="5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462CE9EB" w14:textId="77777777" w:rsidR="00D171C2" w:rsidRDefault="00D171C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Результаты </w:t>
            </w:r>
          </w:p>
          <w:p w14:paraId="4416BB88" w14:textId="77777777" w:rsidR="00D171C2" w:rsidRDefault="00D171C2">
            <w:pPr>
              <w:jc w:val="center"/>
              <w:rPr>
                <w:b/>
              </w:rPr>
            </w:pPr>
            <w:r>
              <w:rPr>
                <w:b/>
                <w:bCs/>
              </w:rPr>
              <w:t>(освоенные профессиональные компетенции)</w:t>
            </w:r>
          </w:p>
        </w:tc>
        <w:tc>
          <w:tcPr>
            <w:tcW w:w="336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37251E1C" w14:textId="77777777" w:rsidR="00D171C2" w:rsidRDefault="00D171C2">
            <w:pPr>
              <w:jc w:val="center"/>
              <w:rPr>
                <w:b/>
              </w:rPr>
            </w:pPr>
            <w:r>
              <w:rPr>
                <w:b/>
              </w:rPr>
              <w:t>Основные показатели оце</w:t>
            </w:r>
            <w:r>
              <w:rPr>
                <w:b/>
              </w:rPr>
              <w:t>н</w:t>
            </w:r>
            <w:r>
              <w:rPr>
                <w:b/>
              </w:rPr>
              <w:t>ки результата</w:t>
            </w:r>
          </w:p>
        </w:tc>
        <w:tc>
          <w:tcPr>
            <w:tcW w:w="145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600D983" w14:textId="77777777" w:rsidR="00D171C2" w:rsidRDefault="00D171C2">
            <w:pPr>
              <w:jc w:val="center"/>
            </w:pPr>
            <w:r>
              <w:rPr>
                <w:b/>
              </w:rPr>
              <w:t xml:space="preserve">Формы и методы контроля и оценки </w:t>
            </w:r>
          </w:p>
        </w:tc>
      </w:tr>
      <w:tr w:rsidR="00D171C2" w14:paraId="5E1AA6B7" w14:textId="77777777" w:rsidTr="00917ABF">
        <w:trPr>
          <w:trHeight w:val="637"/>
        </w:trPr>
        <w:tc>
          <w:tcPr>
            <w:tcW w:w="5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28A85FC" w14:textId="77777777" w:rsidR="00124847" w:rsidRDefault="00494B62" w:rsidP="00494B62">
            <w:pPr>
              <w:widowControl w:val="0"/>
              <w:tabs>
                <w:tab w:val="left" w:pos="0"/>
                <w:tab w:val="left" w:pos="14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ind w:left="-117"/>
            </w:pPr>
            <w:r>
              <w:t>ПК 1.1</w:t>
            </w:r>
            <w:proofErr w:type="gramStart"/>
            <w:r>
              <w:t xml:space="preserve"> </w:t>
            </w:r>
            <w:r w:rsidR="00124847">
              <w:t>О</w:t>
            </w:r>
            <w:proofErr w:type="gramEnd"/>
            <w:r w:rsidR="00124847">
              <w:t>пределять цели и задачи, планировать занятия.</w:t>
            </w:r>
          </w:p>
          <w:p w14:paraId="3742DB5B" w14:textId="77777777" w:rsidR="00124847" w:rsidRDefault="00494B62" w:rsidP="00494B62">
            <w:pPr>
              <w:widowControl w:val="0"/>
              <w:tabs>
                <w:tab w:val="left" w:pos="0"/>
                <w:tab w:val="left" w:pos="14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ind w:left="-117"/>
            </w:pPr>
            <w:r>
              <w:t>ПК 1.2</w:t>
            </w:r>
            <w:proofErr w:type="gramStart"/>
            <w:r>
              <w:t xml:space="preserve"> </w:t>
            </w:r>
            <w:r w:rsidR="00124847">
              <w:t>О</w:t>
            </w:r>
            <w:proofErr w:type="gramEnd"/>
            <w:r w:rsidR="00124847">
              <w:t>беспечивать материально-техническое оснащение занятий, включая проверку безопасности оборудования, подготовку необходимых объектов труда и рабочих мест обучающихся, создание условий складирования и др.</w:t>
            </w:r>
          </w:p>
          <w:p w14:paraId="1AE5FE7D" w14:textId="77777777" w:rsidR="00124847" w:rsidRDefault="00494B62" w:rsidP="00494B62">
            <w:pPr>
              <w:widowControl w:val="0"/>
              <w:tabs>
                <w:tab w:val="left" w:pos="0"/>
                <w:tab w:val="left" w:pos="14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ind w:left="-117"/>
            </w:pPr>
            <w:r>
              <w:t>ПК 1.3</w:t>
            </w:r>
            <w:proofErr w:type="gramStart"/>
            <w:r>
              <w:t xml:space="preserve"> </w:t>
            </w:r>
            <w:r w:rsidR="00124847">
              <w:t>П</w:t>
            </w:r>
            <w:proofErr w:type="gramEnd"/>
            <w:r w:rsidR="00124847">
              <w:t>роводить лабораторно-практические занятия в аудиториях, учебно-производственных мастерских и в организациях.</w:t>
            </w:r>
          </w:p>
          <w:p w14:paraId="0460BF61" w14:textId="77777777" w:rsidR="00124847" w:rsidRDefault="00494B62" w:rsidP="00494B62">
            <w:pPr>
              <w:widowControl w:val="0"/>
              <w:tabs>
                <w:tab w:val="left" w:pos="0"/>
                <w:tab w:val="left" w:pos="14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ind w:left="-117"/>
            </w:pPr>
            <w:r>
              <w:t>ПК 1.4</w:t>
            </w:r>
            <w:proofErr w:type="gramStart"/>
            <w:r>
              <w:t xml:space="preserve"> </w:t>
            </w:r>
            <w:r w:rsidR="00124847">
              <w:t>О</w:t>
            </w:r>
            <w:proofErr w:type="gramEnd"/>
            <w:r w:rsidR="00124847">
              <w:t>рганизовывать все виды практики обучающихся в учебно-производственных мастерских и на производстве.</w:t>
            </w:r>
          </w:p>
          <w:p w14:paraId="0E9AA809" w14:textId="77777777" w:rsidR="00124847" w:rsidRDefault="00494B62" w:rsidP="00494B62">
            <w:pPr>
              <w:widowControl w:val="0"/>
              <w:tabs>
                <w:tab w:val="left" w:pos="0"/>
                <w:tab w:val="left" w:pos="14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ind w:left="-117"/>
            </w:pPr>
            <w:r>
              <w:t>ПК 1.5</w:t>
            </w:r>
            <w:proofErr w:type="gramStart"/>
            <w:r>
              <w:t xml:space="preserve"> </w:t>
            </w:r>
            <w:r w:rsidR="00124847">
              <w:t>О</w:t>
            </w:r>
            <w:proofErr w:type="gramEnd"/>
            <w:r w:rsidR="00124847">
              <w:t>существлять педагогический контроль, оценивать процесс и результаты деятельности обучающихся.</w:t>
            </w:r>
          </w:p>
          <w:p w14:paraId="5E2D12CC" w14:textId="77777777" w:rsidR="00124847" w:rsidRDefault="00494B62" w:rsidP="00494B62">
            <w:pPr>
              <w:widowControl w:val="0"/>
              <w:tabs>
                <w:tab w:val="left" w:pos="0"/>
                <w:tab w:val="left" w:pos="14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ind w:left="-117"/>
            </w:pPr>
            <w:r>
              <w:t>ПК 1.6</w:t>
            </w:r>
            <w:proofErr w:type="gramStart"/>
            <w:r>
              <w:t xml:space="preserve"> </w:t>
            </w:r>
            <w:r w:rsidR="00124847">
              <w:t>А</w:t>
            </w:r>
            <w:proofErr w:type="gramEnd"/>
            <w:r w:rsidR="00124847">
              <w:t>нализировать занятия и организацию практики обучающихся.</w:t>
            </w:r>
          </w:p>
          <w:p w14:paraId="0236F86D" w14:textId="77777777" w:rsidR="00D171C2" w:rsidRDefault="00494B62" w:rsidP="00494B62">
            <w:pPr>
              <w:widowControl w:val="0"/>
              <w:tabs>
                <w:tab w:val="left" w:pos="0"/>
                <w:tab w:val="left" w:pos="14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ind w:left="-117"/>
            </w:pPr>
            <w:r>
              <w:t xml:space="preserve">ПК 1.7 </w:t>
            </w:r>
            <w:r w:rsidR="00124847">
              <w:t>Вести документацию, обеспечивающую учебно-производственный процесс</w:t>
            </w:r>
          </w:p>
          <w:p w14:paraId="11E518AF" w14:textId="77777777" w:rsidR="00124847" w:rsidRDefault="00494B62" w:rsidP="00494B62">
            <w:pPr>
              <w:widowControl w:val="0"/>
              <w:tabs>
                <w:tab w:val="left" w:pos="0"/>
                <w:tab w:val="left" w:pos="14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ind w:left="-117"/>
            </w:pPr>
            <w:r>
              <w:t>ПК 3.1</w:t>
            </w:r>
            <w:proofErr w:type="gramStart"/>
            <w:r>
              <w:t xml:space="preserve"> </w:t>
            </w:r>
            <w:r w:rsidR="00124847">
              <w:t>Р</w:t>
            </w:r>
            <w:proofErr w:type="gramEnd"/>
            <w:r w:rsidR="00124847">
              <w:t>азрабатывать   учебно-методические  материалы (рабочие программы, учебно-тематические планы) на основе примерных.</w:t>
            </w:r>
          </w:p>
          <w:p w14:paraId="1CF0B610" w14:textId="77777777" w:rsidR="00124847" w:rsidRDefault="00494B62" w:rsidP="00494B62">
            <w:pPr>
              <w:widowControl w:val="0"/>
              <w:tabs>
                <w:tab w:val="left" w:pos="0"/>
                <w:tab w:val="left" w:pos="14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ind w:left="-117"/>
            </w:pPr>
            <w:r>
              <w:t>ПК 3.2</w:t>
            </w:r>
            <w:proofErr w:type="gramStart"/>
            <w:r>
              <w:t xml:space="preserve"> </w:t>
            </w:r>
            <w:r w:rsidR="00124847">
              <w:t>С</w:t>
            </w:r>
            <w:proofErr w:type="gramEnd"/>
            <w:r w:rsidR="00124847">
              <w:t>истематизировать и оценивать педагогический опыт и образовательные технологии в области начального профессионального образования и профессиональной подготовки на основе изучения профессиональной литературы, самоанализа и анализа деятельности других педагогов.</w:t>
            </w:r>
          </w:p>
          <w:p w14:paraId="59854F0A" w14:textId="77777777" w:rsidR="00124847" w:rsidRDefault="00494B62" w:rsidP="00494B62">
            <w:pPr>
              <w:widowControl w:val="0"/>
              <w:tabs>
                <w:tab w:val="left" w:pos="0"/>
                <w:tab w:val="left" w:pos="14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ind w:left="-117"/>
            </w:pPr>
            <w:r>
              <w:t>ПК 3.3</w:t>
            </w:r>
            <w:proofErr w:type="gramStart"/>
            <w:r>
              <w:t xml:space="preserve"> </w:t>
            </w:r>
            <w:r w:rsidR="00124847">
              <w:t>О</w:t>
            </w:r>
            <w:proofErr w:type="gramEnd"/>
            <w:r w:rsidR="00124847">
              <w:t>формлять педагогические разработки в виде отчетов, рефератов, выступлений.</w:t>
            </w:r>
          </w:p>
          <w:p w14:paraId="6A361A8E" w14:textId="77777777" w:rsidR="00124847" w:rsidRPr="00124847" w:rsidRDefault="00494B62" w:rsidP="00494B62">
            <w:pPr>
              <w:widowControl w:val="0"/>
              <w:tabs>
                <w:tab w:val="left" w:pos="0"/>
                <w:tab w:val="left" w:pos="14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ind w:left="-117"/>
            </w:pPr>
            <w:r>
              <w:t>ПК 3.4</w:t>
            </w:r>
            <w:proofErr w:type="gramStart"/>
            <w:r>
              <w:t xml:space="preserve"> </w:t>
            </w:r>
            <w:r w:rsidR="00124847">
              <w:t>У</w:t>
            </w:r>
            <w:proofErr w:type="gramEnd"/>
            <w:r w:rsidR="00124847">
              <w:t>частвовать в исследовательской и проектной деятельности в области начального профессионального образования и профессиональной подготовки</w:t>
            </w:r>
            <w:r w:rsidR="000143E9">
              <w:t>.</w:t>
            </w:r>
          </w:p>
        </w:tc>
        <w:tc>
          <w:tcPr>
            <w:tcW w:w="336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14:paraId="38A5B751" w14:textId="77777777" w:rsidR="00D171C2" w:rsidRDefault="00D171C2" w:rsidP="00917ABF">
            <w:pPr>
              <w:numPr>
                <w:ilvl w:val="0"/>
                <w:numId w:val="5"/>
              </w:numPr>
              <w:tabs>
                <w:tab w:val="left" w:pos="-1"/>
                <w:tab w:val="left" w:pos="424"/>
              </w:tabs>
              <w:ind w:left="-1" w:firstLine="0"/>
            </w:pPr>
            <w:r>
              <w:t>анализ планов и орган</w:t>
            </w:r>
            <w:r>
              <w:t>и</w:t>
            </w:r>
            <w:r>
              <w:t xml:space="preserve">зации учебно-производственного процесса и разработки предложений по его совершенствованию; </w:t>
            </w:r>
          </w:p>
          <w:p w14:paraId="48767052" w14:textId="77777777" w:rsidR="00D171C2" w:rsidRDefault="00D171C2" w:rsidP="00917ABF">
            <w:pPr>
              <w:numPr>
                <w:ilvl w:val="0"/>
                <w:numId w:val="5"/>
              </w:numPr>
              <w:tabs>
                <w:tab w:val="left" w:pos="-1"/>
                <w:tab w:val="left" w:pos="424"/>
              </w:tabs>
              <w:ind w:left="-1" w:firstLine="0"/>
            </w:pPr>
            <w:r>
              <w:t xml:space="preserve">определение цели и задач, планирования и проведения лабораторно-практических занятий в аудиториях, учебно-производственных мастерских и в организации; </w:t>
            </w:r>
          </w:p>
          <w:p w14:paraId="02BFE816" w14:textId="77777777" w:rsidR="00D171C2" w:rsidRDefault="00D171C2" w:rsidP="00917ABF">
            <w:pPr>
              <w:numPr>
                <w:ilvl w:val="0"/>
                <w:numId w:val="5"/>
              </w:numPr>
              <w:tabs>
                <w:tab w:val="left" w:pos="-1"/>
                <w:tab w:val="left" w:pos="424"/>
              </w:tabs>
              <w:ind w:left="-1" w:firstLine="0"/>
            </w:pPr>
            <w:proofErr w:type="gramStart"/>
            <w:r>
              <w:t>участие в организации практики обучающихся в учебно-производственных м</w:t>
            </w:r>
            <w:r>
              <w:t>а</w:t>
            </w:r>
            <w:r>
              <w:t xml:space="preserve">стерских и на производстве; </w:t>
            </w:r>
            <w:proofErr w:type="gramEnd"/>
          </w:p>
          <w:p w14:paraId="173755DB" w14:textId="77777777" w:rsidR="00D171C2" w:rsidRDefault="00D171C2" w:rsidP="00917ABF">
            <w:pPr>
              <w:numPr>
                <w:ilvl w:val="0"/>
                <w:numId w:val="5"/>
              </w:numPr>
              <w:tabs>
                <w:tab w:val="left" w:pos="-1"/>
                <w:tab w:val="left" w:pos="424"/>
              </w:tabs>
              <w:ind w:left="-1" w:firstLine="0"/>
            </w:pPr>
            <w:r>
              <w:t>проверка безопасности оборудования, подготовки н</w:t>
            </w:r>
            <w:r>
              <w:t>е</w:t>
            </w:r>
            <w:r>
              <w:t xml:space="preserve">обходимых объектов труда и рабочих мест обучающихся; </w:t>
            </w:r>
          </w:p>
          <w:p w14:paraId="40E57F70" w14:textId="77777777" w:rsidR="00D171C2" w:rsidRDefault="00D171C2" w:rsidP="00917ABF">
            <w:pPr>
              <w:numPr>
                <w:ilvl w:val="0"/>
                <w:numId w:val="5"/>
              </w:numPr>
              <w:tabs>
                <w:tab w:val="left" w:pos="-1"/>
                <w:tab w:val="left" w:pos="424"/>
              </w:tabs>
              <w:ind w:left="-1" w:firstLine="0"/>
            </w:pPr>
            <w:r>
              <w:t>наблюдение, анализ и с</w:t>
            </w:r>
            <w:r>
              <w:t>а</w:t>
            </w:r>
            <w:r>
              <w:t>моанализ лабораторно-практических занятий в ауд</w:t>
            </w:r>
            <w:r>
              <w:t>и</w:t>
            </w:r>
            <w:r>
              <w:t>ториях, учебно-производственных мастерских и в организациях, их обсу</w:t>
            </w:r>
            <w:r>
              <w:t>ж</w:t>
            </w:r>
            <w:r>
              <w:t>дения в диалоге с руководит</w:t>
            </w:r>
            <w:r>
              <w:t>е</w:t>
            </w:r>
            <w:r>
              <w:t>лем педагогической практики, мастерами, разработки пре</w:t>
            </w:r>
            <w:r>
              <w:t>д</w:t>
            </w:r>
            <w:r>
              <w:t>ложений по совершенствов</w:t>
            </w:r>
            <w:r>
              <w:t>а</w:t>
            </w:r>
            <w:r>
              <w:t xml:space="preserve">нию и коррекции; </w:t>
            </w:r>
          </w:p>
          <w:p w14:paraId="3F56C41A" w14:textId="77777777" w:rsidR="00D171C2" w:rsidRDefault="00D171C2" w:rsidP="00917ABF">
            <w:pPr>
              <w:numPr>
                <w:ilvl w:val="0"/>
                <w:numId w:val="5"/>
              </w:numPr>
              <w:tabs>
                <w:tab w:val="left" w:pos="-1"/>
                <w:tab w:val="left" w:pos="424"/>
              </w:tabs>
              <w:ind w:left="-1" w:firstLine="0"/>
              <w:rPr>
                <w:bCs/>
              </w:rPr>
            </w:pPr>
            <w:r>
              <w:t xml:space="preserve">ведение документации, обеспечивающей учебно-производственный процесс. </w:t>
            </w:r>
          </w:p>
        </w:tc>
        <w:tc>
          <w:tcPr>
            <w:tcW w:w="145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EAE002B" w14:textId="77777777" w:rsidR="00D171C2" w:rsidRDefault="00D171C2" w:rsidP="00917ABF">
            <w:pPr>
              <w:rPr>
                <w:bCs/>
              </w:rPr>
            </w:pPr>
            <w:r>
              <w:rPr>
                <w:bCs/>
              </w:rPr>
              <w:t>Текущее наблюд</w:t>
            </w:r>
            <w:r>
              <w:rPr>
                <w:bCs/>
              </w:rPr>
              <w:t>е</w:t>
            </w:r>
            <w:r>
              <w:rPr>
                <w:bCs/>
              </w:rPr>
              <w:t>ние за ст</w:t>
            </w:r>
            <w:r>
              <w:rPr>
                <w:bCs/>
              </w:rPr>
              <w:t>у</w:t>
            </w:r>
            <w:r>
              <w:rPr>
                <w:bCs/>
              </w:rPr>
              <w:t>дентами, проверка учебно-произво</w:t>
            </w:r>
            <w:r>
              <w:rPr>
                <w:bCs/>
              </w:rPr>
              <w:t>д</w:t>
            </w:r>
            <w:r>
              <w:rPr>
                <w:bCs/>
              </w:rPr>
              <w:t>ственных работ, ус</w:t>
            </w:r>
            <w:r>
              <w:rPr>
                <w:bCs/>
              </w:rPr>
              <w:t>т</w:t>
            </w:r>
            <w:r>
              <w:rPr>
                <w:bCs/>
              </w:rPr>
              <w:t>ный опрос, беседа, проверо</w:t>
            </w:r>
            <w:r>
              <w:rPr>
                <w:bCs/>
              </w:rPr>
              <w:t>ч</w:t>
            </w:r>
            <w:r>
              <w:rPr>
                <w:bCs/>
              </w:rPr>
              <w:t>ные и ко</w:t>
            </w:r>
            <w:r>
              <w:rPr>
                <w:bCs/>
              </w:rPr>
              <w:t>н</w:t>
            </w:r>
            <w:r>
              <w:rPr>
                <w:bCs/>
              </w:rPr>
              <w:t>трольные работы. Э</w:t>
            </w:r>
            <w:r>
              <w:rPr>
                <w:bCs/>
              </w:rPr>
              <w:t>к</w:t>
            </w:r>
            <w:r>
              <w:rPr>
                <w:bCs/>
              </w:rPr>
              <w:t>замены</w:t>
            </w:r>
          </w:p>
          <w:p w14:paraId="744972F2" w14:textId="77777777" w:rsidR="00D171C2" w:rsidRDefault="00D171C2" w:rsidP="00917ABF">
            <w:pPr>
              <w:rPr>
                <w:bCs/>
              </w:rPr>
            </w:pPr>
            <w:r>
              <w:rPr>
                <w:bCs/>
              </w:rPr>
              <w:t>Самосто</w:t>
            </w:r>
            <w:r>
              <w:rPr>
                <w:bCs/>
              </w:rPr>
              <w:t>я</w:t>
            </w:r>
            <w:r>
              <w:rPr>
                <w:bCs/>
              </w:rPr>
              <w:t>тельная р</w:t>
            </w:r>
            <w:r>
              <w:rPr>
                <w:bCs/>
              </w:rPr>
              <w:t>а</w:t>
            </w:r>
            <w:r>
              <w:rPr>
                <w:bCs/>
              </w:rPr>
              <w:t>бота ст</w:t>
            </w:r>
            <w:r>
              <w:rPr>
                <w:bCs/>
              </w:rPr>
              <w:t>у</w:t>
            </w:r>
            <w:r>
              <w:rPr>
                <w:bCs/>
              </w:rPr>
              <w:t>дентов.</w:t>
            </w:r>
          </w:p>
          <w:p w14:paraId="40CB9B89" w14:textId="77777777" w:rsidR="00D171C2" w:rsidRDefault="00D171C2" w:rsidP="00917ABF">
            <w:r>
              <w:rPr>
                <w:bCs/>
              </w:rPr>
              <w:t>Комплек</w:t>
            </w:r>
            <w:r>
              <w:rPr>
                <w:bCs/>
              </w:rPr>
              <w:t>с</w:t>
            </w:r>
            <w:r>
              <w:rPr>
                <w:bCs/>
              </w:rPr>
              <w:t>ный экз</w:t>
            </w:r>
            <w:r>
              <w:rPr>
                <w:bCs/>
              </w:rPr>
              <w:t>а</w:t>
            </w:r>
            <w:r>
              <w:rPr>
                <w:bCs/>
              </w:rPr>
              <w:t>мен по м</w:t>
            </w:r>
            <w:r>
              <w:rPr>
                <w:bCs/>
              </w:rPr>
              <w:t>о</w:t>
            </w:r>
            <w:r>
              <w:rPr>
                <w:bCs/>
              </w:rPr>
              <w:t>дулю</w:t>
            </w:r>
          </w:p>
        </w:tc>
      </w:tr>
    </w:tbl>
    <w:p w14:paraId="3F7AB36A" w14:textId="77777777" w:rsidR="00D171C2" w:rsidRDefault="00D171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both"/>
      </w:pPr>
    </w:p>
    <w:tbl>
      <w:tblPr>
        <w:tblW w:w="0" w:type="auto"/>
        <w:tblInd w:w="-25" w:type="dxa"/>
        <w:tblLayout w:type="fixed"/>
        <w:tblLook w:val="0000" w:firstRow="0" w:lastRow="0" w:firstColumn="0" w:lastColumn="0" w:noHBand="0" w:noVBand="0"/>
      </w:tblPr>
      <w:tblGrid>
        <w:gridCol w:w="4244"/>
        <w:gridCol w:w="4536"/>
        <w:gridCol w:w="1443"/>
      </w:tblGrid>
      <w:tr w:rsidR="00D171C2" w14:paraId="2645F318" w14:textId="77777777" w:rsidTr="00917ABF">
        <w:tc>
          <w:tcPr>
            <w:tcW w:w="4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6141C9CA" w14:textId="77777777" w:rsidR="00D171C2" w:rsidRDefault="00D171C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Результаты </w:t>
            </w:r>
          </w:p>
          <w:p w14:paraId="33E733E2" w14:textId="77777777" w:rsidR="00D171C2" w:rsidRDefault="00D171C2">
            <w:pPr>
              <w:jc w:val="center"/>
              <w:rPr>
                <w:b/>
              </w:rPr>
            </w:pPr>
            <w:r>
              <w:rPr>
                <w:b/>
                <w:bCs/>
              </w:rPr>
              <w:t>(освоенные общие компетенции)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47BE355A" w14:textId="77777777" w:rsidR="00D171C2" w:rsidRDefault="00D171C2">
            <w:pPr>
              <w:jc w:val="center"/>
              <w:rPr>
                <w:b/>
              </w:rPr>
            </w:pPr>
            <w:r>
              <w:rPr>
                <w:b/>
              </w:rPr>
              <w:t>Основные показатели оценки резул</w:t>
            </w:r>
            <w:r>
              <w:rPr>
                <w:b/>
              </w:rPr>
              <w:t>ь</w:t>
            </w:r>
            <w:r>
              <w:rPr>
                <w:b/>
              </w:rPr>
              <w:t>тата</w:t>
            </w:r>
          </w:p>
        </w:tc>
        <w:tc>
          <w:tcPr>
            <w:tcW w:w="144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71185C6" w14:textId="77777777" w:rsidR="00D171C2" w:rsidRDefault="00D171C2">
            <w:pPr>
              <w:jc w:val="center"/>
            </w:pPr>
            <w:r>
              <w:rPr>
                <w:b/>
              </w:rPr>
              <w:t xml:space="preserve">Формы и методы контроля и оценки </w:t>
            </w:r>
          </w:p>
        </w:tc>
      </w:tr>
      <w:tr w:rsidR="00D171C2" w14:paraId="111675B0" w14:textId="77777777" w:rsidTr="00917ABF">
        <w:trPr>
          <w:trHeight w:val="882"/>
        </w:trPr>
        <w:tc>
          <w:tcPr>
            <w:tcW w:w="4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48BA45A" w14:textId="77777777" w:rsidR="00124847" w:rsidRDefault="00494B62" w:rsidP="00494B62">
            <w:pPr>
              <w:tabs>
                <w:tab w:val="left" w:pos="-117"/>
                <w:tab w:val="left" w:pos="309"/>
              </w:tabs>
              <w:jc w:val="both"/>
            </w:pPr>
            <w:proofErr w:type="gramStart"/>
            <w:r>
              <w:t>ОК</w:t>
            </w:r>
            <w:proofErr w:type="gramEnd"/>
            <w:r>
              <w:t xml:space="preserve"> 1. </w:t>
            </w:r>
            <w:r w:rsidR="00124847">
              <w:t>Понимать сущность и социал</w:t>
            </w:r>
            <w:r w:rsidR="00124847">
              <w:t>ь</w:t>
            </w:r>
            <w:r w:rsidR="00124847">
              <w:t>ную значимость своей будущей пр</w:t>
            </w:r>
            <w:r w:rsidR="00124847">
              <w:t>о</w:t>
            </w:r>
            <w:r w:rsidR="00124847">
              <w:t>фессии, проявлять к ней устойчивый интерес.</w:t>
            </w:r>
          </w:p>
          <w:p w14:paraId="5C2CF938" w14:textId="77777777" w:rsidR="00124847" w:rsidRDefault="00494B62" w:rsidP="00494B62">
            <w:pPr>
              <w:tabs>
                <w:tab w:val="left" w:pos="-117"/>
                <w:tab w:val="left" w:pos="309"/>
              </w:tabs>
              <w:jc w:val="both"/>
            </w:pPr>
            <w:proofErr w:type="gramStart"/>
            <w:r>
              <w:lastRenderedPageBreak/>
              <w:t>ОК</w:t>
            </w:r>
            <w:proofErr w:type="gramEnd"/>
            <w:r>
              <w:t xml:space="preserve"> 2. </w:t>
            </w:r>
            <w:r w:rsidR="00124847">
              <w:t>Организовывать собственную деятельность, определять методы р</w:t>
            </w:r>
            <w:r w:rsidR="00124847">
              <w:t>е</w:t>
            </w:r>
            <w:r w:rsidR="00124847">
              <w:t>шения профессиональных задач, оц</w:t>
            </w:r>
            <w:r w:rsidR="00124847">
              <w:t>е</w:t>
            </w:r>
            <w:r w:rsidR="00124847">
              <w:t>нивать их эффективность и качество.</w:t>
            </w:r>
          </w:p>
          <w:p w14:paraId="4461C218" w14:textId="77777777" w:rsidR="00124847" w:rsidRDefault="00494B62" w:rsidP="00494B62">
            <w:pPr>
              <w:tabs>
                <w:tab w:val="left" w:pos="-117"/>
                <w:tab w:val="left" w:pos="309"/>
              </w:tabs>
              <w:jc w:val="both"/>
            </w:pPr>
            <w:proofErr w:type="gramStart"/>
            <w:r>
              <w:t>ОК</w:t>
            </w:r>
            <w:proofErr w:type="gramEnd"/>
            <w:r>
              <w:t xml:space="preserve"> 3. </w:t>
            </w:r>
            <w:r w:rsidR="00124847">
              <w:t>Оценивать риски и принимать решения в нестандартных ситуациях.</w:t>
            </w:r>
          </w:p>
          <w:p w14:paraId="755FEA02" w14:textId="77777777" w:rsidR="00124847" w:rsidRDefault="00494B62" w:rsidP="00494B62">
            <w:pPr>
              <w:tabs>
                <w:tab w:val="left" w:pos="-117"/>
                <w:tab w:val="left" w:pos="309"/>
              </w:tabs>
              <w:jc w:val="both"/>
            </w:pPr>
            <w:proofErr w:type="gramStart"/>
            <w:r>
              <w:t>ОК</w:t>
            </w:r>
            <w:proofErr w:type="gramEnd"/>
            <w:r>
              <w:t xml:space="preserve"> 4. </w:t>
            </w:r>
            <w:r w:rsidR="00124847">
              <w:t>Осуществлять поиск, анализ и оценку информации, необходимой для постановки и решения професси</w:t>
            </w:r>
            <w:r w:rsidR="00124847">
              <w:t>о</w:t>
            </w:r>
            <w:r w:rsidR="00124847">
              <w:t>нальных задач, профессионального и личностного развития.</w:t>
            </w:r>
          </w:p>
          <w:p w14:paraId="7BA14004" w14:textId="77777777" w:rsidR="00124847" w:rsidRDefault="00494B62" w:rsidP="00494B62">
            <w:pPr>
              <w:tabs>
                <w:tab w:val="left" w:pos="-117"/>
                <w:tab w:val="left" w:pos="309"/>
              </w:tabs>
              <w:jc w:val="both"/>
            </w:pPr>
            <w:proofErr w:type="gramStart"/>
            <w:r>
              <w:t>ОК</w:t>
            </w:r>
            <w:proofErr w:type="gramEnd"/>
            <w:r>
              <w:t xml:space="preserve"> 5. </w:t>
            </w:r>
            <w:r w:rsidR="00124847">
              <w:t>Использовать информационно-коммуникационные технологии в профессиональной деятельности.</w:t>
            </w:r>
          </w:p>
          <w:p w14:paraId="7421CBDE" w14:textId="77777777" w:rsidR="00124847" w:rsidRDefault="00494B62" w:rsidP="00494B62">
            <w:pPr>
              <w:tabs>
                <w:tab w:val="left" w:pos="-117"/>
                <w:tab w:val="left" w:pos="309"/>
              </w:tabs>
              <w:jc w:val="both"/>
            </w:pPr>
            <w:proofErr w:type="gramStart"/>
            <w:r>
              <w:t>ОК</w:t>
            </w:r>
            <w:proofErr w:type="gramEnd"/>
            <w:r>
              <w:t xml:space="preserve"> 6.</w:t>
            </w:r>
            <w:r w:rsidR="00124847">
              <w:t>Работать в коллективе и  кома</w:t>
            </w:r>
            <w:r w:rsidR="00124847">
              <w:t>н</w:t>
            </w:r>
            <w:r w:rsidR="00124847">
              <w:t>де, взаимодействовать с руководством, коллегами и социальными партнерами.</w:t>
            </w:r>
          </w:p>
          <w:p w14:paraId="4F96EB93" w14:textId="77777777" w:rsidR="00124847" w:rsidRDefault="00494B62" w:rsidP="00494B62">
            <w:pPr>
              <w:tabs>
                <w:tab w:val="left" w:pos="-117"/>
                <w:tab w:val="left" w:pos="309"/>
              </w:tabs>
              <w:jc w:val="both"/>
            </w:pPr>
            <w:proofErr w:type="gramStart"/>
            <w:r>
              <w:t>ОК</w:t>
            </w:r>
            <w:proofErr w:type="gramEnd"/>
            <w:r>
              <w:t xml:space="preserve"> 7. </w:t>
            </w:r>
            <w:r w:rsidR="00124847">
              <w:t>Ставить цели, мотивировать д</w:t>
            </w:r>
            <w:r w:rsidR="00124847">
              <w:t>е</w:t>
            </w:r>
            <w:r w:rsidR="00124847">
              <w:t>ятельность обучающихся, организов</w:t>
            </w:r>
            <w:r w:rsidR="00124847">
              <w:t>ы</w:t>
            </w:r>
            <w:r w:rsidR="00124847">
              <w:t>вать и контролировать их работу с принятием на себя ответственности за качество образовательного процесса.</w:t>
            </w:r>
          </w:p>
          <w:p w14:paraId="6BD83DD7" w14:textId="77777777" w:rsidR="00124847" w:rsidRDefault="00494B62" w:rsidP="00494B62">
            <w:pPr>
              <w:tabs>
                <w:tab w:val="left" w:pos="-117"/>
                <w:tab w:val="left" w:pos="309"/>
              </w:tabs>
              <w:jc w:val="both"/>
            </w:pPr>
            <w:proofErr w:type="gramStart"/>
            <w:r>
              <w:t>ОК</w:t>
            </w:r>
            <w:proofErr w:type="gramEnd"/>
            <w:r>
              <w:t xml:space="preserve">  8. </w:t>
            </w:r>
            <w:r w:rsidR="00124847">
              <w:t>Самостоятельно определять з</w:t>
            </w:r>
            <w:r w:rsidR="00124847">
              <w:t>а</w:t>
            </w:r>
            <w:r w:rsidR="00124847">
              <w:t>дачи профессионального и личностн</w:t>
            </w:r>
            <w:r w:rsidR="00124847">
              <w:t>о</w:t>
            </w:r>
            <w:r w:rsidR="00124847">
              <w:t>го развития, заниматься самообраз</w:t>
            </w:r>
            <w:r w:rsidR="00124847">
              <w:t>о</w:t>
            </w:r>
            <w:r w:rsidR="00124847">
              <w:t>ванием, осознанно планировать пов</w:t>
            </w:r>
            <w:r w:rsidR="00124847">
              <w:t>ы</w:t>
            </w:r>
            <w:r w:rsidR="00124847">
              <w:t>шение квалификации.</w:t>
            </w:r>
          </w:p>
          <w:p w14:paraId="61C96055" w14:textId="77777777" w:rsidR="00124847" w:rsidRDefault="00494B62" w:rsidP="00494B62">
            <w:pPr>
              <w:tabs>
                <w:tab w:val="left" w:pos="-117"/>
                <w:tab w:val="left" w:pos="309"/>
              </w:tabs>
              <w:jc w:val="both"/>
            </w:pPr>
            <w:proofErr w:type="gramStart"/>
            <w:r>
              <w:t>ОК</w:t>
            </w:r>
            <w:proofErr w:type="gramEnd"/>
            <w:r>
              <w:t xml:space="preserve">  9. </w:t>
            </w:r>
            <w:r w:rsidR="00124847">
              <w:t>Осуществлять профессионал</w:t>
            </w:r>
            <w:r w:rsidR="00124847">
              <w:t>ь</w:t>
            </w:r>
            <w:r w:rsidR="00124847">
              <w:t>ную деятельность в условиях обновл</w:t>
            </w:r>
            <w:r w:rsidR="00124847">
              <w:t>е</w:t>
            </w:r>
            <w:r w:rsidR="00124847">
              <w:t>ния ее целей, содержания, смены те</w:t>
            </w:r>
            <w:r w:rsidR="00124847">
              <w:t>х</w:t>
            </w:r>
            <w:r w:rsidR="00124847">
              <w:t>нологий.</w:t>
            </w:r>
          </w:p>
          <w:p w14:paraId="05818735" w14:textId="77777777" w:rsidR="00124847" w:rsidRDefault="00494B62" w:rsidP="00494B62">
            <w:pPr>
              <w:tabs>
                <w:tab w:val="left" w:pos="-117"/>
                <w:tab w:val="left" w:pos="309"/>
              </w:tabs>
              <w:jc w:val="both"/>
            </w:pPr>
            <w:proofErr w:type="gramStart"/>
            <w:r>
              <w:t>ОК</w:t>
            </w:r>
            <w:proofErr w:type="gramEnd"/>
            <w:r>
              <w:t xml:space="preserve"> 10. </w:t>
            </w:r>
            <w:r w:rsidR="00124847">
              <w:t xml:space="preserve">Осуществлять профилактику травматизма, обеспечивать охрану жизни и здоровья </w:t>
            </w:r>
            <w:proofErr w:type="gramStart"/>
            <w:r w:rsidR="00124847">
              <w:t>обучающихся</w:t>
            </w:r>
            <w:proofErr w:type="gramEnd"/>
            <w:r w:rsidR="00124847">
              <w:t>.</w:t>
            </w:r>
          </w:p>
          <w:p w14:paraId="552CA610" w14:textId="77777777" w:rsidR="00D171C2" w:rsidRDefault="00494B62" w:rsidP="00494B62">
            <w:pPr>
              <w:tabs>
                <w:tab w:val="left" w:pos="-117"/>
                <w:tab w:val="left" w:pos="309"/>
              </w:tabs>
              <w:jc w:val="both"/>
            </w:pPr>
            <w:proofErr w:type="gramStart"/>
            <w:r>
              <w:t>ОК</w:t>
            </w:r>
            <w:proofErr w:type="gramEnd"/>
            <w:r>
              <w:t xml:space="preserve"> 11. </w:t>
            </w:r>
            <w:r w:rsidR="00124847">
              <w:t>Строить профессиональную деятельность с соблюдением правовых норм ее регулирующих</w:t>
            </w:r>
            <w:r w:rsidR="00D171C2">
              <w:t>.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14:paraId="2CEB9B4A" w14:textId="77777777" w:rsidR="00D171C2" w:rsidRDefault="00D171C2" w:rsidP="00917ABF">
            <w:pPr>
              <w:numPr>
                <w:ilvl w:val="0"/>
                <w:numId w:val="12"/>
              </w:numPr>
              <w:tabs>
                <w:tab w:val="left" w:pos="282"/>
              </w:tabs>
              <w:ind w:left="-1" w:firstLine="1"/>
              <w:jc w:val="both"/>
            </w:pPr>
            <w:r>
              <w:lastRenderedPageBreak/>
              <w:t>находить и использовать методич</w:t>
            </w:r>
            <w:r>
              <w:t>е</w:t>
            </w:r>
            <w:r>
              <w:t xml:space="preserve">скую литературу и </w:t>
            </w:r>
            <w:proofErr w:type="spellStart"/>
            <w:r>
              <w:t>др</w:t>
            </w:r>
            <w:proofErr w:type="gramStart"/>
            <w:r>
              <w:t>.и</w:t>
            </w:r>
            <w:proofErr w:type="gramEnd"/>
            <w:r>
              <w:t>сточники</w:t>
            </w:r>
            <w:proofErr w:type="spellEnd"/>
            <w:r>
              <w:t xml:space="preserve"> инфо</w:t>
            </w:r>
            <w:r>
              <w:t>р</w:t>
            </w:r>
            <w:r>
              <w:t xml:space="preserve">мации, необходимой для подготовки к лабораторно-практическим занятиям и </w:t>
            </w:r>
            <w:r>
              <w:lastRenderedPageBreak/>
              <w:t xml:space="preserve">организации практики обучающихся; </w:t>
            </w:r>
          </w:p>
          <w:p w14:paraId="65B139CD" w14:textId="77777777" w:rsidR="00D171C2" w:rsidRDefault="00D171C2" w:rsidP="00917ABF">
            <w:pPr>
              <w:numPr>
                <w:ilvl w:val="0"/>
                <w:numId w:val="12"/>
              </w:numPr>
              <w:tabs>
                <w:tab w:val="left" w:pos="282"/>
              </w:tabs>
              <w:ind w:left="-1" w:firstLine="1"/>
              <w:jc w:val="both"/>
            </w:pPr>
            <w:r>
              <w:t xml:space="preserve">взаимодействовать с организациями по вопросам организации учебно-производственного процесса; </w:t>
            </w:r>
          </w:p>
          <w:p w14:paraId="5B035818" w14:textId="77777777" w:rsidR="00D171C2" w:rsidRDefault="00D171C2" w:rsidP="00917ABF">
            <w:pPr>
              <w:numPr>
                <w:ilvl w:val="0"/>
                <w:numId w:val="12"/>
              </w:numPr>
              <w:tabs>
                <w:tab w:val="left" w:pos="282"/>
              </w:tabs>
              <w:ind w:left="-1" w:firstLine="1"/>
              <w:jc w:val="both"/>
            </w:pPr>
            <w:r>
              <w:t>планировать учебно-производственный процесс, подбирать учебно-производственные задания, с</w:t>
            </w:r>
            <w:r>
              <w:t>о</w:t>
            </w:r>
            <w:r>
              <w:t xml:space="preserve">ставлять перечень учебных работ; </w:t>
            </w:r>
          </w:p>
          <w:p w14:paraId="2A577CC4" w14:textId="77777777" w:rsidR="00D171C2" w:rsidRDefault="00D171C2" w:rsidP="00917ABF">
            <w:pPr>
              <w:numPr>
                <w:ilvl w:val="0"/>
                <w:numId w:val="12"/>
              </w:numPr>
              <w:tabs>
                <w:tab w:val="left" w:pos="282"/>
              </w:tabs>
              <w:ind w:left="-1" w:firstLine="1"/>
              <w:jc w:val="both"/>
            </w:pPr>
            <w:r>
              <w:t>обеспечивать связь теории с практ</w:t>
            </w:r>
            <w:r>
              <w:t>и</w:t>
            </w:r>
            <w:r>
              <w:t xml:space="preserve">кой; </w:t>
            </w:r>
          </w:p>
          <w:p w14:paraId="795A4231" w14:textId="77777777" w:rsidR="00D171C2" w:rsidRDefault="00D171C2" w:rsidP="00917ABF">
            <w:pPr>
              <w:numPr>
                <w:ilvl w:val="0"/>
                <w:numId w:val="12"/>
              </w:numPr>
              <w:tabs>
                <w:tab w:val="left" w:pos="282"/>
              </w:tabs>
              <w:ind w:left="-1" w:firstLine="1"/>
              <w:jc w:val="both"/>
            </w:pPr>
            <w:r>
              <w:t xml:space="preserve">обеспечивать соблюдение </w:t>
            </w:r>
            <w:proofErr w:type="gramStart"/>
            <w:r>
              <w:t>обучающ</w:t>
            </w:r>
            <w:r>
              <w:t>и</w:t>
            </w:r>
            <w:r>
              <w:t>мися</w:t>
            </w:r>
            <w:proofErr w:type="gramEnd"/>
            <w:r>
              <w:t xml:space="preserve"> техники безопасности; </w:t>
            </w:r>
          </w:p>
          <w:p w14:paraId="16AA4D96" w14:textId="77777777" w:rsidR="00D171C2" w:rsidRDefault="00D171C2" w:rsidP="00917ABF">
            <w:pPr>
              <w:numPr>
                <w:ilvl w:val="0"/>
                <w:numId w:val="12"/>
              </w:numPr>
              <w:tabs>
                <w:tab w:val="left" w:pos="282"/>
              </w:tabs>
              <w:ind w:left="-1" w:firstLine="1"/>
              <w:jc w:val="both"/>
            </w:pPr>
            <w:r>
              <w:t>эксплуатировать и конструировать н</w:t>
            </w:r>
            <w:r>
              <w:t>е</w:t>
            </w:r>
            <w:r>
              <w:t xml:space="preserve">сложные технические средства обучения; </w:t>
            </w:r>
          </w:p>
          <w:p w14:paraId="1E6F29AB" w14:textId="77777777" w:rsidR="00D171C2" w:rsidRDefault="00D171C2" w:rsidP="00917ABF">
            <w:pPr>
              <w:numPr>
                <w:ilvl w:val="0"/>
                <w:numId w:val="12"/>
              </w:numPr>
              <w:tabs>
                <w:tab w:val="left" w:pos="282"/>
              </w:tabs>
              <w:ind w:left="-1" w:firstLine="1"/>
              <w:jc w:val="both"/>
            </w:pPr>
            <w:r>
              <w:t>составлять заявки на поставку, ос</w:t>
            </w:r>
            <w:r>
              <w:t>у</w:t>
            </w:r>
            <w:r>
              <w:t>ществлять приемку и проверку технол</w:t>
            </w:r>
            <w:r>
              <w:t>о</w:t>
            </w:r>
            <w:r>
              <w:t>гического оборудования и оснастки;</w:t>
            </w:r>
          </w:p>
          <w:p w14:paraId="299E451D" w14:textId="77777777" w:rsidR="00D171C2" w:rsidRDefault="00D171C2" w:rsidP="00917ABF">
            <w:pPr>
              <w:numPr>
                <w:ilvl w:val="0"/>
                <w:numId w:val="12"/>
              </w:numPr>
              <w:tabs>
                <w:tab w:val="left" w:pos="282"/>
              </w:tabs>
              <w:ind w:left="-1" w:firstLine="1"/>
              <w:jc w:val="both"/>
            </w:pPr>
            <w:r>
              <w:t>устанавливать педагогически целес</w:t>
            </w:r>
            <w:r>
              <w:t>о</w:t>
            </w:r>
            <w:r>
              <w:t>образные взаимоотношения с обуча</w:t>
            </w:r>
            <w:r>
              <w:t>ю</w:t>
            </w:r>
            <w:r>
              <w:t>щимися, их родителями (лицами, их з</w:t>
            </w:r>
            <w:r>
              <w:t>а</w:t>
            </w:r>
            <w:r>
              <w:t xml:space="preserve">мещающими), рабочими, служащими и руководством  первичного структурного подразделения организации; </w:t>
            </w:r>
          </w:p>
          <w:p w14:paraId="37CE21A8" w14:textId="77777777" w:rsidR="00D171C2" w:rsidRDefault="00D171C2" w:rsidP="00917ABF">
            <w:pPr>
              <w:numPr>
                <w:ilvl w:val="0"/>
                <w:numId w:val="12"/>
              </w:numPr>
              <w:tabs>
                <w:tab w:val="left" w:pos="282"/>
              </w:tabs>
              <w:ind w:left="-1" w:firstLine="1"/>
              <w:jc w:val="both"/>
            </w:pPr>
            <w:r>
              <w:t>осуществлять педагогический ко</w:t>
            </w:r>
            <w:r>
              <w:t>н</w:t>
            </w:r>
            <w:r>
              <w:t xml:space="preserve">троль, оценивать процесс и результаты деятельности </w:t>
            </w:r>
            <w:proofErr w:type="gramStart"/>
            <w:r>
              <w:t>обучающихся</w:t>
            </w:r>
            <w:proofErr w:type="gramEnd"/>
            <w:r>
              <w:t>, качество продукции, изготавливаемой обучающ</w:t>
            </w:r>
            <w:r>
              <w:t>и</w:t>
            </w:r>
            <w:r>
              <w:t xml:space="preserve">мися; </w:t>
            </w:r>
          </w:p>
          <w:p w14:paraId="79EE05BE" w14:textId="77777777" w:rsidR="00D171C2" w:rsidRDefault="00D171C2" w:rsidP="00917ABF">
            <w:pPr>
              <w:numPr>
                <w:ilvl w:val="0"/>
                <w:numId w:val="12"/>
              </w:numPr>
              <w:tabs>
                <w:tab w:val="left" w:pos="282"/>
              </w:tabs>
              <w:ind w:left="-1" w:firstLine="1"/>
              <w:jc w:val="both"/>
            </w:pPr>
            <w:r>
              <w:t>осуществлять самоанализ и самоко</w:t>
            </w:r>
            <w:r>
              <w:t>н</w:t>
            </w:r>
            <w:r>
              <w:t>троль при проведении занятий и орган</w:t>
            </w:r>
            <w:r>
              <w:t>и</w:t>
            </w:r>
            <w:r>
              <w:t xml:space="preserve">зации практики обучающихся; </w:t>
            </w:r>
          </w:p>
          <w:p w14:paraId="3B5F3073" w14:textId="77777777" w:rsidR="00D171C2" w:rsidRDefault="00D171C2" w:rsidP="00917ABF">
            <w:pPr>
              <w:numPr>
                <w:ilvl w:val="0"/>
                <w:numId w:val="12"/>
              </w:numPr>
              <w:tabs>
                <w:tab w:val="left" w:pos="282"/>
              </w:tabs>
              <w:ind w:left="-1" w:firstLine="1"/>
              <w:jc w:val="both"/>
              <w:rPr>
                <w:bCs/>
              </w:rPr>
            </w:pPr>
            <w:r>
              <w:t>анализировать процесс и результаты профессионального обучения, отдельные занятия, организацию практики, корре</w:t>
            </w:r>
            <w:r>
              <w:t>к</w:t>
            </w:r>
            <w:r>
              <w:t xml:space="preserve">тировать и совершенствовать их. </w:t>
            </w:r>
          </w:p>
          <w:p w14:paraId="4DD2914E" w14:textId="77777777" w:rsidR="00D171C2" w:rsidRDefault="00D171C2">
            <w:pPr>
              <w:ind w:firstLine="709"/>
              <w:jc w:val="both"/>
              <w:rPr>
                <w:bCs/>
              </w:rPr>
            </w:pPr>
          </w:p>
        </w:tc>
        <w:tc>
          <w:tcPr>
            <w:tcW w:w="144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21D3BE6" w14:textId="77777777" w:rsidR="000143E9" w:rsidRDefault="00D171C2">
            <w:pPr>
              <w:ind w:right="-143"/>
              <w:jc w:val="both"/>
              <w:rPr>
                <w:bCs/>
              </w:rPr>
            </w:pPr>
            <w:r>
              <w:rPr>
                <w:bCs/>
              </w:rPr>
              <w:lastRenderedPageBreak/>
              <w:t>Текущее наблюдение за студент</w:t>
            </w:r>
            <w:r>
              <w:rPr>
                <w:bCs/>
              </w:rPr>
              <w:t>а</w:t>
            </w:r>
            <w:r>
              <w:rPr>
                <w:bCs/>
              </w:rPr>
              <w:t xml:space="preserve">ми, проверка </w:t>
            </w:r>
            <w:r>
              <w:rPr>
                <w:bCs/>
              </w:rPr>
              <w:lastRenderedPageBreak/>
              <w:t>учебно-произво</w:t>
            </w:r>
            <w:r>
              <w:rPr>
                <w:bCs/>
              </w:rPr>
              <w:t>д</w:t>
            </w:r>
            <w:r>
              <w:rPr>
                <w:bCs/>
              </w:rPr>
              <w:t>ственных работ, ус</w:t>
            </w:r>
            <w:r>
              <w:rPr>
                <w:bCs/>
              </w:rPr>
              <w:t>т</w:t>
            </w:r>
            <w:r>
              <w:rPr>
                <w:bCs/>
              </w:rPr>
              <w:t>ный опрос, беседа, пр</w:t>
            </w:r>
            <w:r>
              <w:rPr>
                <w:bCs/>
              </w:rPr>
              <w:t>о</w:t>
            </w:r>
            <w:r>
              <w:rPr>
                <w:bCs/>
              </w:rPr>
              <w:t>верочные и контрольные работы.</w:t>
            </w:r>
          </w:p>
          <w:p w14:paraId="568FA2DF" w14:textId="77777777" w:rsidR="00D171C2" w:rsidRDefault="00D171C2">
            <w:pPr>
              <w:ind w:right="-143"/>
              <w:jc w:val="both"/>
              <w:rPr>
                <w:bCs/>
              </w:rPr>
            </w:pPr>
            <w:r>
              <w:rPr>
                <w:bCs/>
              </w:rPr>
              <w:t xml:space="preserve">Экзамены  </w:t>
            </w:r>
          </w:p>
          <w:p w14:paraId="5F682751" w14:textId="77777777" w:rsidR="00D171C2" w:rsidRDefault="00D171C2">
            <w:pPr>
              <w:jc w:val="both"/>
              <w:rPr>
                <w:bCs/>
              </w:rPr>
            </w:pPr>
            <w:r>
              <w:rPr>
                <w:bCs/>
              </w:rPr>
              <w:t>Самосто</w:t>
            </w:r>
            <w:r>
              <w:rPr>
                <w:bCs/>
              </w:rPr>
              <w:t>я</w:t>
            </w:r>
            <w:r>
              <w:rPr>
                <w:bCs/>
              </w:rPr>
              <w:t>тельная р</w:t>
            </w:r>
            <w:r>
              <w:rPr>
                <w:bCs/>
              </w:rPr>
              <w:t>а</w:t>
            </w:r>
            <w:r>
              <w:rPr>
                <w:bCs/>
              </w:rPr>
              <w:t>бота ст</w:t>
            </w:r>
            <w:r>
              <w:rPr>
                <w:bCs/>
              </w:rPr>
              <w:t>у</w:t>
            </w:r>
            <w:r>
              <w:rPr>
                <w:bCs/>
              </w:rPr>
              <w:t>дентов.</w:t>
            </w:r>
          </w:p>
          <w:p w14:paraId="39B93441" w14:textId="77777777" w:rsidR="00D171C2" w:rsidRDefault="00D171C2">
            <w:pPr>
              <w:jc w:val="both"/>
            </w:pPr>
            <w:r>
              <w:rPr>
                <w:bCs/>
              </w:rPr>
              <w:t>Комплек</w:t>
            </w:r>
            <w:r>
              <w:rPr>
                <w:bCs/>
              </w:rPr>
              <w:t>с</w:t>
            </w:r>
            <w:r>
              <w:rPr>
                <w:bCs/>
              </w:rPr>
              <w:t>ный экз</w:t>
            </w:r>
            <w:r>
              <w:rPr>
                <w:bCs/>
              </w:rPr>
              <w:t>а</w:t>
            </w:r>
            <w:r>
              <w:rPr>
                <w:bCs/>
              </w:rPr>
              <w:t>мен по м</w:t>
            </w:r>
            <w:r>
              <w:rPr>
                <w:bCs/>
              </w:rPr>
              <w:t>о</w:t>
            </w:r>
            <w:r>
              <w:rPr>
                <w:bCs/>
              </w:rPr>
              <w:t>дулю</w:t>
            </w:r>
          </w:p>
        </w:tc>
      </w:tr>
    </w:tbl>
    <w:p w14:paraId="25AD8CC6" w14:textId="77777777" w:rsidR="00D171C2" w:rsidRDefault="00D171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</w:pPr>
    </w:p>
    <w:p w14:paraId="0DFE4560" w14:textId="77777777" w:rsidR="00430AB9" w:rsidRPr="008C243B" w:rsidRDefault="00430AB9" w:rsidP="00430A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Style w:val="aff1"/>
          <w:i w:val="0"/>
          <w:color w:val="000000"/>
        </w:rPr>
      </w:pPr>
      <w:r w:rsidRPr="008C243B">
        <w:rPr>
          <w:b/>
          <w:caps/>
          <w:color w:val="000000"/>
          <w:sz w:val="28"/>
          <w:szCs w:val="28"/>
        </w:rPr>
        <w:t>Контроль и оценка результатов освоения общих и профе</w:t>
      </w:r>
      <w:r w:rsidRPr="008C243B">
        <w:rPr>
          <w:b/>
          <w:caps/>
          <w:color w:val="000000"/>
          <w:sz w:val="28"/>
          <w:szCs w:val="28"/>
        </w:rPr>
        <w:t>с</w:t>
      </w:r>
      <w:r w:rsidRPr="008C243B">
        <w:rPr>
          <w:b/>
          <w:caps/>
          <w:color w:val="000000"/>
          <w:sz w:val="28"/>
          <w:szCs w:val="28"/>
        </w:rPr>
        <w:t>сиональных компетенций по результатам прохождения практики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2977"/>
        <w:gridCol w:w="1701"/>
        <w:gridCol w:w="2126"/>
      </w:tblGrid>
      <w:tr w:rsidR="00430AB9" w:rsidRPr="008C243B" w14:paraId="4F53CA59" w14:textId="77777777" w:rsidTr="000143E9">
        <w:tc>
          <w:tcPr>
            <w:tcW w:w="30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EB82540" w14:textId="77777777" w:rsidR="00430AB9" w:rsidRPr="008C243B" w:rsidRDefault="00430AB9" w:rsidP="000143E9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8C243B">
              <w:rPr>
                <w:b/>
                <w:bCs/>
                <w:color w:val="000000"/>
              </w:rPr>
              <w:t xml:space="preserve">Результаты </w:t>
            </w:r>
          </w:p>
          <w:p w14:paraId="2979FCFD" w14:textId="77777777" w:rsidR="00430AB9" w:rsidRPr="008C243B" w:rsidRDefault="00430AB9" w:rsidP="000143E9">
            <w:pPr>
              <w:jc w:val="center"/>
              <w:rPr>
                <w:b/>
                <w:bCs/>
                <w:color w:val="000000"/>
                <w:lang w:val="en-US"/>
              </w:rPr>
            </w:pPr>
          </w:p>
        </w:tc>
        <w:tc>
          <w:tcPr>
            <w:tcW w:w="297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7EB4FC0" w14:textId="77777777" w:rsidR="00430AB9" w:rsidRPr="008C243B" w:rsidRDefault="00430AB9" w:rsidP="000143E9">
            <w:pPr>
              <w:jc w:val="center"/>
              <w:rPr>
                <w:bCs/>
                <w:color w:val="000000"/>
              </w:rPr>
            </w:pPr>
            <w:r w:rsidRPr="008C243B">
              <w:rPr>
                <w:b/>
                <w:color w:val="000000"/>
              </w:rPr>
              <w:t>Основные показатели оценки результата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95F4A6C" w14:textId="77777777" w:rsidR="00430AB9" w:rsidRPr="008C243B" w:rsidRDefault="00430AB9" w:rsidP="000143E9">
            <w:pPr>
              <w:jc w:val="center"/>
              <w:rPr>
                <w:b/>
                <w:color w:val="000000"/>
              </w:rPr>
            </w:pPr>
            <w:r w:rsidRPr="008C243B">
              <w:rPr>
                <w:b/>
                <w:color w:val="000000"/>
              </w:rPr>
              <w:t>Формы о</w:t>
            </w:r>
            <w:r w:rsidRPr="008C243B">
              <w:rPr>
                <w:b/>
                <w:color w:val="000000"/>
              </w:rPr>
              <w:t>т</w:t>
            </w:r>
            <w:r w:rsidRPr="008C243B">
              <w:rPr>
                <w:b/>
                <w:color w:val="000000"/>
              </w:rPr>
              <w:t>четности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47B6EAA0" w14:textId="77777777" w:rsidR="00430AB9" w:rsidRPr="008C243B" w:rsidRDefault="00430AB9" w:rsidP="000143E9">
            <w:pPr>
              <w:jc w:val="center"/>
              <w:rPr>
                <w:b/>
                <w:bCs/>
                <w:color w:val="000000"/>
              </w:rPr>
            </w:pPr>
            <w:r w:rsidRPr="008C243B">
              <w:rPr>
                <w:b/>
                <w:color w:val="000000"/>
              </w:rPr>
              <w:t xml:space="preserve">Формы и методы контроля и оценки </w:t>
            </w:r>
          </w:p>
        </w:tc>
      </w:tr>
      <w:tr w:rsidR="00430AB9" w:rsidRPr="00E8541C" w14:paraId="52DD2075" w14:textId="77777777" w:rsidTr="000143E9">
        <w:trPr>
          <w:trHeight w:val="637"/>
        </w:trPr>
        <w:tc>
          <w:tcPr>
            <w:tcW w:w="30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5C86AA72" w14:textId="77777777" w:rsidR="00430AB9" w:rsidRPr="00E8541C" w:rsidRDefault="00430AB9" w:rsidP="000143E9">
            <w:pPr>
              <w:pStyle w:val="ConsNormal"/>
              <w:ind w:right="0" w:firstLine="0"/>
              <w:rPr>
                <w:rFonts w:ascii="Times New Roman" w:hAnsi="Times New Roman"/>
                <w:sz w:val="24"/>
                <w:szCs w:val="24"/>
                <w:highlight w:val="yellow"/>
                <w:lang w:val="ru-RU"/>
              </w:rPr>
            </w:pPr>
          </w:p>
          <w:p w14:paraId="3545C9C1" w14:textId="77777777" w:rsidR="00430AB9" w:rsidRPr="00E8541C" w:rsidRDefault="00430AB9" w:rsidP="00430AB9">
            <w:pPr>
              <w:jc w:val="both"/>
            </w:pPr>
            <w:r w:rsidRPr="00E8541C">
              <w:t>ПК 1.1. Определять цели и задачи, планировать зан</w:t>
            </w:r>
            <w:r w:rsidRPr="00E8541C">
              <w:t>я</w:t>
            </w:r>
            <w:r w:rsidRPr="00E8541C">
              <w:t>тия.</w:t>
            </w:r>
          </w:p>
          <w:p w14:paraId="5159D1FF" w14:textId="77777777" w:rsidR="00430AB9" w:rsidRPr="00E8541C" w:rsidRDefault="00430AB9" w:rsidP="000143E9">
            <w:pPr>
              <w:pStyle w:val="ConsNormal"/>
              <w:ind w:right="0" w:firstLine="0"/>
              <w:rPr>
                <w:rFonts w:ascii="Times New Roman" w:hAnsi="Times New Roman"/>
                <w:sz w:val="24"/>
                <w:szCs w:val="24"/>
                <w:highlight w:val="yellow"/>
                <w:lang w:val="ru-RU"/>
              </w:rPr>
            </w:pPr>
          </w:p>
        </w:tc>
        <w:tc>
          <w:tcPr>
            <w:tcW w:w="297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DD9F827" w14:textId="77777777" w:rsidR="00430AB9" w:rsidRPr="00E8541C" w:rsidRDefault="00430AB9" w:rsidP="000143E9">
            <w:pPr>
              <w:jc w:val="both"/>
              <w:rPr>
                <w:bCs/>
                <w:highlight w:val="yellow"/>
              </w:rPr>
            </w:pPr>
            <w:r w:rsidRPr="00E8541C">
              <w:t>Определение целей и з</w:t>
            </w:r>
            <w:r w:rsidRPr="00E8541C">
              <w:t>а</w:t>
            </w:r>
            <w:r w:rsidRPr="00E8541C">
              <w:t>дач, планирование зан</w:t>
            </w:r>
            <w:r w:rsidRPr="00E8541C">
              <w:t>я</w:t>
            </w:r>
            <w:r w:rsidRPr="00E8541C">
              <w:t>тий в соответствии с тр</w:t>
            </w:r>
            <w:r w:rsidRPr="00E8541C">
              <w:t>е</w:t>
            </w:r>
            <w:r w:rsidRPr="00E8541C">
              <w:t>бованиями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E11EC2D" w14:textId="77777777" w:rsidR="00430AB9" w:rsidRPr="00E8541C" w:rsidRDefault="00430AB9" w:rsidP="000143E9">
            <w:pPr>
              <w:jc w:val="both"/>
              <w:rPr>
                <w:bCs/>
                <w:highlight w:val="yellow"/>
              </w:rPr>
            </w:pPr>
            <w:r w:rsidRPr="00E8541C">
              <w:t>Дневник пр</w:t>
            </w:r>
            <w:r w:rsidRPr="00E8541C">
              <w:t>о</w:t>
            </w:r>
            <w:r w:rsidRPr="00E8541C">
              <w:t>хождения практики, з</w:t>
            </w:r>
            <w:r w:rsidRPr="00E8541C">
              <w:t>а</w:t>
            </w:r>
            <w:r w:rsidRPr="00E8541C">
              <w:t>полнение с</w:t>
            </w:r>
            <w:r w:rsidRPr="00E8541C">
              <w:t>о</w:t>
            </w:r>
            <w:r w:rsidRPr="00E8541C">
              <w:t>ответству</w:t>
            </w:r>
            <w:r w:rsidRPr="00E8541C">
              <w:t>ю</w:t>
            </w:r>
            <w:r w:rsidRPr="00E8541C">
              <w:t>щих форм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009E4581" w14:textId="77777777" w:rsidR="00430AB9" w:rsidRPr="00E8541C" w:rsidRDefault="00430AB9" w:rsidP="000143E9">
            <w:pPr>
              <w:jc w:val="both"/>
              <w:rPr>
                <w:bCs/>
                <w:highlight w:val="yellow"/>
              </w:rPr>
            </w:pPr>
            <w:r w:rsidRPr="00E8541C">
              <w:rPr>
                <w:bCs/>
              </w:rPr>
              <w:t>Оценка правил</w:t>
            </w:r>
            <w:r w:rsidRPr="00E8541C">
              <w:rPr>
                <w:bCs/>
              </w:rPr>
              <w:t>ь</w:t>
            </w:r>
            <w:r w:rsidRPr="00E8541C">
              <w:rPr>
                <w:bCs/>
              </w:rPr>
              <w:t>ности заполнения соответствующих форм в дневнике</w:t>
            </w:r>
          </w:p>
        </w:tc>
      </w:tr>
      <w:tr w:rsidR="00430AB9" w:rsidRPr="00E8541C" w14:paraId="1B5442ED" w14:textId="77777777" w:rsidTr="000143E9">
        <w:trPr>
          <w:trHeight w:val="637"/>
        </w:trPr>
        <w:tc>
          <w:tcPr>
            <w:tcW w:w="30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083303FF" w14:textId="77777777" w:rsidR="00430AB9" w:rsidRPr="00E8541C" w:rsidRDefault="00430AB9" w:rsidP="000143E9">
            <w:pPr>
              <w:pStyle w:val="ConsNormal"/>
              <w:ind w:right="0" w:firstLine="0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E8541C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ПК</w:t>
            </w:r>
            <w:r w:rsidRPr="00E8541C">
              <w:rPr>
                <w:rFonts w:ascii="Times New Roman" w:hAnsi="Times New Roman"/>
                <w:sz w:val="24"/>
                <w:szCs w:val="24"/>
              </w:rPr>
              <w:t> </w:t>
            </w:r>
            <w:r w:rsidRPr="00E8541C">
              <w:rPr>
                <w:rFonts w:ascii="Times New Roman" w:hAnsi="Times New Roman"/>
                <w:sz w:val="24"/>
                <w:szCs w:val="24"/>
                <w:lang w:val="ru-RU"/>
              </w:rPr>
              <w:t>1.2.</w:t>
            </w:r>
            <w:r w:rsidRPr="00E8541C">
              <w:rPr>
                <w:rFonts w:ascii="Times New Roman" w:hAnsi="Times New Roman"/>
                <w:sz w:val="24"/>
                <w:szCs w:val="24"/>
              </w:rPr>
              <w:t> </w:t>
            </w:r>
            <w:r w:rsidRPr="00E8541C">
              <w:rPr>
                <w:rFonts w:ascii="Times New Roman" w:hAnsi="Times New Roman"/>
                <w:sz w:val="24"/>
                <w:szCs w:val="24"/>
                <w:lang w:val="ru-RU"/>
              </w:rPr>
              <w:t>Обеспечивать м</w:t>
            </w:r>
            <w:r w:rsidRPr="00E8541C"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  <w:r w:rsidRPr="00E8541C">
              <w:rPr>
                <w:rFonts w:ascii="Times New Roman" w:hAnsi="Times New Roman"/>
                <w:sz w:val="24"/>
                <w:szCs w:val="24"/>
                <w:lang w:val="ru-RU"/>
              </w:rPr>
              <w:t>териально-техническое оснащение занятий, вкл</w:t>
            </w:r>
            <w:r w:rsidRPr="00E8541C">
              <w:rPr>
                <w:rFonts w:ascii="Times New Roman" w:hAnsi="Times New Roman"/>
                <w:sz w:val="24"/>
                <w:szCs w:val="24"/>
                <w:lang w:val="ru-RU"/>
              </w:rPr>
              <w:t>ю</w:t>
            </w:r>
            <w:r w:rsidRPr="00E8541C">
              <w:rPr>
                <w:rFonts w:ascii="Times New Roman" w:hAnsi="Times New Roman"/>
                <w:sz w:val="24"/>
                <w:szCs w:val="24"/>
                <w:lang w:val="ru-RU"/>
              </w:rPr>
              <w:t>чая проверку безопасности оборудования, подготовку необходимых объектов труда и рабочих мест об</w:t>
            </w:r>
            <w:r w:rsidRPr="00E8541C">
              <w:rPr>
                <w:rFonts w:ascii="Times New Roman" w:hAnsi="Times New Roman"/>
                <w:sz w:val="24"/>
                <w:szCs w:val="24"/>
                <w:lang w:val="ru-RU"/>
              </w:rPr>
              <w:t>у</w:t>
            </w:r>
            <w:r w:rsidRPr="00E8541C">
              <w:rPr>
                <w:rFonts w:ascii="Times New Roman" w:hAnsi="Times New Roman"/>
                <w:sz w:val="24"/>
                <w:szCs w:val="24"/>
                <w:lang w:val="ru-RU"/>
              </w:rPr>
              <w:t>чающихся, создание усл</w:t>
            </w:r>
            <w:r w:rsidRPr="00E8541C"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r w:rsidRPr="00E8541C">
              <w:rPr>
                <w:rFonts w:ascii="Times New Roman" w:hAnsi="Times New Roman"/>
                <w:sz w:val="24"/>
                <w:szCs w:val="24"/>
                <w:lang w:val="ru-RU"/>
              </w:rPr>
              <w:t>вий складирования и др.</w:t>
            </w:r>
          </w:p>
          <w:p w14:paraId="282D0443" w14:textId="77777777" w:rsidR="00430AB9" w:rsidRPr="00E8541C" w:rsidRDefault="00430AB9" w:rsidP="000143E9">
            <w:pPr>
              <w:pStyle w:val="ConsNormal"/>
              <w:ind w:right="0" w:firstLine="0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20941C6" w14:textId="77777777" w:rsidR="00430AB9" w:rsidRPr="00E8541C" w:rsidRDefault="00430AB9" w:rsidP="00430AB9">
            <w:pPr>
              <w:jc w:val="both"/>
            </w:pPr>
            <w:r w:rsidRPr="00E8541C">
              <w:t>Наблюдение за тем как обеспечивается матер</w:t>
            </w:r>
            <w:r w:rsidRPr="00E8541C">
              <w:t>и</w:t>
            </w:r>
            <w:r w:rsidRPr="00E8541C">
              <w:t>ально-технического осн</w:t>
            </w:r>
            <w:r w:rsidRPr="00E8541C">
              <w:t>а</w:t>
            </w:r>
            <w:r w:rsidRPr="00E8541C">
              <w:t>щение занятий, включая проверку безопасности оборудования, подготовку необходимых объектов труда и рабочих мест об</w:t>
            </w:r>
            <w:r w:rsidRPr="00E8541C">
              <w:t>у</w:t>
            </w:r>
            <w:r w:rsidRPr="00E8541C">
              <w:t>чающихся, создание усл</w:t>
            </w:r>
            <w:r w:rsidRPr="00E8541C">
              <w:t>о</w:t>
            </w:r>
            <w:r w:rsidRPr="00E8541C">
              <w:t>вий складирования и др.</w:t>
            </w:r>
          </w:p>
          <w:p w14:paraId="182D350E" w14:textId="77777777" w:rsidR="00430AB9" w:rsidRPr="00E8541C" w:rsidRDefault="00430AB9" w:rsidP="000143E9">
            <w:pPr>
              <w:pStyle w:val="ConsNormal"/>
              <w:ind w:right="0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95911AF" w14:textId="77777777" w:rsidR="00430AB9" w:rsidRPr="00E8541C" w:rsidRDefault="00430AB9" w:rsidP="000143E9">
            <w:pPr>
              <w:jc w:val="both"/>
              <w:rPr>
                <w:bCs/>
              </w:rPr>
            </w:pPr>
            <w:r w:rsidRPr="00E8541C">
              <w:t>Дневник пр</w:t>
            </w:r>
            <w:r w:rsidRPr="00E8541C">
              <w:t>о</w:t>
            </w:r>
            <w:r w:rsidRPr="00E8541C">
              <w:t>хождения практики, з</w:t>
            </w:r>
            <w:r w:rsidRPr="00E8541C">
              <w:t>а</w:t>
            </w:r>
            <w:r w:rsidRPr="00E8541C">
              <w:t>полнение с</w:t>
            </w:r>
            <w:r w:rsidRPr="00E8541C">
              <w:t>о</w:t>
            </w:r>
            <w:r w:rsidRPr="00E8541C">
              <w:t>ответству</w:t>
            </w:r>
            <w:r w:rsidRPr="00E8541C">
              <w:t>ю</w:t>
            </w:r>
            <w:r w:rsidRPr="00E8541C">
              <w:t xml:space="preserve">щих форм, отчет по </w:t>
            </w:r>
            <w:proofErr w:type="spellStart"/>
            <w:r w:rsidRPr="00E8541C">
              <w:t>практ</w:t>
            </w:r>
            <w:r w:rsidRPr="00E8541C">
              <w:t>и</w:t>
            </w:r>
            <w:r w:rsidRPr="00E8541C">
              <w:t>ке</w:t>
            </w:r>
            <w:proofErr w:type="gramStart"/>
            <w:r w:rsidRPr="00E8541C">
              <w:t>,о</w:t>
            </w:r>
            <w:proofErr w:type="gramEnd"/>
            <w:r w:rsidRPr="00E8541C">
              <w:t>тзывы</w:t>
            </w:r>
            <w:proofErr w:type="spellEnd"/>
            <w:r w:rsidRPr="00E8541C">
              <w:t xml:space="preserve"> р</w:t>
            </w:r>
            <w:r w:rsidRPr="00E8541C">
              <w:t>у</w:t>
            </w:r>
            <w:r w:rsidRPr="00E8541C">
              <w:t>ководителей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090837E0" w14:textId="77777777" w:rsidR="00430AB9" w:rsidRPr="00E8541C" w:rsidRDefault="00430AB9" w:rsidP="000143E9">
            <w:pPr>
              <w:jc w:val="both"/>
              <w:rPr>
                <w:bCs/>
              </w:rPr>
            </w:pPr>
            <w:r w:rsidRPr="00E8541C">
              <w:rPr>
                <w:bCs/>
              </w:rPr>
              <w:t>Оценка правил</w:t>
            </w:r>
            <w:r w:rsidRPr="00E8541C">
              <w:rPr>
                <w:bCs/>
              </w:rPr>
              <w:t>ь</w:t>
            </w:r>
            <w:r w:rsidRPr="00E8541C">
              <w:rPr>
                <w:bCs/>
              </w:rPr>
              <w:t>ности заполнения соответствующих форм в дневнике практики. Оценка правильности в</w:t>
            </w:r>
            <w:r w:rsidRPr="00E8541C">
              <w:rPr>
                <w:bCs/>
              </w:rPr>
              <w:t>ы</w:t>
            </w:r>
            <w:r w:rsidRPr="00E8541C">
              <w:rPr>
                <w:bCs/>
              </w:rPr>
              <w:t>полнения работы, представленной отчёте, отзыв к</w:t>
            </w:r>
            <w:r w:rsidRPr="00E8541C">
              <w:rPr>
                <w:bCs/>
              </w:rPr>
              <w:t>у</w:t>
            </w:r>
            <w:r w:rsidRPr="00E8541C">
              <w:rPr>
                <w:bCs/>
              </w:rPr>
              <w:t xml:space="preserve">ратора и мастера </w:t>
            </w:r>
            <w:proofErr w:type="gramStart"/>
            <w:r w:rsidRPr="00E8541C">
              <w:rPr>
                <w:bCs/>
              </w:rPr>
              <w:t>п</w:t>
            </w:r>
            <w:proofErr w:type="gramEnd"/>
            <w:r w:rsidRPr="00E8541C">
              <w:rPr>
                <w:bCs/>
              </w:rPr>
              <w:t>/о</w:t>
            </w:r>
          </w:p>
        </w:tc>
      </w:tr>
      <w:tr w:rsidR="00430AB9" w:rsidRPr="00E8541C" w14:paraId="74106222" w14:textId="77777777" w:rsidTr="000143E9">
        <w:trPr>
          <w:trHeight w:val="637"/>
        </w:trPr>
        <w:tc>
          <w:tcPr>
            <w:tcW w:w="30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0A983A92" w14:textId="77777777" w:rsidR="00E8541C" w:rsidRPr="00E8541C" w:rsidRDefault="00E8541C" w:rsidP="00E8541C">
            <w:pPr>
              <w:jc w:val="both"/>
            </w:pPr>
            <w:r w:rsidRPr="00E8541C">
              <w:t>ПК 1.3. Проводить лабор</w:t>
            </w:r>
            <w:r w:rsidRPr="00E8541C">
              <w:t>а</w:t>
            </w:r>
            <w:r w:rsidRPr="00E8541C">
              <w:t>торно-практические зан</w:t>
            </w:r>
            <w:r w:rsidRPr="00E8541C">
              <w:t>я</w:t>
            </w:r>
            <w:r w:rsidRPr="00E8541C">
              <w:t>тия в аудиториях, учебно-производственных масте</w:t>
            </w:r>
            <w:r w:rsidRPr="00E8541C">
              <w:t>р</w:t>
            </w:r>
            <w:r w:rsidRPr="00E8541C">
              <w:t>ских и в организациях.</w:t>
            </w:r>
          </w:p>
          <w:p w14:paraId="0D0B968F" w14:textId="77777777" w:rsidR="00430AB9" w:rsidRPr="00E8541C" w:rsidRDefault="00430AB9" w:rsidP="000143E9">
            <w:pPr>
              <w:pStyle w:val="ConsNormal"/>
              <w:ind w:right="0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09BA32D" w14:textId="77777777" w:rsidR="00E8541C" w:rsidRPr="00E8541C" w:rsidRDefault="00E8541C" w:rsidP="00E8541C">
            <w:pPr>
              <w:jc w:val="both"/>
            </w:pPr>
            <w:r w:rsidRPr="00E8541C">
              <w:t>Наблюдение за провед</w:t>
            </w:r>
            <w:r w:rsidRPr="00E8541C">
              <w:t>е</w:t>
            </w:r>
            <w:r w:rsidRPr="00E8541C">
              <w:t>нием лабораторно-практических занятий в аудиториях, учебно-производственных м</w:t>
            </w:r>
            <w:r w:rsidRPr="00E8541C">
              <w:t>а</w:t>
            </w:r>
            <w:r w:rsidRPr="00E8541C">
              <w:t>стерских и в организац</w:t>
            </w:r>
            <w:r w:rsidRPr="00E8541C">
              <w:t>и</w:t>
            </w:r>
            <w:r w:rsidRPr="00E8541C">
              <w:t>ях.</w:t>
            </w:r>
          </w:p>
          <w:p w14:paraId="3DCFA3CE" w14:textId="77777777" w:rsidR="00430AB9" w:rsidRPr="00E8541C" w:rsidRDefault="00430AB9" w:rsidP="000143E9">
            <w:pPr>
              <w:pStyle w:val="ConsNormal"/>
              <w:ind w:right="0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1CBE0FD" w14:textId="77777777" w:rsidR="00430AB9" w:rsidRPr="00E8541C" w:rsidRDefault="00E8541C" w:rsidP="000143E9">
            <w:pPr>
              <w:jc w:val="both"/>
            </w:pPr>
            <w:r w:rsidRPr="00E8541C">
              <w:t>Дневник пр</w:t>
            </w:r>
            <w:r w:rsidRPr="00E8541C">
              <w:t>о</w:t>
            </w:r>
            <w:r w:rsidRPr="00E8541C">
              <w:t>хождения практики, з</w:t>
            </w:r>
            <w:r w:rsidRPr="00E8541C">
              <w:t>а</w:t>
            </w:r>
            <w:r w:rsidRPr="00E8541C">
              <w:t>полнение с</w:t>
            </w:r>
            <w:r w:rsidRPr="00E8541C">
              <w:t>о</w:t>
            </w:r>
            <w:r w:rsidRPr="00E8541C">
              <w:t>ответству</w:t>
            </w:r>
            <w:r w:rsidRPr="00E8541C">
              <w:t>ю</w:t>
            </w:r>
            <w:r w:rsidRPr="00E8541C">
              <w:t>щих форм, анализ пров</w:t>
            </w:r>
            <w:r w:rsidRPr="00E8541C">
              <w:t>е</w:t>
            </w:r>
            <w:r w:rsidRPr="00E8541C">
              <w:t>денных (п</w:t>
            </w:r>
            <w:r w:rsidRPr="00E8541C">
              <w:t>о</w:t>
            </w:r>
            <w:r w:rsidRPr="00E8541C">
              <w:t>сещенных) мероприятий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5832ADE" w14:textId="77777777" w:rsidR="00430AB9" w:rsidRPr="00E8541C" w:rsidRDefault="00430AB9" w:rsidP="000143E9">
            <w:pPr>
              <w:contextualSpacing/>
              <w:rPr>
                <w:b/>
                <w:bCs/>
              </w:rPr>
            </w:pPr>
            <w:r w:rsidRPr="00E8541C">
              <w:rPr>
                <w:bCs/>
              </w:rPr>
              <w:t>Оценка правил</w:t>
            </w:r>
            <w:r w:rsidRPr="00E8541C">
              <w:rPr>
                <w:bCs/>
              </w:rPr>
              <w:t>ь</w:t>
            </w:r>
            <w:r w:rsidRPr="00E8541C">
              <w:rPr>
                <w:bCs/>
              </w:rPr>
              <w:t>ности заполнения соответствующих форм в дневнике практики,  отзыв куратора и маст</w:t>
            </w:r>
            <w:r w:rsidRPr="00E8541C">
              <w:rPr>
                <w:bCs/>
              </w:rPr>
              <w:t>е</w:t>
            </w:r>
            <w:r w:rsidRPr="00E8541C">
              <w:rPr>
                <w:bCs/>
              </w:rPr>
              <w:t xml:space="preserve">ра </w:t>
            </w:r>
            <w:proofErr w:type="gramStart"/>
            <w:r w:rsidRPr="00E8541C">
              <w:rPr>
                <w:bCs/>
              </w:rPr>
              <w:t>п</w:t>
            </w:r>
            <w:proofErr w:type="gramEnd"/>
            <w:r w:rsidRPr="00E8541C">
              <w:rPr>
                <w:bCs/>
              </w:rPr>
              <w:t>/</w:t>
            </w:r>
            <w:r w:rsidR="00E8541C" w:rsidRPr="00E8541C">
              <w:rPr>
                <w:bCs/>
              </w:rPr>
              <w:t>о</w:t>
            </w:r>
          </w:p>
        </w:tc>
      </w:tr>
      <w:tr w:rsidR="00430AB9" w:rsidRPr="00E8541C" w14:paraId="2A802760" w14:textId="77777777" w:rsidTr="000143E9">
        <w:trPr>
          <w:trHeight w:val="637"/>
        </w:trPr>
        <w:tc>
          <w:tcPr>
            <w:tcW w:w="30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3391AA3D" w14:textId="77777777" w:rsidR="00E8541C" w:rsidRPr="00E8541C" w:rsidRDefault="00E8541C" w:rsidP="00E8541C">
            <w:pPr>
              <w:jc w:val="both"/>
            </w:pPr>
            <w:r w:rsidRPr="00E8541C">
              <w:t>ПК 1.4. </w:t>
            </w:r>
            <w:proofErr w:type="gramStart"/>
            <w:r w:rsidRPr="00E8541C">
              <w:t>Организовывать все виды практики обуч</w:t>
            </w:r>
            <w:r w:rsidRPr="00E8541C">
              <w:t>а</w:t>
            </w:r>
            <w:r w:rsidRPr="00E8541C">
              <w:t>ющихся в учебно-производственных масте</w:t>
            </w:r>
            <w:r w:rsidRPr="00E8541C">
              <w:t>р</w:t>
            </w:r>
            <w:r w:rsidRPr="00E8541C">
              <w:t>ских и на производстве.</w:t>
            </w:r>
            <w:proofErr w:type="gramEnd"/>
          </w:p>
          <w:p w14:paraId="763CB19C" w14:textId="77777777" w:rsidR="00430AB9" w:rsidRPr="00E8541C" w:rsidRDefault="00430AB9" w:rsidP="000143E9">
            <w:pPr>
              <w:pStyle w:val="ConsNormal"/>
              <w:ind w:right="0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176AA81" w14:textId="77777777" w:rsidR="00E8541C" w:rsidRPr="00E8541C" w:rsidRDefault="00E8541C" w:rsidP="00E8541C">
            <w:pPr>
              <w:jc w:val="both"/>
            </w:pPr>
            <w:r w:rsidRPr="00E8541C">
              <w:t>Наблюдение и изучение организации всех видов практики обучающихся в учебно-производственных мастерских и на прои</w:t>
            </w:r>
            <w:r w:rsidRPr="00E8541C">
              <w:t>з</w:t>
            </w:r>
            <w:r w:rsidRPr="00E8541C">
              <w:t>водстве.</w:t>
            </w:r>
          </w:p>
          <w:p w14:paraId="1077E205" w14:textId="77777777" w:rsidR="00430AB9" w:rsidRPr="00E8541C" w:rsidRDefault="00430AB9" w:rsidP="000143E9">
            <w:pPr>
              <w:pStyle w:val="ConsNormal"/>
              <w:ind w:right="0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2269469" w14:textId="77777777" w:rsidR="00430AB9" w:rsidRPr="00E8541C" w:rsidRDefault="00E8541C" w:rsidP="000143E9">
            <w:pPr>
              <w:contextualSpacing/>
              <w:rPr>
                <w:b/>
              </w:rPr>
            </w:pPr>
            <w:r w:rsidRPr="00E8541C">
              <w:t>Дневник пр</w:t>
            </w:r>
            <w:r w:rsidRPr="00E8541C">
              <w:t>о</w:t>
            </w:r>
            <w:r w:rsidRPr="00E8541C">
              <w:t>хождения практики, з</w:t>
            </w:r>
            <w:r w:rsidRPr="00E8541C">
              <w:t>а</w:t>
            </w:r>
            <w:r w:rsidRPr="00E8541C">
              <w:t>полнение с</w:t>
            </w:r>
            <w:r w:rsidRPr="00E8541C">
              <w:t>о</w:t>
            </w:r>
            <w:r w:rsidRPr="00E8541C">
              <w:t>ответству</w:t>
            </w:r>
            <w:r w:rsidRPr="00E8541C">
              <w:t>ю</w:t>
            </w:r>
            <w:r w:rsidRPr="00E8541C">
              <w:t>щих форм, анализ пров</w:t>
            </w:r>
            <w:r w:rsidRPr="00E8541C">
              <w:t>е</w:t>
            </w:r>
            <w:r w:rsidRPr="00E8541C">
              <w:t>денных (п</w:t>
            </w:r>
            <w:r w:rsidRPr="00E8541C">
              <w:t>о</w:t>
            </w:r>
            <w:r w:rsidRPr="00E8541C">
              <w:t>сещенных) мероприятий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7D185BA1" w14:textId="77777777" w:rsidR="00430AB9" w:rsidRPr="00E8541C" w:rsidRDefault="00E8541C" w:rsidP="000143E9">
            <w:pPr>
              <w:jc w:val="both"/>
              <w:rPr>
                <w:bCs/>
              </w:rPr>
            </w:pPr>
            <w:r w:rsidRPr="00E8541C">
              <w:rPr>
                <w:bCs/>
              </w:rPr>
              <w:t>Оценка правил</w:t>
            </w:r>
            <w:r w:rsidRPr="00E8541C">
              <w:rPr>
                <w:bCs/>
              </w:rPr>
              <w:t>ь</w:t>
            </w:r>
            <w:r w:rsidRPr="00E8541C">
              <w:rPr>
                <w:bCs/>
              </w:rPr>
              <w:t>ности заполнения соответствующих форм в дневнике практики, отзыв куратора и маст</w:t>
            </w:r>
            <w:r w:rsidRPr="00E8541C">
              <w:rPr>
                <w:bCs/>
              </w:rPr>
              <w:t>е</w:t>
            </w:r>
            <w:r w:rsidRPr="00E8541C">
              <w:rPr>
                <w:bCs/>
              </w:rPr>
              <w:t xml:space="preserve">ра </w:t>
            </w:r>
            <w:proofErr w:type="gramStart"/>
            <w:r w:rsidRPr="00E8541C">
              <w:rPr>
                <w:bCs/>
              </w:rPr>
              <w:t>п</w:t>
            </w:r>
            <w:proofErr w:type="gramEnd"/>
            <w:r w:rsidRPr="00E8541C">
              <w:rPr>
                <w:bCs/>
              </w:rPr>
              <w:t>/о</w:t>
            </w:r>
          </w:p>
        </w:tc>
      </w:tr>
      <w:tr w:rsidR="00430AB9" w:rsidRPr="00E8541C" w14:paraId="347DF0E7" w14:textId="77777777" w:rsidTr="000143E9">
        <w:trPr>
          <w:trHeight w:val="637"/>
        </w:trPr>
        <w:tc>
          <w:tcPr>
            <w:tcW w:w="30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11735955" w14:textId="77777777" w:rsidR="00E8541C" w:rsidRPr="00E8541C" w:rsidRDefault="00E8541C" w:rsidP="00E8541C">
            <w:pPr>
              <w:widowControl w:val="0"/>
              <w:jc w:val="both"/>
            </w:pPr>
            <w:r w:rsidRPr="00E8541C">
              <w:t>ПК 1.5. Осуществлять п</w:t>
            </w:r>
            <w:r w:rsidRPr="00E8541C">
              <w:t>е</w:t>
            </w:r>
            <w:r w:rsidRPr="00E8541C">
              <w:t>дагогический контроль, оценивать процесс и р</w:t>
            </w:r>
            <w:r w:rsidRPr="00E8541C">
              <w:t>е</w:t>
            </w:r>
            <w:r w:rsidRPr="00E8541C">
              <w:t xml:space="preserve">зультаты деятельности </w:t>
            </w:r>
            <w:proofErr w:type="gramStart"/>
            <w:r w:rsidRPr="00E8541C">
              <w:t>обучающихся</w:t>
            </w:r>
            <w:proofErr w:type="gramEnd"/>
            <w:r w:rsidRPr="00E8541C">
              <w:t>.</w:t>
            </w:r>
          </w:p>
          <w:p w14:paraId="1136C1FC" w14:textId="77777777" w:rsidR="00430AB9" w:rsidRPr="00E8541C" w:rsidRDefault="00430AB9" w:rsidP="000143E9">
            <w:pPr>
              <w:pStyle w:val="ConsNormal"/>
              <w:ind w:right="0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CBCAB8C" w14:textId="77777777" w:rsidR="00430AB9" w:rsidRPr="00E8541C" w:rsidRDefault="00E8541C" w:rsidP="000143E9">
            <w:pPr>
              <w:rPr>
                <w:lang w:eastAsia="ru-RU"/>
              </w:rPr>
            </w:pPr>
            <w:r w:rsidRPr="00E8541C">
              <w:t>Наблюдать за осущест</w:t>
            </w:r>
            <w:r w:rsidRPr="00E8541C">
              <w:t>в</w:t>
            </w:r>
            <w:r w:rsidRPr="00E8541C">
              <w:t>лением педагогического контроля и оцениванием процесса и результатов деятельности</w:t>
            </w:r>
          </w:p>
          <w:p w14:paraId="6D0E133E" w14:textId="77777777" w:rsidR="00430AB9" w:rsidRPr="00E8541C" w:rsidRDefault="00430AB9" w:rsidP="000143E9">
            <w:pPr>
              <w:rPr>
                <w:lang w:eastAsia="ru-RU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0051541" w14:textId="77777777" w:rsidR="00430AB9" w:rsidRPr="00E8541C" w:rsidRDefault="00E8541C" w:rsidP="000143E9">
            <w:pPr>
              <w:jc w:val="both"/>
            </w:pPr>
            <w:r w:rsidRPr="00E8541C">
              <w:rPr>
                <w:bCs/>
              </w:rPr>
              <w:t>предоставл</w:t>
            </w:r>
            <w:r w:rsidRPr="00E8541C">
              <w:rPr>
                <w:bCs/>
              </w:rPr>
              <w:t>е</w:t>
            </w:r>
            <w:r w:rsidRPr="00E8541C">
              <w:rPr>
                <w:bCs/>
              </w:rPr>
              <w:t>нием резул</w:t>
            </w:r>
            <w:r w:rsidRPr="00E8541C">
              <w:rPr>
                <w:bCs/>
              </w:rPr>
              <w:t>ь</w:t>
            </w:r>
            <w:r w:rsidRPr="00E8541C">
              <w:rPr>
                <w:bCs/>
              </w:rPr>
              <w:t>татов реш</w:t>
            </w:r>
            <w:r w:rsidRPr="00E8541C">
              <w:rPr>
                <w:bCs/>
              </w:rPr>
              <w:t>е</w:t>
            </w:r>
            <w:r w:rsidRPr="00E8541C">
              <w:rPr>
                <w:bCs/>
              </w:rPr>
              <w:t>ния возн</w:t>
            </w:r>
            <w:r w:rsidRPr="00E8541C">
              <w:rPr>
                <w:bCs/>
              </w:rPr>
              <w:t>и</w:t>
            </w:r>
            <w:r w:rsidRPr="00E8541C">
              <w:rPr>
                <w:bCs/>
              </w:rPr>
              <w:t>кавших пед</w:t>
            </w:r>
            <w:r w:rsidRPr="00E8541C">
              <w:rPr>
                <w:bCs/>
              </w:rPr>
              <w:t>а</w:t>
            </w:r>
            <w:r w:rsidRPr="00E8541C">
              <w:rPr>
                <w:bCs/>
              </w:rPr>
              <w:t>гогических ситуаций в период пр</w:t>
            </w:r>
            <w:r w:rsidRPr="00E8541C">
              <w:rPr>
                <w:bCs/>
              </w:rPr>
              <w:t>о</w:t>
            </w:r>
            <w:r w:rsidRPr="00E8541C">
              <w:rPr>
                <w:bCs/>
              </w:rPr>
              <w:t>хождения практики, о</w:t>
            </w:r>
            <w:r w:rsidRPr="00E8541C">
              <w:rPr>
                <w:bCs/>
              </w:rPr>
              <w:t>т</w:t>
            </w:r>
            <w:r w:rsidRPr="00E8541C">
              <w:rPr>
                <w:bCs/>
              </w:rPr>
              <w:t>зыв куратора, характер</w:t>
            </w:r>
            <w:r w:rsidRPr="00E8541C">
              <w:rPr>
                <w:bCs/>
              </w:rPr>
              <w:t>и</w:t>
            </w:r>
            <w:r w:rsidRPr="00E8541C">
              <w:rPr>
                <w:bCs/>
              </w:rPr>
              <w:t>стика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E0D2F75" w14:textId="77777777" w:rsidR="00430AB9" w:rsidRPr="00E8541C" w:rsidRDefault="00430AB9" w:rsidP="000143E9">
            <w:pPr>
              <w:jc w:val="both"/>
              <w:rPr>
                <w:bCs/>
              </w:rPr>
            </w:pPr>
            <w:r w:rsidRPr="00E8541C">
              <w:rPr>
                <w:bCs/>
              </w:rPr>
              <w:t>Оценка защиты отчета, оценка правильности разрешения пед</w:t>
            </w:r>
            <w:r w:rsidRPr="00E8541C">
              <w:rPr>
                <w:bCs/>
              </w:rPr>
              <w:t>а</w:t>
            </w:r>
            <w:r w:rsidRPr="00E8541C">
              <w:rPr>
                <w:bCs/>
              </w:rPr>
              <w:t>гогических ситу</w:t>
            </w:r>
            <w:r w:rsidRPr="00E8541C">
              <w:rPr>
                <w:bCs/>
              </w:rPr>
              <w:t>а</w:t>
            </w:r>
            <w:r w:rsidRPr="00E8541C">
              <w:rPr>
                <w:bCs/>
              </w:rPr>
              <w:t>ций, отзыв кур</w:t>
            </w:r>
            <w:r w:rsidRPr="00E8541C">
              <w:rPr>
                <w:bCs/>
              </w:rPr>
              <w:t>а</w:t>
            </w:r>
            <w:r w:rsidRPr="00E8541C">
              <w:rPr>
                <w:bCs/>
              </w:rPr>
              <w:t>тора, характер</w:t>
            </w:r>
            <w:r w:rsidRPr="00E8541C">
              <w:rPr>
                <w:bCs/>
              </w:rPr>
              <w:t>и</w:t>
            </w:r>
            <w:r w:rsidRPr="00E8541C">
              <w:rPr>
                <w:bCs/>
              </w:rPr>
              <w:t>стика руковод</w:t>
            </w:r>
            <w:r w:rsidRPr="00E8541C">
              <w:rPr>
                <w:bCs/>
              </w:rPr>
              <w:t>и</w:t>
            </w:r>
            <w:r w:rsidRPr="00E8541C">
              <w:rPr>
                <w:bCs/>
              </w:rPr>
              <w:t>теля с указанием оценки результ</w:t>
            </w:r>
            <w:r w:rsidRPr="00E8541C">
              <w:rPr>
                <w:bCs/>
              </w:rPr>
              <w:t>а</w:t>
            </w:r>
            <w:r w:rsidRPr="00E8541C">
              <w:rPr>
                <w:bCs/>
              </w:rPr>
              <w:t>тов прохождения практики</w:t>
            </w:r>
          </w:p>
          <w:p w14:paraId="0AE29B56" w14:textId="77777777" w:rsidR="00430AB9" w:rsidRPr="00E8541C" w:rsidRDefault="00430AB9" w:rsidP="000143E9"/>
          <w:p w14:paraId="326DE139" w14:textId="77777777" w:rsidR="00430AB9" w:rsidRPr="00E8541C" w:rsidRDefault="00430AB9" w:rsidP="000143E9"/>
          <w:p w14:paraId="3C661D47" w14:textId="77777777" w:rsidR="00430AB9" w:rsidRPr="00E8541C" w:rsidRDefault="00430AB9" w:rsidP="000143E9">
            <w:pPr>
              <w:jc w:val="center"/>
            </w:pPr>
          </w:p>
        </w:tc>
      </w:tr>
      <w:tr w:rsidR="00E8541C" w:rsidRPr="00E8541C" w14:paraId="4E2DA146" w14:textId="77777777" w:rsidTr="000143E9">
        <w:trPr>
          <w:trHeight w:val="637"/>
        </w:trPr>
        <w:tc>
          <w:tcPr>
            <w:tcW w:w="30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5E8FAC07" w14:textId="77777777" w:rsidR="00E8541C" w:rsidRPr="00E8541C" w:rsidRDefault="00E8541C" w:rsidP="00E8541C">
            <w:pPr>
              <w:jc w:val="both"/>
            </w:pPr>
            <w:r w:rsidRPr="00E8541C">
              <w:t>ПК 1.6. Анализировать з</w:t>
            </w:r>
            <w:r w:rsidRPr="00E8541C">
              <w:t>а</w:t>
            </w:r>
            <w:r w:rsidRPr="00E8541C">
              <w:t>нятия и организацию пра</w:t>
            </w:r>
            <w:r w:rsidRPr="00E8541C">
              <w:t>к</w:t>
            </w:r>
            <w:r w:rsidRPr="00E8541C">
              <w:t xml:space="preserve">тики </w:t>
            </w:r>
            <w:proofErr w:type="gramStart"/>
            <w:r w:rsidRPr="00E8541C">
              <w:t>обучающихся</w:t>
            </w:r>
            <w:proofErr w:type="gramEnd"/>
            <w:r w:rsidRPr="00E8541C">
              <w:t>.</w:t>
            </w:r>
          </w:p>
          <w:p w14:paraId="48C767C7" w14:textId="77777777" w:rsidR="00E8541C" w:rsidRPr="00E8541C" w:rsidRDefault="00E8541C" w:rsidP="00E8541C">
            <w:pPr>
              <w:widowControl w:val="0"/>
              <w:jc w:val="both"/>
            </w:pPr>
          </w:p>
        </w:tc>
        <w:tc>
          <w:tcPr>
            <w:tcW w:w="297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4E511F7" w14:textId="77777777" w:rsidR="00E8541C" w:rsidRPr="00E8541C" w:rsidRDefault="00E8541C" w:rsidP="000143E9">
            <w:r w:rsidRPr="00E8541C">
              <w:t xml:space="preserve">Проводить анализ занятия и организации практики </w:t>
            </w:r>
            <w:proofErr w:type="gramStart"/>
            <w:r w:rsidRPr="00E8541C">
              <w:t>обучающихся</w:t>
            </w:r>
            <w:proofErr w:type="gramEnd"/>
            <w:r w:rsidRPr="00E8541C">
              <w:t>.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2EEEDF3" w14:textId="77777777" w:rsidR="00E8541C" w:rsidRPr="00E8541C" w:rsidRDefault="00E8541C" w:rsidP="000143E9">
            <w:pPr>
              <w:jc w:val="both"/>
              <w:rPr>
                <w:bCs/>
              </w:rPr>
            </w:pPr>
            <w:r w:rsidRPr="00E8541C">
              <w:t>Дневник пр</w:t>
            </w:r>
            <w:r w:rsidRPr="00E8541C">
              <w:t>о</w:t>
            </w:r>
            <w:r w:rsidRPr="00E8541C">
              <w:t>хождения практики, з</w:t>
            </w:r>
            <w:r w:rsidRPr="00E8541C">
              <w:t>а</w:t>
            </w:r>
            <w:r w:rsidRPr="00E8541C">
              <w:t>полнение с</w:t>
            </w:r>
            <w:r w:rsidRPr="00E8541C">
              <w:t>о</w:t>
            </w:r>
            <w:r w:rsidRPr="00E8541C">
              <w:t>ответству</w:t>
            </w:r>
            <w:r w:rsidRPr="00E8541C">
              <w:t>ю</w:t>
            </w:r>
            <w:r w:rsidRPr="00E8541C">
              <w:lastRenderedPageBreak/>
              <w:t>щих форм, отчет по практике, о</w:t>
            </w:r>
            <w:r w:rsidRPr="00E8541C">
              <w:t>т</w:t>
            </w:r>
            <w:r w:rsidRPr="00E8541C">
              <w:t>зывы руков</w:t>
            </w:r>
            <w:r w:rsidRPr="00E8541C">
              <w:t>о</w:t>
            </w:r>
            <w:r w:rsidRPr="00E8541C">
              <w:t>дителей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232B461E" w14:textId="77777777" w:rsidR="00E8541C" w:rsidRPr="00E8541C" w:rsidRDefault="00E8541C" w:rsidP="000143E9">
            <w:pPr>
              <w:jc w:val="both"/>
              <w:rPr>
                <w:bCs/>
              </w:rPr>
            </w:pPr>
            <w:r w:rsidRPr="00E8541C">
              <w:rPr>
                <w:bCs/>
              </w:rPr>
              <w:lastRenderedPageBreak/>
              <w:t>Оценка правил</w:t>
            </w:r>
            <w:r w:rsidRPr="00E8541C">
              <w:rPr>
                <w:bCs/>
              </w:rPr>
              <w:t>ь</w:t>
            </w:r>
            <w:r w:rsidRPr="00E8541C">
              <w:rPr>
                <w:bCs/>
              </w:rPr>
              <w:t xml:space="preserve">ности заполнения соответствующих форм в дневнике практики. Оценка </w:t>
            </w:r>
            <w:r w:rsidRPr="00E8541C">
              <w:rPr>
                <w:bCs/>
              </w:rPr>
              <w:lastRenderedPageBreak/>
              <w:t>правильности в</w:t>
            </w:r>
            <w:r w:rsidRPr="00E8541C">
              <w:rPr>
                <w:bCs/>
              </w:rPr>
              <w:t>ы</w:t>
            </w:r>
            <w:r w:rsidRPr="00E8541C">
              <w:rPr>
                <w:bCs/>
              </w:rPr>
              <w:t>полнения работы, представленной отчёте, отзыв к</w:t>
            </w:r>
            <w:r w:rsidRPr="00E8541C">
              <w:rPr>
                <w:bCs/>
              </w:rPr>
              <w:t>у</w:t>
            </w:r>
            <w:r w:rsidRPr="00E8541C">
              <w:rPr>
                <w:bCs/>
              </w:rPr>
              <w:t xml:space="preserve">ратора и мастера </w:t>
            </w:r>
            <w:proofErr w:type="gramStart"/>
            <w:r w:rsidRPr="00E8541C">
              <w:rPr>
                <w:bCs/>
              </w:rPr>
              <w:t>п</w:t>
            </w:r>
            <w:proofErr w:type="gramEnd"/>
            <w:r w:rsidRPr="00E8541C">
              <w:rPr>
                <w:bCs/>
              </w:rPr>
              <w:t>/о</w:t>
            </w:r>
          </w:p>
        </w:tc>
      </w:tr>
      <w:tr w:rsidR="00E8541C" w:rsidRPr="00E8541C" w14:paraId="06CA7FC8" w14:textId="77777777" w:rsidTr="000143E9">
        <w:trPr>
          <w:trHeight w:val="637"/>
        </w:trPr>
        <w:tc>
          <w:tcPr>
            <w:tcW w:w="30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4790E9FF" w14:textId="77777777" w:rsidR="00E8541C" w:rsidRPr="00E8541C" w:rsidRDefault="00E8541C" w:rsidP="00E8541C">
            <w:pPr>
              <w:jc w:val="both"/>
            </w:pPr>
            <w:r w:rsidRPr="00E8541C">
              <w:lastRenderedPageBreak/>
              <w:t>ПК 1.7. Вести документ</w:t>
            </w:r>
            <w:r w:rsidRPr="00E8541C">
              <w:t>а</w:t>
            </w:r>
            <w:r w:rsidRPr="00E8541C">
              <w:t>цию, обеспечивающую учебно-производственный процесс.</w:t>
            </w:r>
          </w:p>
          <w:p w14:paraId="1D6DC73C" w14:textId="77777777" w:rsidR="00E8541C" w:rsidRPr="00E8541C" w:rsidRDefault="00E8541C" w:rsidP="00E8541C">
            <w:pPr>
              <w:widowControl w:val="0"/>
              <w:jc w:val="both"/>
            </w:pPr>
          </w:p>
        </w:tc>
        <w:tc>
          <w:tcPr>
            <w:tcW w:w="297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7811C58" w14:textId="77777777" w:rsidR="00E8541C" w:rsidRPr="00E8541C" w:rsidRDefault="00E8541C" w:rsidP="00E8541C">
            <w:pPr>
              <w:jc w:val="both"/>
            </w:pPr>
            <w:r w:rsidRPr="00E8541C">
              <w:t>Ведение документации, обеспечивающей учебно-производственный пр</w:t>
            </w:r>
            <w:r w:rsidRPr="00E8541C">
              <w:t>о</w:t>
            </w:r>
            <w:r w:rsidRPr="00E8541C">
              <w:t>цесс.</w:t>
            </w:r>
          </w:p>
          <w:p w14:paraId="4F2923C0" w14:textId="77777777" w:rsidR="00E8541C" w:rsidRPr="00E8541C" w:rsidRDefault="00E8541C" w:rsidP="000143E9"/>
        </w:tc>
        <w:tc>
          <w:tcPr>
            <w:tcW w:w="170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84D5709" w14:textId="77777777" w:rsidR="00E8541C" w:rsidRPr="00E8541C" w:rsidRDefault="00E8541C" w:rsidP="000143E9">
            <w:pPr>
              <w:jc w:val="both"/>
              <w:rPr>
                <w:bCs/>
              </w:rPr>
            </w:pPr>
            <w:r w:rsidRPr="00E8541C">
              <w:t>Дневник пр</w:t>
            </w:r>
            <w:r w:rsidRPr="00E8541C">
              <w:t>о</w:t>
            </w:r>
            <w:r w:rsidRPr="00E8541C">
              <w:t>хождения практики, з</w:t>
            </w:r>
            <w:r w:rsidRPr="00E8541C">
              <w:t>а</w:t>
            </w:r>
            <w:r w:rsidRPr="00E8541C">
              <w:t>полнение с</w:t>
            </w:r>
            <w:r w:rsidRPr="00E8541C">
              <w:t>о</w:t>
            </w:r>
            <w:r w:rsidRPr="00E8541C">
              <w:t>ответству</w:t>
            </w:r>
            <w:r w:rsidRPr="00E8541C">
              <w:t>ю</w:t>
            </w:r>
            <w:r w:rsidRPr="00E8541C">
              <w:t>щих форм, отчет по практике, о</w:t>
            </w:r>
            <w:r w:rsidRPr="00E8541C">
              <w:t>т</w:t>
            </w:r>
            <w:r w:rsidRPr="00E8541C">
              <w:t>зывы руков</w:t>
            </w:r>
            <w:r w:rsidRPr="00E8541C">
              <w:t>о</w:t>
            </w:r>
            <w:r w:rsidRPr="00E8541C">
              <w:t>дителей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4A10EFC0" w14:textId="77777777" w:rsidR="00E8541C" w:rsidRPr="00E8541C" w:rsidRDefault="00E8541C" w:rsidP="000143E9">
            <w:pPr>
              <w:jc w:val="both"/>
              <w:rPr>
                <w:bCs/>
              </w:rPr>
            </w:pPr>
            <w:r w:rsidRPr="00E8541C">
              <w:rPr>
                <w:bCs/>
              </w:rPr>
              <w:t>Оценка правил</w:t>
            </w:r>
            <w:r w:rsidRPr="00E8541C">
              <w:rPr>
                <w:bCs/>
              </w:rPr>
              <w:t>ь</w:t>
            </w:r>
            <w:r w:rsidRPr="00E8541C">
              <w:rPr>
                <w:bCs/>
              </w:rPr>
              <w:t>ности заполнения соответствующих форм в дневнике практики. Оценка правильности в</w:t>
            </w:r>
            <w:r w:rsidRPr="00E8541C">
              <w:rPr>
                <w:bCs/>
              </w:rPr>
              <w:t>ы</w:t>
            </w:r>
            <w:r w:rsidRPr="00E8541C">
              <w:rPr>
                <w:bCs/>
              </w:rPr>
              <w:t>полнения работы, представленной отчёте, отзыв к</w:t>
            </w:r>
            <w:r w:rsidRPr="00E8541C">
              <w:rPr>
                <w:bCs/>
              </w:rPr>
              <w:t>у</w:t>
            </w:r>
            <w:r w:rsidRPr="00E8541C">
              <w:rPr>
                <w:bCs/>
              </w:rPr>
              <w:t xml:space="preserve">ратора и мастера </w:t>
            </w:r>
            <w:proofErr w:type="gramStart"/>
            <w:r w:rsidRPr="00E8541C">
              <w:rPr>
                <w:bCs/>
              </w:rPr>
              <w:t>п</w:t>
            </w:r>
            <w:proofErr w:type="gramEnd"/>
            <w:r w:rsidRPr="00E8541C">
              <w:rPr>
                <w:bCs/>
              </w:rPr>
              <w:t>/о</w:t>
            </w:r>
          </w:p>
        </w:tc>
      </w:tr>
    </w:tbl>
    <w:p w14:paraId="2194C5C5" w14:textId="77777777" w:rsidR="00430AB9" w:rsidRPr="00E8541C" w:rsidRDefault="00430AB9" w:rsidP="00430AB9">
      <w:pPr>
        <w:jc w:val="center"/>
        <w:rPr>
          <w:b/>
        </w:rPr>
      </w:pPr>
    </w:p>
    <w:p w14:paraId="6373CD30" w14:textId="77777777" w:rsidR="00917ABF" w:rsidRDefault="00917ABF" w:rsidP="00917ABF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E8541C">
        <w:rPr>
          <w:b/>
        </w:rPr>
        <w:br w:type="page"/>
      </w:r>
      <w:r w:rsidR="005B7FF5">
        <w:rPr>
          <w:b/>
          <w:sz w:val="28"/>
          <w:szCs w:val="28"/>
        </w:rPr>
        <w:lastRenderedPageBreak/>
        <w:t xml:space="preserve">6. </w:t>
      </w:r>
      <w:r>
        <w:rPr>
          <w:b/>
          <w:sz w:val="28"/>
          <w:szCs w:val="28"/>
        </w:rPr>
        <w:t>Приложение 1</w:t>
      </w:r>
    </w:p>
    <w:p w14:paraId="6C93943C" w14:textId="77777777" w:rsidR="00917ABF" w:rsidRPr="005401FF" w:rsidRDefault="00917ABF" w:rsidP="00917ABF">
      <w:pPr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Pr="005401FF">
        <w:rPr>
          <w:sz w:val="28"/>
          <w:szCs w:val="28"/>
        </w:rPr>
        <w:t>бязательное</w:t>
      </w:r>
    </w:p>
    <w:p w14:paraId="74AAADEA" w14:textId="77777777" w:rsidR="00917ABF" w:rsidRDefault="00917ABF" w:rsidP="00917ABF">
      <w:pPr>
        <w:ind w:left="360"/>
        <w:jc w:val="center"/>
        <w:rPr>
          <w:b/>
          <w:spacing w:val="-6"/>
          <w:sz w:val="28"/>
          <w:szCs w:val="28"/>
        </w:rPr>
      </w:pPr>
      <w:r w:rsidRPr="007375F9">
        <w:rPr>
          <w:b/>
          <w:color w:val="000000"/>
          <w:sz w:val="28"/>
          <w:szCs w:val="28"/>
        </w:rPr>
        <w:t xml:space="preserve">КОНКРЕТИЗАЦИЯ </w:t>
      </w:r>
      <w:r w:rsidRPr="007375F9">
        <w:rPr>
          <w:b/>
          <w:spacing w:val="-6"/>
          <w:sz w:val="28"/>
          <w:szCs w:val="28"/>
        </w:rPr>
        <w:t xml:space="preserve">РЕЗУЛЬТАТОВ </w:t>
      </w:r>
      <w:r>
        <w:rPr>
          <w:b/>
          <w:spacing w:val="-6"/>
          <w:sz w:val="28"/>
          <w:szCs w:val="28"/>
        </w:rPr>
        <w:t>ОСВОЕНИЯПМ</w:t>
      </w:r>
    </w:p>
    <w:tbl>
      <w:tblPr>
        <w:tblW w:w="10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08"/>
        <w:gridCol w:w="4250"/>
        <w:gridCol w:w="967"/>
      </w:tblGrid>
      <w:tr w:rsidR="00C86760" w14:paraId="60C8ABA6" w14:textId="77777777" w:rsidTr="00C86760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EEE68" w14:textId="77777777" w:rsidR="00C86760" w:rsidRDefault="00C86760">
            <w:pPr>
              <w:widowControl w:val="0"/>
              <w:suppressAutoHyphens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ПК 1.1.  </w:t>
            </w:r>
            <w:r>
              <w:rPr>
                <w:rFonts w:eastAsia="Calibri"/>
                <w:lang w:eastAsia="en-US"/>
              </w:rPr>
              <w:t>Определять цели и задачи, планировать занятия.</w:t>
            </w:r>
          </w:p>
          <w:p w14:paraId="4D6CE41F" w14:textId="77777777" w:rsidR="00C86760" w:rsidRDefault="00C86760">
            <w:pPr>
              <w:rPr>
                <w:b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85905" w14:textId="77777777" w:rsidR="00C86760" w:rsidRDefault="00C86760">
            <w:pPr>
              <w:jc w:val="center"/>
              <w:rPr>
                <w:b/>
              </w:rPr>
            </w:pPr>
            <w:r>
              <w:rPr>
                <w:b/>
              </w:rPr>
              <w:t>Кол-во</w:t>
            </w:r>
          </w:p>
          <w:p w14:paraId="54FBF3E6" w14:textId="77777777" w:rsidR="00C86760" w:rsidRDefault="00C86760">
            <w:pPr>
              <w:jc w:val="center"/>
              <w:rPr>
                <w:b/>
              </w:rPr>
            </w:pPr>
            <w:r>
              <w:rPr>
                <w:b/>
              </w:rPr>
              <w:t>часов</w:t>
            </w:r>
          </w:p>
        </w:tc>
      </w:tr>
      <w:tr w:rsidR="00C86760" w14:paraId="0358E0D9" w14:textId="77777777" w:rsidTr="00C86760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DEB21" w14:textId="77777777" w:rsidR="00C86760" w:rsidRDefault="00C86760">
            <w:pPr>
              <w:tabs>
                <w:tab w:val="left" w:pos="284"/>
              </w:tabs>
            </w:pPr>
            <w:r>
              <w:t>Иметь практический опыт:</w:t>
            </w:r>
          </w:p>
          <w:p w14:paraId="4CE21313" w14:textId="77777777" w:rsidR="00C86760" w:rsidRDefault="00C86760" w:rsidP="00C86760">
            <w:pPr>
              <w:numPr>
                <w:ilvl w:val="0"/>
                <w:numId w:val="23"/>
              </w:numPr>
              <w:tabs>
                <w:tab w:val="left" w:pos="284"/>
              </w:tabs>
              <w:ind w:left="0" w:firstLine="0"/>
            </w:pPr>
            <w:r>
              <w:t xml:space="preserve">анализа планов и организации учебно-производственного процесса и разработки предложений по его совершенствованию; </w:t>
            </w:r>
          </w:p>
          <w:p w14:paraId="1802A1B0" w14:textId="77777777" w:rsidR="00C86760" w:rsidRDefault="00C86760" w:rsidP="00C86760">
            <w:pPr>
              <w:numPr>
                <w:ilvl w:val="0"/>
                <w:numId w:val="23"/>
              </w:numPr>
              <w:tabs>
                <w:tab w:val="left" w:pos="284"/>
              </w:tabs>
              <w:ind w:left="0" w:firstLine="0"/>
            </w:pPr>
            <w:r>
              <w:t>определения цели и задач, планирования и проведения лабораторно-практических занятий в аудиториях, учебно-производственных м</w:t>
            </w:r>
            <w:r>
              <w:t>а</w:t>
            </w:r>
            <w:r>
              <w:t xml:space="preserve">стерских и в организации; </w:t>
            </w:r>
          </w:p>
          <w:p w14:paraId="380191FD" w14:textId="77777777" w:rsidR="00C86760" w:rsidRDefault="00C86760" w:rsidP="00C86760">
            <w:pPr>
              <w:numPr>
                <w:ilvl w:val="0"/>
                <w:numId w:val="23"/>
              </w:numPr>
              <w:tabs>
                <w:tab w:val="left" w:pos="284"/>
              </w:tabs>
              <w:ind w:left="0" w:firstLine="0"/>
            </w:pPr>
            <w:proofErr w:type="gramStart"/>
            <w:r>
              <w:t>участия в организации практики обучающи</w:t>
            </w:r>
            <w:r>
              <w:t>х</w:t>
            </w:r>
            <w:r>
              <w:t xml:space="preserve">ся в учебно-производственных мастерских и на производстве; </w:t>
            </w:r>
            <w:proofErr w:type="gramEnd"/>
          </w:p>
          <w:p w14:paraId="2F4A6177" w14:textId="77777777" w:rsidR="00C86760" w:rsidRDefault="00C86760" w:rsidP="00C86760">
            <w:pPr>
              <w:numPr>
                <w:ilvl w:val="0"/>
                <w:numId w:val="23"/>
              </w:numPr>
              <w:tabs>
                <w:tab w:val="left" w:pos="284"/>
              </w:tabs>
              <w:ind w:left="0" w:firstLine="0"/>
            </w:pPr>
            <w:r>
              <w:t>проверки безопасности оборудования, подг</w:t>
            </w:r>
            <w:r>
              <w:t>о</w:t>
            </w:r>
            <w:r>
              <w:t xml:space="preserve">товки необходимых объектов труда и рабочих мест обучающихся; </w:t>
            </w:r>
          </w:p>
          <w:p w14:paraId="5389E1CE" w14:textId="77777777" w:rsidR="00C86760" w:rsidRDefault="00C86760" w:rsidP="00C86760">
            <w:pPr>
              <w:numPr>
                <w:ilvl w:val="0"/>
                <w:numId w:val="23"/>
              </w:numPr>
              <w:tabs>
                <w:tab w:val="left" w:pos="284"/>
              </w:tabs>
              <w:ind w:left="0" w:firstLine="0"/>
            </w:pPr>
            <w:r>
              <w:t>наблюдения, анализа и самоанализа лабор</w:t>
            </w:r>
            <w:r>
              <w:t>а</w:t>
            </w:r>
            <w:r>
              <w:t>торно-практических занятий в аудиториях, учебно-производственных мастерских и в орг</w:t>
            </w:r>
            <w:r>
              <w:t>а</w:t>
            </w:r>
            <w:r>
              <w:t>низациях, их обсуждения в диалоге с сокурсн</w:t>
            </w:r>
            <w:r>
              <w:t>и</w:t>
            </w:r>
            <w:r>
              <w:t>ками, руководителем педагогической практики, мастерами, разработки предложений по сове</w:t>
            </w:r>
            <w:r>
              <w:t>р</w:t>
            </w:r>
            <w:r>
              <w:t xml:space="preserve">шенствованию и коррекции; </w:t>
            </w:r>
          </w:p>
          <w:p w14:paraId="2FC8D5C5" w14:textId="77777777" w:rsidR="00C86760" w:rsidRDefault="00C86760" w:rsidP="00C86760">
            <w:pPr>
              <w:numPr>
                <w:ilvl w:val="0"/>
                <w:numId w:val="23"/>
              </w:numPr>
              <w:tabs>
                <w:tab w:val="left" w:pos="284"/>
              </w:tabs>
              <w:ind w:left="0" w:firstLine="0"/>
            </w:pPr>
            <w:r>
              <w:t xml:space="preserve">ведения документации, обеспечивающей </w:t>
            </w:r>
            <w:r w:rsidR="00D87D78">
              <w:t>учебно-производственный процесс;</w:t>
            </w:r>
          </w:p>
          <w:p w14:paraId="6BA871ED" w14:textId="4D630888" w:rsidR="00D87D78" w:rsidRPr="00D87D78" w:rsidRDefault="00D87D78" w:rsidP="00D87D78">
            <w:pPr>
              <w:jc w:val="both"/>
              <w:rPr>
                <w:bCs/>
                <w:i/>
              </w:rPr>
            </w:pPr>
            <w:r w:rsidRPr="00D87D78">
              <w:rPr>
                <w:bCs/>
                <w:i/>
              </w:rPr>
              <w:t xml:space="preserve">применения технических средств обучения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785FD" w14:textId="77777777" w:rsidR="00C86760" w:rsidRDefault="00C86760">
            <w:r>
              <w:t xml:space="preserve">Виды работ на практике </w:t>
            </w:r>
          </w:p>
          <w:p w14:paraId="5F4BFC2C" w14:textId="77777777" w:rsidR="00C86760" w:rsidRDefault="00C867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  <w:r>
              <w:t>Определять цели и задачи, планировать занятия.</w:t>
            </w:r>
          </w:p>
          <w:p w14:paraId="011605D8" w14:textId="77777777" w:rsidR="00C86760" w:rsidRDefault="00C86760"/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AEB7D" w14:textId="77777777" w:rsidR="00C86760" w:rsidRDefault="00C86760">
            <w:r>
              <w:t>12</w:t>
            </w:r>
          </w:p>
        </w:tc>
      </w:tr>
      <w:tr w:rsidR="00C86760" w14:paraId="082811E3" w14:textId="77777777" w:rsidTr="00C86760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699E3" w14:textId="77777777" w:rsidR="00C86760" w:rsidRDefault="00C86760">
            <w:pPr>
              <w:tabs>
                <w:tab w:val="left" w:pos="284"/>
              </w:tabs>
            </w:pPr>
            <w:r>
              <w:t>Уметь:</w:t>
            </w:r>
          </w:p>
          <w:p w14:paraId="0F3A3DA9" w14:textId="77777777" w:rsidR="00C86760" w:rsidRDefault="00C86760" w:rsidP="00C86760">
            <w:pPr>
              <w:numPr>
                <w:ilvl w:val="0"/>
                <w:numId w:val="23"/>
              </w:numPr>
              <w:tabs>
                <w:tab w:val="left" w:pos="284"/>
              </w:tabs>
              <w:ind w:left="0" w:firstLine="0"/>
            </w:pPr>
            <w:r>
              <w:t>находить и использовать методическую л</w:t>
            </w:r>
            <w:r>
              <w:t>и</w:t>
            </w:r>
            <w:r>
              <w:t xml:space="preserve">тературу и </w:t>
            </w:r>
            <w:proofErr w:type="spellStart"/>
            <w:r>
              <w:t>др</w:t>
            </w:r>
            <w:proofErr w:type="gramStart"/>
            <w:r>
              <w:t>.и</w:t>
            </w:r>
            <w:proofErr w:type="gramEnd"/>
            <w:r>
              <w:t>сточники</w:t>
            </w:r>
            <w:proofErr w:type="spellEnd"/>
            <w:r>
              <w:t xml:space="preserve"> информации, необх</w:t>
            </w:r>
            <w:r>
              <w:t>о</w:t>
            </w:r>
            <w:r>
              <w:t xml:space="preserve">димой для подготовки к лабораторно-практическим занятиям и организации практики обучающихся; </w:t>
            </w:r>
          </w:p>
          <w:p w14:paraId="485C259B" w14:textId="77777777" w:rsidR="00C86760" w:rsidRDefault="00C86760" w:rsidP="00C86760">
            <w:pPr>
              <w:numPr>
                <w:ilvl w:val="0"/>
                <w:numId w:val="23"/>
              </w:numPr>
              <w:tabs>
                <w:tab w:val="left" w:pos="284"/>
              </w:tabs>
              <w:ind w:left="0" w:firstLine="0"/>
            </w:pPr>
            <w:r>
              <w:t>взаимодействовать с организациями по в</w:t>
            </w:r>
            <w:r>
              <w:t>о</w:t>
            </w:r>
            <w:r>
              <w:t xml:space="preserve">просам организации учебно-производственного процесса; </w:t>
            </w:r>
          </w:p>
          <w:p w14:paraId="121B8168" w14:textId="77777777" w:rsidR="00C86760" w:rsidRDefault="00C86760" w:rsidP="00C86760">
            <w:pPr>
              <w:numPr>
                <w:ilvl w:val="0"/>
                <w:numId w:val="23"/>
              </w:numPr>
              <w:tabs>
                <w:tab w:val="left" w:pos="284"/>
              </w:tabs>
              <w:ind w:left="0" w:firstLine="0"/>
            </w:pPr>
            <w:r>
              <w:t>планировать учебно-производственный пр</w:t>
            </w:r>
            <w:r>
              <w:t>о</w:t>
            </w:r>
            <w:r>
              <w:t>цесс, подбирать учебно-производственные з</w:t>
            </w:r>
            <w:r>
              <w:t>а</w:t>
            </w:r>
            <w:r>
              <w:t xml:space="preserve">дания, составлять перечень учебных работ; </w:t>
            </w:r>
          </w:p>
          <w:p w14:paraId="44401AF1" w14:textId="77777777" w:rsidR="00C86760" w:rsidRDefault="00C86760" w:rsidP="00C86760">
            <w:pPr>
              <w:numPr>
                <w:ilvl w:val="0"/>
                <w:numId w:val="23"/>
              </w:numPr>
              <w:tabs>
                <w:tab w:val="left" w:pos="284"/>
              </w:tabs>
              <w:ind w:left="0" w:firstLine="0"/>
            </w:pPr>
            <w:r>
              <w:t xml:space="preserve">организовывать и проводить лабораторно-практические занятия и все виды практики </w:t>
            </w:r>
            <w:proofErr w:type="gramStart"/>
            <w:r>
              <w:t>об</w:t>
            </w:r>
            <w:r>
              <w:t>у</w:t>
            </w:r>
            <w:r>
              <w:t>чающихся</w:t>
            </w:r>
            <w:proofErr w:type="gramEnd"/>
            <w:r>
              <w:t xml:space="preserve">; </w:t>
            </w:r>
          </w:p>
          <w:p w14:paraId="6A56772D" w14:textId="77777777" w:rsidR="00C86760" w:rsidRDefault="00C86760" w:rsidP="00C86760">
            <w:pPr>
              <w:numPr>
                <w:ilvl w:val="0"/>
                <w:numId w:val="23"/>
              </w:numPr>
              <w:tabs>
                <w:tab w:val="left" w:pos="284"/>
              </w:tabs>
              <w:ind w:left="0" w:firstLine="0"/>
            </w:pPr>
            <w:r>
              <w:t>использовать различные формы и методы организации учебно-производственного пр</w:t>
            </w:r>
            <w:r>
              <w:t>о</w:t>
            </w:r>
            <w:r>
              <w:t xml:space="preserve">цесса; </w:t>
            </w:r>
          </w:p>
          <w:p w14:paraId="1226DB35" w14:textId="77777777" w:rsidR="00C86760" w:rsidRDefault="00C86760" w:rsidP="00C86760">
            <w:pPr>
              <w:numPr>
                <w:ilvl w:val="0"/>
                <w:numId w:val="23"/>
              </w:numPr>
              <w:tabs>
                <w:tab w:val="left" w:pos="284"/>
              </w:tabs>
              <w:ind w:left="0" w:firstLine="0"/>
            </w:pPr>
            <w:r>
              <w:t>нормировать и организовывать произво</w:t>
            </w:r>
            <w:r>
              <w:t>д</w:t>
            </w:r>
            <w:r>
              <w:t xml:space="preserve">ственные и учебно-производственные работы; </w:t>
            </w:r>
          </w:p>
          <w:p w14:paraId="77B43C45" w14:textId="77777777" w:rsidR="00C86760" w:rsidRDefault="00C86760" w:rsidP="00C86760">
            <w:pPr>
              <w:numPr>
                <w:ilvl w:val="0"/>
                <w:numId w:val="23"/>
              </w:numPr>
              <w:tabs>
                <w:tab w:val="left" w:pos="284"/>
              </w:tabs>
              <w:ind w:left="0" w:firstLine="0"/>
            </w:pPr>
            <w:r>
              <w:lastRenderedPageBreak/>
              <w:t xml:space="preserve">обеспечивать связь теории с практикой; </w:t>
            </w:r>
          </w:p>
          <w:p w14:paraId="58790FDC" w14:textId="77777777" w:rsidR="00C86760" w:rsidRDefault="00C86760" w:rsidP="00C86760">
            <w:pPr>
              <w:numPr>
                <w:ilvl w:val="0"/>
                <w:numId w:val="23"/>
              </w:numPr>
              <w:tabs>
                <w:tab w:val="left" w:pos="284"/>
              </w:tabs>
              <w:ind w:left="0" w:firstLine="0"/>
            </w:pPr>
            <w:r>
              <w:t xml:space="preserve">обеспечивать соблюдение </w:t>
            </w:r>
            <w:proofErr w:type="gramStart"/>
            <w:r>
              <w:t>обучающимися</w:t>
            </w:r>
            <w:proofErr w:type="gramEnd"/>
            <w:r>
              <w:t xml:space="preserve"> техники безопасности; </w:t>
            </w:r>
          </w:p>
          <w:p w14:paraId="3762613C" w14:textId="77777777" w:rsidR="00C86760" w:rsidRDefault="00C86760" w:rsidP="00C86760">
            <w:pPr>
              <w:numPr>
                <w:ilvl w:val="0"/>
                <w:numId w:val="23"/>
              </w:numPr>
              <w:tabs>
                <w:tab w:val="left" w:pos="284"/>
              </w:tabs>
              <w:ind w:left="0" w:firstLine="0"/>
            </w:pPr>
            <w:r>
              <w:t>эксплуатировать и конструировать несло</w:t>
            </w:r>
            <w:r>
              <w:t>ж</w:t>
            </w:r>
            <w:r>
              <w:t xml:space="preserve">ные технические средства обучения; </w:t>
            </w:r>
          </w:p>
          <w:p w14:paraId="54390D5E" w14:textId="77777777" w:rsidR="00C86760" w:rsidRDefault="00C86760" w:rsidP="00C86760">
            <w:pPr>
              <w:numPr>
                <w:ilvl w:val="0"/>
                <w:numId w:val="23"/>
              </w:numPr>
              <w:tabs>
                <w:tab w:val="left" w:pos="284"/>
              </w:tabs>
              <w:ind w:left="0" w:firstLine="0"/>
            </w:pPr>
            <w:r>
              <w:t>составлять заявки на поставку, осуществлять приемку и проверку технологического оборуд</w:t>
            </w:r>
            <w:r>
              <w:t>о</w:t>
            </w:r>
            <w:r>
              <w:t>вания и оснастки, подготавливать оборудов</w:t>
            </w:r>
            <w:r>
              <w:t>а</w:t>
            </w:r>
            <w:r>
              <w:t>ние, оснастку (в том числе и заготовки) и мат</w:t>
            </w:r>
            <w:r>
              <w:t>е</w:t>
            </w:r>
            <w:r>
              <w:t xml:space="preserve">риалы для учебно-производственного процесса; </w:t>
            </w:r>
          </w:p>
          <w:p w14:paraId="2BC2AF6F" w14:textId="77777777" w:rsidR="00C86760" w:rsidRDefault="00C86760" w:rsidP="00C86760">
            <w:pPr>
              <w:numPr>
                <w:ilvl w:val="0"/>
                <w:numId w:val="23"/>
              </w:numPr>
              <w:tabs>
                <w:tab w:val="left" w:pos="284"/>
              </w:tabs>
              <w:ind w:left="0" w:firstLine="0"/>
            </w:pPr>
            <w:r>
              <w:t>устанавливать педагогически целесообра</w:t>
            </w:r>
            <w:r>
              <w:t>з</w:t>
            </w:r>
            <w:r>
              <w:t>ные взаимоотношения с обучающимися, их р</w:t>
            </w:r>
            <w:r>
              <w:t>о</w:t>
            </w:r>
            <w:r>
              <w:t>дителями (лицами, их замещающими), рабоч</w:t>
            </w:r>
            <w:r>
              <w:t>и</w:t>
            </w:r>
            <w:r>
              <w:t xml:space="preserve">ми, служащими и руководством  первичного структурного подразделения организации; </w:t>
            </w:r>
          </w:p>
          <w:p w14:paraId="66D0F875" w14:textId="77777777" w:rsidR="00C86760" w:rsidRDefault="00C86760" w:rsidP="00C86760">
            <w:pPr>
              <w:numPr>
                <w:ilvl w:val="0"/>
                <w:numId w:val="23"/>
              </w:numPr>
              <w:tabs>
                <w:tab w:val="left" w:pos="284"/>
              </w:tabs>
              <w:ind w:left="0" w:firstLine="0"/>
            </w:pPr>
            <w:r>
              <w:t>осуществлять педагогический контроль, оц</w:t>
            </w:r>
            <w:r>
              <w:t>е</w:t>
            </w:r>
            <w:r>
              <w:t xml:space="preserve">нивать процесс и результаты деятельности </w:t>
            </w:r>
            <w:proofErr w:type="gramStart"/>
            <w:r>
              <w:t>об</w:t>
            </w:r>
            <w:r>
              <w:t>у</w:t>
            </w:r>
            <w:r>
              <w:t>чающихся</w:t>
            </w:r>
            <w:proofErr w:type="gramEnd"/>
            <w:r>
              <w:t>, качество продукции, изготавлива</w:t>
            </w:r>
            <w:r>
              <w:t>е</w:t>
            </w:r>
            <w:r>
              <w:t xml:space="preserve">мой обучающимися; </w:t>
            </w:r>
          </w:p>
          <w:p w14:paraId="79D8971D" w14:textId="77777777" w:rsidR="00C86760" w:rsidRDefault="00C86760" w:rsidP="00C86760">
            <w:pPr>
              <w:numPr>
                <w:ilvl w:val="0"/>
                <w:numId w:val="23"/>
              </w:numPr>
              <w:tabs>
                <w:tab w:val="left" w:pos="284"/>
              </w:tabs>
              <w:ind w:left="0" w:firstLine="0"/>
            </w:pPr>
            <w:r>
              <w:t>осуществлять самоанализ и самоконтроль при проведении занятий и организации практ</w:t>
            </w:r>
            <w:r>
              <w:t>и</w:t>
            </w:r>
            <w:r>
              <w:t xml:space="preserve">ки обучающихся; </w:t>
            </w:r>
          </w:p>
          <w:p w14:paraId="052A21FC" w14:textId="77777777" w:rsidR="00C86760" w:rsidRDefault="00C86760" w:rsidP="00C86760">
            <w:pPr>
              <w:numPr>
                <w:ilvl w:val="0"/>
                <w:numId w:val="23"/>
              </w:numPr>
              <w:tabs>
                <w:tab w:val="left" w:pos="284"/>
              </w:tabs>
              <w:ind w:left="0" w:firstLine="0"/>
            </w:pPr>
            <w:r>
              <w:t>анализировать процесс и результаты профе</w:t>
            </w:r>
            <w:r>
              <w:t>с</w:t>
            </w:r>
            <w:r>
              <w:t>сионального обучения, отдельные занятия, о</w:t>
            </w:r>
            <w:r>
              <w:t>р</w:t>
            </w:r>
            <w:r>
              <w:t>ганизацию практики, корректировать и сове</w:t>
            </w:r>
            <w:r>
              <w:t>р</w:t>
            </w:r>
            <w:r>
              <w:t>шенствовать их;</w:t>
            </w:r>
          </w:p>
          <w:p w14:paraId="674A4C5D" w14:textId="77777777" w:rsidR="00C86760" w:rsidRDefault="00C86760" w:rsidP="00C86760">
            <w:pPr>
              <w:numPr>
                <w:ilvl w:val="0"/>
                <w:numId w:val="23"/>
              </w:numPr>
              <w:tabs>
                <w:tab w:val="left" w:pos="284"/>
              </w:tabs>
              <w:ind w:left="0" w:firstLine="0"/>
            </w:pPr>
            <w:r>
              <w:t>оформлять документацию, обеспечивающую учебно-производственный процесс;</w:t>
            </w:r>
          </w:p>
          <w:p w14:paraId="3C666A22" w14:textId="081B8DD9" w:rsidR="00563DE5" w:rsidRPr="00563DE5" w:rsidRDefault="00563DE5" w:rsidP="00C86760">
            <w:pPr>
              <w:numPr>
                <w:ilvl w:val="0"/>
                <w:numId w:val="23"/>
              </w:numPr>
              <w:tabs>
                <w:tab w:val="left" w:pos="284"/>
              </w:tabs>
              <w:ind w:left="0" w:firstLine="0"/>
              <w:rPr>
                <w:i/>
              </w:rPr>
            </w:pPr>
            <w:r w:rsidRPr="00563DE5">
              <w:rPr>
                <w:bCs/>
                <w:i/>
              </w:rPr>
              <w:t>использовать различные технические сре</w:t>
            </w:r>
            <w:r w:rsidRPr="00563DE5">
              <w:rPr>
                <w:bCs/>
                <w:i/>
              </w:rPr>
              <w:t>д</w:t>
            </w:r>
            <w:r w:rsidRPr="00563DE5">
              <w:rPr>
                <w:bCs/>
                <w:i/>
              </w:rPr>
              <w:t>ства контроля, технические средства управл</w:t>
            </w:r>
            <w:r w:rsidRPr="00563DE5">
              <w:rPr>
                <w:bCs/>
                <w:i/>
              </w:rPr>
              <w:t>е</w:t>
            </w:r>
            <w:r w:rsidRPr="00563DE5">
              <w:rPr>
                <w:bCs/>
                <w:i/>
              </w:rPr>
              <w:t>ния обучением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26CEC" w14:textId="77777777" w:rsidR="00C86760" w:rsidRDefault="00C86760">
            <w:r>
              <w:lastRenderedPageBreak/>
              <w:t xml:space="preserve">Тематика лабораторных/практических работ </w:t>
            </w:r>
          </w:p>
          <w:p w14:paraId="38197A05" w14:textId="77777777" w:rsidR="00C86760" w:rsidRDefault="00C86760">
            <w:pPr>
              <w:rPr>
                <w:spacing w:val="1"/>
              </w:rPr>
            </w:pPr>
            <w:r>
              <w:rPr>
                <w:spacing w:val="1"/>
              </w:rPr>
              <w:t>Составление обобщенной опорной схемы способов контроля и регулир</w:t>
            </w:r>
            <w:r>
              <w:rPr>
                <w:spacing w:val="1"/>
              </w:rPr>
              <w:t>о</w:t>
            </w:r>
            <w:r>
              <w:rPr>
                <w:spacing w:val="1"/>
              </w:rPr>
              <w:t xml:space="preserve">вания деятельности обучающихся в процессе </w:t>
            </w:r>
            <w:proofErr w:type="gramStart"/>
            <w:r>
              <w:rPr>
                <w:spacing w:val="1"/>
              </w:rPr>
              <w:t>п</w:t>
            </w:r>
            <w:proofErr w:type="gramEnd"/>
            <w:r>
              <w:rPr>
                <w:spacing w:val="1"/>
              </w:rPr>
              <w:t>/о</w:t>
            </w:r>
          </w:p>
          <w:p w14:paraId="446AD4F4" w14:textId="77777777" w:rsidR="00C86760" w:rsidRDefault="00C86760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Определение содержания учебно-производственной работы на конкре</w:t>
            </w:r>
            <w:r>
              <w:rPr>
                <w:rFonts w:eastAsia="Calibri"/>
                <w:bCs/>
              </w:rPr>
              <w:t>т</w:t>
            </w:r>
            <w:r>
              <w:rPr>
                <w:rFonts w:eastAsia="Calibri"/>
                <w:bCs/>
              </w:rPr>
              <w:t>ный урок по заданной теме</w:t>
            </w:r>
          </w:p>
          <w:p w14:paraId="517864E3" w14:textId="77777777" w:rsidR="00C86760" w:rsidRDefault="00C86760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Определение уровня умений, приобр</w:t>
            </w:r>
            <w:r>
              <w:rPr>
                <w:rFonts w:eastAsia="Calibri"/>
                <w:bCs/>
              </w:rPr>
              <w:t>е</w:t>
            </w:r>
            <w:r>
              <w:rPr>
                <w:rFonts w:eastAsia="Calibri"/>
                <w:bCs/>
              </w:rPr>
              <w:t xml:space="preserve">таемых обучающимися на данном уроке </w:t>
            </w:r>
            <w:proofErr w:type="gramStart"/>
            <w:r>
              <w:rPr>
                <w:rFonts w:eastAsia="Calibri"/>
                <w:bCs/>
              </w:rPr>
              <w:t>п</w:t>
            </w:r>
            <w:proofErr w:type="gramEnd"/>
            <w:r>
              <w:rPr>
                <w:rFonts w:eastAsia="Calibri"/>
                <w:bCs/>
              </w:rPr>
              <w:t>/о</w:t>
            </w:r>
          </w:p>
          <w:p w14:paraId="12C346EA" w14:textId="77777777" w:rsidR="00C86760" w:rsidRDefault="00C86760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Разработка и обоснование критериев оценки формирования професси</w:t>
            </w:r>
            <w:r>
              <w:rPr>
                <w:rFonts w:eastAsia="Calibri"/>
                <w:bCs/>
              </w:rPr>
              <w:t>о</w:t>
            </w:r>
            <w:r>
              <w:rPr>
                <w:rFonts w:eastAsia="Calibri"/>
                <w:bCs/>
              </w:rPr>
              <w:t>нальных умений и навыков по в</w:t>
            </w:r>
            <w:r>
              <w:rPr>
                <w:rFonts w:eastAsia="Calibri"/>
                <w:bCs/>
              </w:rPr>
              <w:t>ы</w:t>
            </w:r>
            <w:r>
              <w:rPr>
                <w:rFonts w:eastAsia="Calibri"/>
                <w:bCs/>
              </w:rPr>
              <w:t>бранной теме</w:t>
            </w:r>
          </w:p>
          <w:p w14:paraId="68842871" w14:textId="77777777" w:rsidR="00C86760" w:rsidRDefault="00C86760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Анализ образцов учебно-производственных характеристик</w:t>
            </w:r>
          </w:p>
          <w:p w14:paraId="3110620D" w14:textId="77777777" w:rsidR="00C86760" w:rsidRDefault="00C86760">
            <w:pPr>
              <w:rPr>
                <w:spacing w:val="-3"/>
              </w:rPr>
            </w:pPr>
            <w:r>
              <w:rPr>
                <w:spacing w:val="-3"/>
              </w:rPr>
              <w:t>Составление фрагмента отчета  мастера</w:t>
            </w:r>
          </w:p>
          <w:p w14:paraId="5C8E4EE2" w14:textId="77777777" w:rsidR="00C86760" w:rsidRDefault="00C86760">
            <w:pPr>
              <w:rPr>
                <w:color w:val="000000"/>
              </w:rPr>
            </w:pPr>
            <w:r>
              <w:rPr>
                <w:color w:val="000000"/>
              </w:rPr>
              <w:t>Проектирование уроков и подготовка к их проведению по заданной опер</w:t>
            </w:r>
            <w:r>
              <w:rPr>
                <w:color w:val="000000"/>
              </w:rPr>
              <w:t>а</w:t>
            </w:r>
            <w:r>
              <w:rPr>
                <w:color w:val="000000"/>
              </w:rPr>
              <w:lastRenderedPageBreak/>
              <w:t>ционной и комплексной теме пр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граммы обучения в мастерских</w:t>
            </w:r>
          </w:p>
          <w:p w14:paraId="5A751CDA" w14:textId="77777777" w:rsidR="00C86760" w:rsidRDefault="00C86760">
            <w:pPr>
              <w:rPr>
                <w:color w:val="000000"/>
              </w:rPr>
            </w:pPr>
            <w:r>
              <w:rPr>
                <w:color w:val="000000"/>
              </w:rPr>
              <w:t>Проигрывание подготовленного сц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нария хода урока в процессе «</w:t>
            </w:r>
            <w:proofErr w:type="spellStart"/>
            <w:r>
              <w:rPr>
                <w:color w:val="000000"/>
              </w:rPr>
              <w:t>микр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преподавания</w:t>
            </w:r>
            <w:proofErr w:type="spellEnd"/>
            <w:r>
              <w:rPr>
                <w:color w:val="000000"/>
              </w:rPr>
              <w:t>» (в форме деловой и</w:t>
            </w:r>
            <w:r>
              <w:rPr>
                <w:color w:val="000000"/>
              </w:rPr>
              <w:t>г</w:t>
            </w:r>
            <w:r>
              <w:rPr>
                <w:color w:val="000000"/>
              </w:rPr>
              <w:t>ры)</w:t>
            </w:r>
          </w:p>
          <w:p w14:paraId="59E0AE7C" w14:textId="77777777" w:rsidR="00C86760" w:rsidRDefault="00C86760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Проведение  урока </w:t>
            </w:r>
            <w:proofErr w:type="gramStart"/>
            <w:r>
              <w:rPr>
                <w:color w:val="000000"/>
              </w:rPr>
              <w:t>п</w:t>
            </w:r>
            <w:proofErr w:type="gramEnd"/>
            <w:r>
              <w:rPr>
                <w:color w:val="000000"/>
              </w:rPr>
              <w:t>/о с последующим коллективным структурно-оценочным анализом</w:t>
            </w:r>
          </w:p>
          <w:p w14:paraId="1B92BC57" w14:textId="77777777" w:rsidR="00C86760" w:rsidRDefault="00C86760">
            <w:pPr>
              <w:ind w:firstLine="317"/>
              <w:jc w:val="both"/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021A8" w14:textId="77777777" w:rsidR="00C86760" w:rsidRDefault="00C86760">
            <w:r>
              <w:lastRenderedPageBreak/>
              <w:t>32</w:t>
            </w:r>
          </w:p>
        </w:tc>
      </w:tr>
      <w:tr w:rsidR="00C86760" w14:paraId="7F029036" w14:textId="77777777" w:rsidTr="00C86760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2DB81" w14:textId="77777777" w:rsidR="00C86760" w:rsidRDefault="00C86760">
            <w:pPr>
              <w:tabs>
                <w:tab w:val="left" w:pos="284"/>
              </w:tabs>
            </w:pPr>
            <w:r>
              <w:lastRenderedPageBreak/>
              <w:t>Знать:</w:t>
            </w:r>
          </w:p>
          <w:p w14:paraId="13EB9385" w14:textId="77777777" w:rsidR="00C86760" w:rsidRDefault="00C86760" w:rsidP="00C86760">
            <w:pPr>
              <w:numPr>
                <w:ilvl w:val="0"/>
                <w:numId w:val="23"/>
              </w:numPr>
              <w:tabs>
                <w:tab w:val="left" w:pos="284"/>
              </w:tabs>
              <w:ind w:left="0" w:firstLine="0"/>
            </w:pPr>
            <w:r>
              <w:t>теоретические основы и методику професс</w:t>
            </w:r>
            <w:r>
              <w:t>и</w:t>
            </w:r>
            <w:r>
              <w:t xml:space="preserve">онального обучения (по отраслям); </w:t>
            </w:r>
          </w:p>
          <w:p w14:paraId="4F871CDF" w14:textId="77777777" w:rsidR="00C86760" w:rsidRDefault="00C86760" w:rsidP="00C86760">
            <w:pPr>
              <w:numPr>
                <w:ilvl w:val="0"/>
                <w:numId w:val="23"/>
              </w:numPr>
              <w:tabs>
                <w:tab w:val="left" w:pos="284"/>
              </w:tabs>
              <w:ind w:left="0" w:firstLine="0"/>
            </w:pPr>
            <w:r>
              <w:t>нормативно-правовые и методические осн</w:t>
            </w:r>
            <w:r>
              <w:t>о</w:t>
            </w:r>
            <w:r>
              <w:t>вы взаимодействия с организациями по вопр</w:t>
            </w:r>
            <w:r>
              <w:t>о</w:t>
            </w:r>
            <w:r>
              <w:t xml:space="preserve">сам организации учебно-производственного процесса; </w:t>
            </w:r>
          </w:p>
          <w:p w14:paraId="0D6B82C3" w14:textId="77777777" w:rsidR="00C86760" w:rsidRDefault="00C86760" w:rsidP="00C86760">
            <w:pPr>
              <w:numPr>
                <w:ilvl w:val="0"/>
                <w:numId w:val="23"/>
              </w:numPr>
              <w:tabs>
                <w:tab w:val="left" w:pos="284"/>
              </w:tabs>
              <w:ind w:left="0" w:firstLine="0"/>
            </w:pPr>
            <w:r>
              <w:t>цели, задачи, функции, содержание, формы и методы профессионального обучения (по о</w:t>
            </w:r>
            <w:r>
              <w:t>т</w:t>
            </w:r>
            <w:r>
              <w:t xml:space="preserve">раслям); </w:t>
            </w:r>
          </w:p>
          <w:p w14:paraId="70842DF5" w14:textId="77777777" w:rsidR="00C86760" w:rsidRDefault="00C86760" w:rsidP="00C86760">
            <w:pPr>
              <w:numPr>
                <w:ilvl w:val="0"/>
                <w:numId w:val="23"/>
              </w:numPr>
              <w:tabs>
                <w:tab w:val="left" w:pos="284"/>
              </w:tabs>
              <w:ind w:left="0" w:firstLine="0"/>
            </w:pPr>
            <w:r>
              <w:t>особенности планирования занятий по пр</w:t>
            </w:r>
            <w:r>
              <w:t>о</w:t>
            </w:r>
            <w:r>
              <w:t xml:space="preserve">фессиональному обучению в зависимости от их целей и задач, места проведения, осваиваемой профессии рабочих (служащих); </w:t>
            </w:r>
          </w:p>
          <w:p w14:paraId="19E3F5E9" w14:textId="77777777" w:rsidR="00C86760" w:rsidRDefault="00C86760" w:rsidP="00C86760">
            <w:pPr>
              <w:numPr>
                <w:ilvl w:val="0"/>
                <w:numId w:val="23"/>
              </w:numPr>
              <w:tabs>
                <w:tab w:val="left" w:pos="284"/>
              </w:tabs>
              <w:ind w:left="0" w:firstLine="0"/>
            </w:pPr>
            <w:r>
              <w:t>структуру и содержание учебных программ начального профессионального образования  и профессиональной подготовки, цели и особе</w:t>
            </w:r>
            <w:r>
              <w:t>н</w:t>
            </w:r>
            <w:r>
              <w:t xml:space="preserve">ности освоения профессий рабочих (служащих) при </w:t>
            </w:r>
            <w:proofErr w:type="gramStart"/>
            <w:r>
              <w:t>обучении по программам</w:t>
            </w:r>
            <w:proofErr w:type="gramEnd"/>
            <w:r>
              <w:t xml:space="preserve"> среднего профе</w:t>
            </w:r>
            <w:r>
              <w:t>с</w:t>
            </w:r>
            <w:r>
              <w:t xml:space="preserve">сионального образования; </w:t>
            </w:r>
          </w:p>
          <w:p w14:paraId="595DA051" w14:textId="77777777" w:rsidR="00C86760" w:rsidRDefault="00C86760" w:rsidP="00C86760">
            <w:pPr>
              <w:numPr>
                <w:ilvl w:val="0"/>
                <w:numId w:val="23"/>
              </w:numPr>
              <w:tabs>
                <w:tab w:val="left" w:pos="284"/>
              </w:tabs>
              <w:ind w:left="0" w:firstLine="0"/>
            </w:pPr>
            <w:r>
              <w:lastRenderedPageBreak/>
              <w:t>методы, формы и средства профессиональн</w:t>
            </w:r>
            <w:r>
              <w:t>о</w:t>
            </w:r>
            <w:r>
              <w:t>го обучения, методические основы и особенн</w:t>
            </w:r>
            <w:r>
              <w:t>о</w:t>
            </w:r>
            <w:r>
              <w:t xml:space="preserve">сти организации учебно-производственного процесса с применением современных средств обучения; </w:t>
            </w:r>
          </w:p>
          <w:p w14:paraId="77DC37DC" w14:textId="77777777" w:rsidR="00C86760" w:rsidRDefault="00C86760" w:rsidP="00C86760">
            <w:pPr>
              <w:numPr>
                <w:ilvl w:val="0"/>
                <w:numId w:val="23"/>
              </w:numPr>
              <w:tabs>
                <w:tab w:val="left" w:pos="284"/>
              </w:tabs>
              <w:ind w:left="0" w:firstLine="0"/>
            </w:pPr>
            <w:r>
              <w:t>основы конструирования и эксплуатации н</w:t>
            </w:r>
            <w:r>
              <w:t>е</w:t>
            </w:r>
            <w:r>
              <w:t xml:space="preserve">сложных технических средств обучения; </w:t>
            </w:r>
          </w:p>
          <w:p w14:paraId="5657FD77" w14:textId="77777777" w:rsidR="00C86760" w:rsidRDefault="00C86760" w:rsidP="00C86760">
            <w:pPr>
              <w:numPr>
                <w:ilvl w:val="0"/>
                <w:numId w:val="23"/>
              </w:numPr>
              <w:tabs>
                <w:tab w:val="left" w:pos="284"/>
              </w:tabs>
              <w:ind w:left="0" w:firstLine="0"/>
            </w:pPr>
            <w:r>
              <w:t>профессиональную терминологию, технол</w:t>
            </w:r>
            <w:r>
              <w:t>о</w:t>
            </w:r>
            <w:r>
              <w:t>гию производства, технику, производственное оборудование, правила их эксплуатации и тр</w:t>
            </w:r>
            <w:r>
              <w:t>е</w:t>
            </w:r>
            <w:r>
              <w:t xml:space="preserve">бования к хранению; </w:t>
            </w:r>
          </w:p>
          <w:p w14:paraId="08A39287" w14:textId="77777777" w:rsidR="00C86760" w:rsidRDefault="00C86760" w:rsidP="00C86760">
            <w:pPr>
              <w:numPr>
                <w:ilvl w:val="0"/>
                <w:numId w:val="23"/>
              </w:numPr>
              <w:tabs>
                <w:tab w:val="left" w:pos="284"/>
              </w:tabs>
              <w:ind w:left="0" w:firstLine="0"/>
            </w:pPr>
            <w:r>
              <w:t xml:space="preserve">перечень работ в рамках технологического процесса; </w:t>
            </w:r>
          </w:p>
          <w:p w14:paraId="063905C9" w14:textId="77777777" w:rsidR="00C86760" w:rsidRDefault="00C86760" w:rsidP="00C86760">
            <w:pPr>
              <w:numPr>
                <w:ilvl w:val="0"/>
                <w:numId w:val="23"/>
              </w:numPr>
              <w:tabs>
                <w:tab w:val="left" w:pos="284"/>
              </w:tabs>
              <w:ind w:left="0" w:firstLine="0"/>
            </w:pPr>
            <w:r>
              <w:t xml:space="preserve">виды заготовок и схемы их базирования; </w:t>
            </w:r>
          </w:p>
          <w:p w14:paraId="549FA119" w14:textId="77777777" w:rsidR="00C86760" w:rsidRDefault="00C86760" w:rsidP="00C86760">
            <w:pPr>
              <w:numPr>
                <w:ilvl w:val="0"/>
                <w:numId w:val="23"/>
              </w:numPr>
              <w:tabs>
                <w:tab w:val="left" w:pos="284"/>
              </w:tabs>
              <w:ind w:left="0" w:firstLine="0"/>
            </w:pPr>
            <w:r>
              <w:t>формы и правила составления заявок на п</w:t>
            </w:r>
            <w:r>
              <w:t>о</w:t>
            </w:r>
            <w:r>
              <w:t xml:space="preserve">ставку технологического оборудования и оснастки; </w:t>
            </w:r>
          </w:p>
          <w:p w14:paraId="0AF414F3" w14:textId="77777777" w:rsidR="00C86760" w:rsidRDefault="00C86760" w:rsidP="00C86760">
            <w:pPr>
              <w:numPr>
                <w:ilvl w:val="0"/>
                <w:numId w:val="23"/>
              </w:numPr>
              <w:tabs>
                <w:tab w:val="left" w:pos="284"/>
              </w:tabs>
              <w:ind w:left="0" w:firstLine="0"/>
            </w:pPr>
            <w:r>
              <w:t xml:space="preserve">правила приемки и проверки оборудования и оснастки; </w:t>
            </w:r>
          </w:p>
          <w:p w14:paraId="50D47216" w14:textId="77777777" w:rsidR="00C86760" w:rsidRDefault="00C86760" w:rsidP="00C86760">
            <w:pPr>
              <w:numPr>
                <w:ilvl w:val="0"/>
                <w:numId w:val="23"/>
              </w:numPr>
              <w:tabs>
                <w:tab w:val="left" w:pos="284"/>
              </w:tabs>
              <w:ind w:left="0" w:firstLine="0"/>
            </w:pPr>
            <w:r>
              <w:t xml:space="preserve">нормативно-правовые и организационные основы охраны труда в организациях отрасли; </w:t>
            </w:r>
          </w:p>
          <w:p w14:paraId="01299E99" w14:textId="77777777" w:rsidR="00C86760" w:rsidRDefault="00C86760" w:rsidP="00C86760">
            <w:pPr>
              <w:numPr>
                <w:ilvl w:val="0"/>
                <w:numId w:val="23"/>
              </w:numPr>
              <w:tabs>
                <w:tab w:val="left" w:pos="284"/>
              </w:tabs>
              <w:ind w:left="0" w:firstLine="0"/>
            </w:pPr>
            <w:r>
              <w:t>классификацию и номенклатуру опасных и вредных факторов производственной среды, м</w:t>
            </w:r>
            <w:r>
              <w:t>е</w:t>
            </w:r>
            <w:r>
              <w:t xml:space="preserve">тоды и средства защиты от них; </w:t>
            </w:r>
          </w:p>
          <w:p w14:paraId="34B5F693" w14:textId="77777777" w:rsidR="00C86760" w:rsidRDefault="00C86760" w:rsidP="00C86760">
            <w:pPr>
              <w:numPr>
                <w:ilvl w:val="0"/>
                <w:numId w:val="23"/>
              </w:numPr>
              <w:tabs>
                <w:tab w:val="left" w:pos="284"/>
              </w:tabs>
              <w:ind w:left="0" w:firstLine="0"/>
            </w:pPr>
            <w:r>
              <w:t>требования к содержанию и организации контроля результатов профессионального об</w:t>
            </w:r>
            <w:r>
              <w:t>у</w:t>
            </w:r>
            <w:r>
              <w:t xml:space="preserve">чения; </w:t>
            </w:r>
          </w:p>
          <w:p w14:paraId="43C13893" w14:textId="77777777" w:rsidR="00C86760" w:rsidRDefault="00C86760" w:rsidP="00C86760">
            <w:pPr>
              <w:numPr>
                <w:ilvl w:val="0"/>
                <w:numId w:val="23"/>
              </w:numPr>
              <w:tabs>
                <w:tab w:val="left" w:pos="284"/>
              </w:tabs>
              <w:ind w:left="0" w:firstLine="0"/>
            </w:pPr>
            <w:r>
              <w:t>виды документации, обеспечивающей уче</w:t>
            </w:r>
            <w:r>
              <w:t>б</w:t>
            </w:r>
            <w:r>
              <w:t xml:space="preserve">но-производственный процесс, требования к ее оформлению; </w:t>
            </w:r>
          </w:p>
          <w:p w14:paraId="68338034" w14:textId="77777777" w:rsidR="00C86760" w:rsidRDefault="004C03E7" w:rsidP="00C86760">
            <w:pPr>
              <w:numPr>
                <w:ilvl w:val="0"/>
                <w:numId w:val="23"/>
              </w:numPr>
              <w:tabs>
                <w:tab w:val="left" w:pos="284"/>
              </w:tabs>
              <w:ind w:left="0" w:firstLine="0"/>
            </w:pPr>
            <w:r>
              <w:t>основы делового общения;</w:t>
            </w:r>
          </w:p>
          <w:p w14:paraId="66A43634" w14:textId="6CD02723" w:rsidR="004C03E7" w:rsidRPr="004C03E7" w:rsidRDefault="004C03E7" w:rsidP="00C86760">
            <w:pPr>
              <w:numPr>
                <w:ilvl w:val="0"/>
                <w:numId w:val="23"/>
              </w:numPr>
              <w:tabs>
                <w:tab w:val="left" w:pos="284"/>
              </w:tabs>
              <w:ind w:left="0" w:firstLine="0"/>
              <w:rPr>
                <w:i/>
              </w:rPr>
            </w:pPr>
            <w:proofErr w:type="gramStart"/>
            <w:r w:rsidRPr="004C03E7">
              <w:rPr>
                <w:bCs/>
                <w:i/>
              </w:rPr>
              <w:t>формы, методы, приёмы работы с работ</w:t>
            </w:r>
            <w:r w:rsidRPr="004C03E7">
              <w:rPr>
                <w:bCs/>
                <w:i/>
              </w:rPr>
              <w:t>о</w:t>
            </w:r>
            <w:r w:rsidRPr="004C03E7">
              <w:rPr>
                <w:bCs/>
                <w:i/>
              </w:rPr>
              <w:t>дателями (социальное партнерство</w:t>
            </w:r>
            <w:proofErr w:type="gramEnd"/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06678" w14:textId="77777777" w:rsidR="00C86760" w:rsidRDefault="00C86760">
            <w:r>
              <w:lastRenderedPageBreak/>
              <w:t>Перечень тем, включенных в МДК</w:t>
            </w:r>
          </w:p>
          <w:p w14:paraId="2427F3EB" w14:textId="77777777" w:rsidR="00C86760" w:rsidRDefault="00C86760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Труд квалифицированного рабочего и современные требования к его подг</w:t>
            </w:r>
            <w:r>
              <w:rPr>
                <w:rFonts w:eastAsia="Calibri"/>
                <w:bCs/>
              </w:rPr>
              <w:t>о</w:t>
            </w:r>
            <w:r>
              <w:rPr>
                <w:rFonts w:eastAsia="Calibri"/>
                <w:bCs/>
              </w:rPr>
              <w:t>товке</w:t>
            </w:r>
          </w:p>
          <w:p w14:paraId="2BC54E8C" w14:textId="77777777" w:rsidR="00C86760" w:rsidRDefault="00C86760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Основные </w:t>
            </w:r>
            <w:proofErr w:type="gramStart"/>
            <w:r>
              <w:rPr>
                <w:rFonts w:eastAsia="Calibri"/>
                <w:bCs/>
              </w:rPr>
              <w:t>факторы</w:t>
            </w:r>
            <w:proofErr w:type="gramEnd"/>
            <w:r>
              <w:rPr>
                <w:rFonts w:eastAsia="Calibri"/>
                <w:bCs/>
              </w:rPr>
              <w:t xml:space="preserve"> обеспечивающие формирование профессиональных (практических) умений и навыков (ПУН)</w:t>
            </w:r>
          </w:p>
          <w:p w14:paraId="4B6311F9" w14:textId="27E93959" w:rsidR="00C86760" w:rsidRDefault="00C86760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Проектирование и организация маст</w:t>
            </w:r>
            <w:r>
              <w:rPr>
                <w:rFonts w:eastAsia="Calibri"/>
                <w:bCs/>
              </w:rPr>
              <w:t>е</w:t>
            </w:r>
            <w:r>
              <w:rPr>
                <w:rFonts w:eastAsia="Calibri"/>
                <w:bCs/>
              </w:rPr>
              <w:t>ром процесса профессионального об</w:t>
            </w:r>
            <w:r>
              <w:rPr>
                <w:rFonts w:eastAsia="Calibri"/>
                <w:bCs/>
              </w:rPr>
              <w:t>у</w:t>
            </w:r>
            <w:r>
              <w:rPr>
                <w:rFonts w:eastAsia="Calibri"/>
                <w:bCs/>
              </w:rPr>
              <w:t>чения</w:t>
            </w:r>
            <w:r w:rsidR="00A331F4">
              <w:rPr>
                <w:rFonts w:eastAsia="Calibri"/>
                <w:bCs/>
              </w:rPr>
              <w:t xml:space="preserve"> в образовательных учреждениях С</w:t>
            </w:r>
            <w:r>
              <w:rPr>
                <w:rFonts w:eastAsia="Calibri"/>
                <w:bCs/>
              </w:rPr>
              <w:t>ПО</w:t>
            </w:r>
          </w:p>
          <w:p w14:paraId="32B55161" w14:textId="77777777" w:rsidR="00C86760" w:rsidRDefault="00C86760">
            <w:pPr>
              <w:rPr>
                <w:i/>
              </w:rPr>
            </w:pPr>
            <w:r>
              <w:rPr>
                <w:rFonts w:eastAsia="Calibri"/>
                <w:bCs/>
              </w:rPr>
              <w:t>Методическая работа мастера профе</w:t>
            </w:r>
            <w:r>
              <w:rPr>
                <w:rFonts w:eastAsia="Calibri"/>
                <w:bCs/>
              </w:rPr>
              <w:t>с</w:t>
            </w:r>
            <w:r>
              <w:rPr>
                <w:rFonts w:eastAsia="Calibri"/>
                <w:bCs/>
              </w:rPr>
              <w:t>сионального обучения</w:t>
            </w:r>
          </w:p>
          <w:p w14:paraId="70FFBA7F" w14:textId="77777777" w:rsidR="00C86760" w:rsidRDefault="00C86760"/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28630" w14:textId="77777777" w:rsidR="00C86760" w:rsidRDefault="000C691C">
            <w:r>
              <w:t>4</w:t>
            </w:r>
            <w:r w:rsidR="00C86760">
              <w:t>2</w:t>
            </w:r>
          </w:p>
        </w:tc>
      </w:tr>
      <w:tr w:rsidR="00C86760" w14:paraId="705B0F12" w14:textId="77777777" w:rsidTr="00C86760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37156" w14:textId="77777777" w:rsidR="00C86760" w:rsidRDefault="00C86760">
            <w:pPr>
              <w:jc w:val="center"/>
              <w:rPr>
                <w:rFonts w:eastAsia="Calibri"/>
              </w:rPr>
            </w:pPr>
            <w:r>
              <w:lastRenderedPageBreak/>
              <w:t>Самостоятельная работа</w:t>
            </w:r>
          </w:p>
          <w:p w14:paraId="21FFC4B0" w14:textId="77777777" w:rsidR="00F50C02" w:rsidRDefault="00F50C02" w:rsidP="00F50C02">
            <w:r>
              <w:t xml:space="preserve">Составление схематического опорного конспекта этапов производственного обучения </w:t>
            </w:r>
          </w:p>
          <w:p w14:paraId="6C29629C" w14:textId="77777777" w:rsidR="00F50C02" w:rsidRDefault="00F50C02" w:rsidP="00F50C02">
            <w:r>
              <w:t>Описание в виде таблицы содержания упражнений (с учетом их классификации) по фо</w:t>
            </w:r>
            <w:r>
              <w:t>р</w:t>
            </w:r>
            <w:r>
              <w:t xml:space="preserve">мированию профессиональных умений и навыков </w:t>
            </w:r>
          </w:p>
          <w:p w14:paraId="0AB8F03D" w14:textId="77777777" w:rsidR="00F50C02" w:rsidRDefault="00F50C02" w:rsidP="00F50C02">
            <w:r>
              <w:t>Определение и обоснование возможных источников материально-технического обесп</w:t>
            </w:r>
            <w:r>
              <w:t>е</w:t>
            </w:r>
            <w:r>
              <w:t xml:space="preserve">чения процесса </w:t>
            </w:r>
          </w:p>
          <w:p w14:paraId="73E5077C" w14:textId="77777777" w:rsidR="00C86760" w:rsidRDefault="00F50C02" w:rsidP="00F50C02">
            <w:r>
              <w:t xml:space="preserve">Содержания упражнения (с учетом их классификаций) 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D0A25" w14:textId="77777777" w:rsidR="00C86760" w:rsidRDefault="00C86760">
            <w:pPr>
              <w:rPr>
                <w:rFonts w:eastAsia="Calibri"/>
              </w:rPr>
            </w:pPr>
            <w:r>
              <w:rPr>
                <w:rFonts w:eastAsia="Calibri"/>
              </w:rPr>
              <w:t>30</w:t>
            </w:r>
          </w:p>
        </w:tc>
      </w:tr>
      <w:tr w:rsidR="00C86760" w14:paraId="557A6A81" w14:textId="77777777" w:rsidTr="00C86760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E1960" w14:textId="77777777" w:rsidR="00C86760" w:rsidRDefault="00C86760">
            <w:pPr>
              <w:jc w:val="both"/>
            </w:pPr>
            <w:r>
              <w:t>ПК 1.2. Обеспечивать материально-техническое оснащение занятий, включая проверку безопасности оборудования, подготовку необходимых объектов труда и рабочих мест обучающихся, создание условий складирования и др.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0712F" w14:textId="77777777" w:rsidR="00C86760" w:rsidRDefault="00C86760">
            <w:pPr>
              <w:rPr>
                <w:rFonts w:eastAsia="Calibri"/>
              </w:rPr>
            </w:pPr>
            <w:r>
              <w:rPr>
                <w:rFonts w:eastAsia="Calibri"/>
              </w:rPr>
              <w:t>Кол-во</w:t>
            </w:r>
          </w:p>
          <w:p w14:paraId="5D02F4E9" w14:textId="77777777" w:rsidR="00C86760" w:rsidRDefault="00C86760">
            <w:pPr>
              <w:rPr>
                <w:rFonts w:eastAsia="Calibri"/>
              </w:rPr>
            </w:pPr>
            <w:r>
              <w:rPr>
                <w:rFonts w:eastAsia="Calibri"/>
              </w:rPr>
              <w:t>часов</w:t>
            </w:r>
          </w:p>
        </w:tc>
      </w:tr>
      <w:tr w:rsidR="00C86760" w14:paraId="675B8D15" w14:textId="77777777" w:rsidTr="00C86760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4CB3A" w14:textId="77777777" w:rsidR="00C86760" w:rsidRDefault="00C86760">
            <w:pPr>
              <w:tabs>
                <w:tab w:val="left" w:pos="284"/>
              </w:tabs>
            </w:pPr>
            <w:r>
              <w:t>Иметь практический опыт:</w:t>
            </w:r>
          </w:p>
          <w:p w14:paraId="54054D48" w14:textId="77777777" w:rsidR="00C86760" w:rsidRDefault="00C86760" w:rsidP="00C86760">
            <w:pPr>
              <w:numPr>
                <w:ilvl w:val="0"/>
                <w:numId w:val="23"/>
              </w:numPr>
              <w:tabs>
                <w:tab w:val="left" w:pos="284"/>
              </w:tabs>
              <w:ind w:left="0" w:firstLine="0"/>
            </w:pPr>
            <w:r>
              <w:t xml:space="preserve">анализа планов и организации учебно-производственного процесса и разработки предложений по его совершенствованию; </w:t>
            </w:r>
          </w:p>
          <w:p w14:paraId="6A729B7F" w14:textId="77777777" w:rsidR="00C86760" w:rsidRDefault="00C86760" w:rsidP="00C86760">
            <w:pPr>
              <w:numPr>
                <w:ilvl w:val="0"/>
                <w:numId w:val="23"/>
              </w:numPr>
              <w:tabs>
                <w:tab w:val="left" w:pos="284"/>
              </w:tabs>
              <w:ind w:left="0" w:firstLine="0"/>
            </w:pPr>
            <w:r>
              <w:t>определения цели и задач, планирования и проведения лабораторно-практических занятий в аудиториях, учебно-производственных м</w:t>
            </w:r>
            <w:r>
              <w:t>а</w:t>
            </w:r>
            <w:r>
              <w:t xml:space="preserve">стерских и в организации; </w:t>
            </w:r>
          </w:p>
          <w:p w14:paraId="49C436E5" w14:textId="77777777" w:rsidR="004A1C59" w:rsidRPr="00A07E50" w:rsidRDefault="004A1C59" w:rsidP="004A1C59">
            <w:pPr>
              <w:contextualSpacing/>
              <w:rPr>
                <w:color w:val="000000"/>
                <w:lang w:eastAsia="ru-RU"/>
              </w:rPr>
            </w:pPr>
            <w:r w:rsidRPr="00A07E50">
              <w:rPr>
                <w:color w:val="000000"/>
                <w:lang w:eastAsia="ru-RU"/>
              </w:rPr>
              <w:lastRenderedPageBreak/>
              <w:t>Информационные технологии в обучении; Классификация и эффективность ТСО;</w:t>
            </w:r>
          </w:p>
          <w:p w14:paraId="077ACE47" w14:textId="77777777" w:rsidR="004A1C59" w:rsidRPr="00A07E50" w:rsidRDefault="004A1C59" w:rsidP="004A1C59">
            <w:pPr>
              <w:contextualSpacing/>
              <w:rPr>
                <w:color w:val="000000"/>
                <w:lang w:eastAsia="ru-RU"/>
              </w:rPr>
            </w:pPr>
            <w:r w:rsidRPr="00A07E50">
              <w:rPr>
                <w:color w:val="000000"/>
                <w:lang w:eastAsia="ru-RU"/>
              </w:rPr>
              <w:t>Педагогические программные средства по м</w:t>
            </w:r>
            <w:r w:rsidRPr="00A07E50">
              <w:rPr>
                <w:color w:val="000000"/>
                <w:lang w:eastAsia="ru-RU"/>
              </w:rPr>
              <w:t>е</w:t>
            </w:r>
            <w:r w:rsidRPr="00A07E50">
              <w:rPr>
                <w:color w:val="000000"/>
                <w:lang w:eastAsia="ru-RU"/>
              </w:rPr>
              <w:t>тодическому назначению;</w:t>
            </w:r>
          </w:p>
          <w:p w14:paraId="0D484087" w14:textId="77777777" w:rsidR="004A1C59" w:rsidRPr="00A07E50" w:rsidRDefault="004A1C59" w:rsidP="004A1C59">
            <w:pPr>
              <w:contextualSpacing/>
              <w:rPr>
                <w:color w:val="000000"/>
                <w:lang w:eastAsia="ru-RU"/>
              </w:rPr>
            </w:pPr>
            <w:r w:rsidRPr="00A07E50">
              <w:rPr>
                <w:color w:val="000000"/>
                <w:lang w:eastAsia="ru-RU"/>
              </w:rPr>
              <w:t>Дидактические функции наглядностей;</w:t>
            </w:r>
          </w:p>
          <w:p w14:paraId="27E04081" w14:textId="77777777" w:rsidR="004A1C59" w:rsidRPr="00A07E50" w:rsidRDefault="004A1C59" w:rsidP="00A07E50">
            <w:pPr>
              <w:contextualSpacing/>
              <w:rPr>
                <w:color w:val="000000"/>
                <w:lang w:eastAsia="ru-RU"/>
              </w:rPr>
            </w:pPr>
            <w:r w:rsidRPr="00A07E50">
              <w:rPr>
                <w:color w:val="000000"/>
                <w:lang w:eastAsia="ru-RU"/>
              </w:rPr>
              <w:t>Искусственные средства структурирование учебной информации ТСО для решения пр</w:t>
            </w:r>
            <w:r w:rsidRPr="00A07E50">
              <w:rPr>
                <w:color w:val="000000"/>
                <w:lang w:eastAsia="ru-RU"/>
              </w:rPr>
              <w:t>о</w:t>
            </w:r>
            <w:r w:rsidRPr="00A07E50">
              <w:rPr>
                <w:color w:val="000000"/>
                <w:lang w:eastAsia="ru-RU"/>
              </w:rPr>
              <w:t>фессиональных задач: исследовательских</w:t>
            </w:r>
            <w:r w:rsidR="00A07E50">
              <w:rPr>
                <w:color w:val="000000"/>
                <w:lang w:eastAsia="ru-RU"/>
              </w:rPr>
              <w:t>, пра</w:t>
            </w:r>
            <w:r w:rsidR="00A07E50">
              <w:rPr>
                <w:color w:val="000000"/>
                <w:lang w:eastAsia="ru-RU"/>
              </w:rPr>
              <w:t>к</w:t>
            </w:r>
            <w:r w:rsidR="00A07E50">
              <w:rPr>
                <w:color w:val="000000"/>
                <w:lang w:eastAsia="ru-RU"/>
              </w:rPr>
              <w:t>тических, педагогических;</w:t>
            </w:r>
          </w:p>
          <w:p w14:paraId="611756F3" w14:textId="77777777" w:rsidR="00C86760" w:rsidRDefault="00C86760" w:rsidP="00C86760">
            <w:pPr>
              <w:numPr>
                <w:ilvl w:val="0"/>
                <w:numId w:val="23"/>
              </w:numPr>
              <w:tabs>
                <w:tab w:val="left" w:pos="284"/>
              </w:tabs>
              <w:ind w:left="0" w:firstLine="0"/>
            </w:pPr>
            <w:proofErr w:type="gramStart"/>
            <w:r>
              <w:t>участия в организации практики обучающи</w:t>
            </w:r>
            <w:r>
              <w:t>х</w:t>
            </w:r>
            <w:r>
              <w:t xml:space="preserve">ся в учебно-производственных мастерских и на производстве; </w:t>
            </w:r>
            <w:proofErr w:type="gramEnd"/>
          </w:p>
          <w:p w14:paraId="576F8A0F" w14:textId="77777777" w:rsidR="00C86760" w:rsidRDefault="00C86760" w:rsidP="00C86760">
            <w:pPr>
              <w:numPr>
                <w:ilvl w:val="0"/>
                <w:numId w:val="23"/>
              </w:numPr>
              <w:tabs>
                <w:tab w:val="left" w:pos="284"/>
              </w:tabs>
              <w:ind w:left="0" w:firstLine="0"/>
            </w:pPr>
            <w:r>
              <w:t>проверки безопасности оборудования, подг</w:t>
            </w:r>
            <w:r>
              <w:t>о</w:t>
            </w:r>
            <w:r>
              <w:t xml:space="preserve">товки необходимых объектов труда и рабочих мест обучающихся; </w:t>
            </w:r>
          </w:p>
          <w:p w14:paraId="6D103CDC" w14:textId="77777777" w:rsidR="00C86760" w:rsidRDefault="00C86760" w:rsidP="00C86760">
            <w:pPr>
              <w:numPr>
                <w:ilvl w:val="0"/>
                <w:numId w:val="23"/>
              </w:numPr>
              <w:tabs>
                <w:tab w:val="left" w:pos="284"/>
              </w:tabs>
              <w:ind w:left="0" w:firstLine="0"/>
            </w:pPr>
            <w:r>
              <w:t>наблюдения, анализа и самоанализа лабор</w:t>
            </w:r>
            <w:r>
              <w:t>а</w:t>
            </w:r>
            <w:r>
              <w:t>торно-практических занятий в аудиториях, учебно-производственных мастерских и в орг</w:t>
            </w:r>
            <w:r>
              <w:t>а</w:t>
            </w:r>
            <w:r>
              <w:t>низациях, их обсуждения в диалоге с сокурсн</w:t>
            </w:r>
            <w:r>
              <w:t>и</w:t>
            </w:r>
            <w:r>
              <w:t>ками, руководителем педагогической практики, мастерами, разработки предложений по сове</w:t>
            </w:r>
            <w:r>
              <w:t>р</w:t>
            </w:r>
            <w:r>
              <w:t xml:space="preserve">шенствованию и коррекции; </w:t>
            </w:r>
          </w:p>
          <w:p w14:paraId="22FBB4D7" w14:textId="77777777" w:rsidR="00C86760" w:rsidRDefault="00C86760" w:rsidP="00C86760">
            <w:pPr>
              <w:numPr>
                <w:ilvl w:val="0"/>
                <w:numId w:val="23"/>
              </w:numPr>
              <w:tabs>
                <w:tab w:val="left" w:pos="284"/>
              </w:tabs>
              <w:ind w:left="0" w:firstLine="0"/>
            </w:pPr>
            <w:r>
              <w:t>ведения документации, обеспечивающей учебно-производственный процесс.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56BC1" w14:textId="77777777" w:rsidR="00C86760" w:rsidRDefault="00C86760">
            <w:r>
              <w:lastRenderedPageBreak/>
              <w:t xml:space="preserve">Виды работ на практике </w:t>
            </w:r>
          </w:p>
          <w:p w14:paraId="4113A82D" w14:textId="77777777" w:rsidR="00C86760" w:rsidRDefault="00C867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  <w:r>
              <w:t>Обеспечивать материально-техническое оснащение занятий, включая проверку безопасности оборудования, подготовку необходимых объектов труда и рабочих мест обучающихся, создание условий складирования и др.</w:t>
            </w:r>
          </w:p>
          <w:p w14:paraId="2A2790C1" w14:textId="77777777" w:rsidR="00C86760" w:rsidRDefault="00C867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8FDC0" w14:textId="77777777" w:rsidR="00C86760" w:rsidRDefault="00C86760">
            <w:r>
              <w:lastRenderedPageBreak/>
              <w:t>36</w:t>
            </w:r>
          </w:p>
        </w:tc>
      </w:tr>
      <w:tr w:rsidR="00C86760" w14:paraId="385A2499" w14:textId="77777777" w:rsidTr="00C86760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052C5" w14:textId="77777777" w:rsidR="00C86760" w:rsidRPr="00D87D78" w:rsidRDefault="00C86760">
            <w:pPr>
              <w:tabs>
                <w:tab w:val="left" w:pos="284"/>
              </w:tabs>
            </w:pPr>
            <w:r w:rsidRPr="00D87D78">
              <w:lastRenderedPageBreak/>
              <w:t>Уметь:</w:t>
            </w:r>
          </w:p>
          <w:p w14:paraId="44B417DF" w14:textId="77777777" w:rsidR="00C86760" w:rsidRPr="00D87D78" w:rsidRDefault="00C86760" w:rsidP="00C86760">
            <w:pPr>
              <w:numPr>
                <w:ilvl w:val="0"/>
                <w:numId w:val="23"/>
              </w:numPr>
              <w:tabs>
                <w:tab w:val="left" w:pos="284"/>
              </w:tabs>
              <w:ind w:left="0" w:firstLine="0"/>
            </w:pPr>
            <w:r w:rsidRPr="00D87D78">
              <w:t>находить и использовать методическую л</w:t>
            </w:r>
            <w:r w:rsidRPr="00D87D78">
              <w:t>и</w:t>
            </w:r>
            <w:r w:rsidRPr="00D87D78">
              <w:t xml:space="preserve">тературу и </w:t>
            </w:r>
            <w:proofErr w:type="spellStart"/>
            <w:r w:rsidRPr="00D87D78">
              <w:t>др</w:t>
            </w:r>
            <w:proofErr w:type="gramStart"/>
            <w:r w:rsidRPr="00D87D78">
              <w:t>.и</w:t>
            </w:r>
            <w:proofErr w:type="gramEnd"/>
            <w:r w:rsidRPr="00D87D78">
              <w:t>сточники</w:t>
            </w:r>
            <w:proofErr w:type="spellEnd"/>
            <w:r w:rsidRPr="00D87D78">
              <w:t xml:space="preserve"> информации, необх</w:t>
            </w:r>
            <w:r w:rsidRPr="00D87D78">
              <w:t>о</w:t>
            </w:r>
            <w:r w:rsidRPr="00D87D78">
              <w:t xml:space="preserve">димой для подготовки к лабораторно-практическим занятиям и организации практики обучающихся; </w:t>
            </w:r>
          </w:p>
          <w:p w14:paraId="4C04AAB7" w14:textId="77777777" w:rsidR="00C86760" w:rsidRPr="00D87D78" w:rsidRDefault="00C86760" w:rsidP="00C86760">
            <w:pPr>
              <w:numPr>
                <w:ilvl w:val="0"/>
                <w:numId w:val="23"/>
              </w:numPr>
              <w:tabs>
                <w:tab w:val="left" w:pos="284"/>
              </w:tabs>
              <w:ind w:left="0" w:firstLine="0"/>
            </w:pPr>
            <w:r w:rsidRPr="00D87D78">
              <w:t>взаимодействовать с организациями по в</w:t>
            </w:r>
            <w:r w:rsidRPr="00D87D78">
              <w:t>о</w:t>
            </w:r>
            <w:r w:rsidRPr="00D87D78">
              <w:t xml:space="preserve">просам организации учебно-производственного процесса; </w:t>
            </w:r>
          </w:p>
          <w:p w14:paraId="6A160D1D" w14:textId="77777777" w:rsidR="00C86760" w:rsidRPr="00D87D78" w:rsidRDefault="00C86760" w:rsidP="00C86760">
            <w:pPr>
              <w:numPr>
                <w:ilvl w:val="0"/>
                <w:numId w:val="23"/>
              </w:numPr>
              <w:tabs>
                <w:tab w:val="left" w:pos="284"/>
              </w:tabs>
              <w:ind w:left="0" w:firstLine="0"/>
            </w:pPr>
            <w:r w:rsidRPr="00D87D78">
              <w:t>планировать учебно-производственный пр</w:t>
            </w:r>
            <w:r w:rsidRPr="00D87D78">
              <w:t>о</w:t>
            </w:r>
            <w:r w:rsidRPr="00D87D78">
              <w:t>цесс, подбирать учебно-производственные з</w:t>
            </w:r>
            <w:r w:rsidRPr="00D87D78">
              <w:t>а</w:t>
            </w:r>
            <w:r w:rsidRPr="00D87D78">
              <w:t xml:space="preserve">дания, составлять перечень учебных работ; </w:t>
            </w:r>
          </w:p>
          <w:p w14:paraId="6B01FB2F" w14:textId="77777777" w:rsidR="00C86760" w:rsidRPr="00D87D78" w:rsidRDefault="00C86760" w:rsidP="00C86760">
            <w:pPr>
              <w:numPr>
                <w:ilvl w:val="0"/>
                <w:numId w:val="23"/>
              </w:numPr>
              <w:tabs>
                <w:tab w:val="left" w:pos="284"/>
              </w:tabs>
              <w:ind w:left="0" w:firstLine="0"/>
            </w:pPr>
            <w:r w:rsidRPr="00D87D78">
              <w:t xml:space="preserve">организовывать и проводить лабораторно-практические занятия и все виды практики </w:t>
            </w:r>
            <w:proofErr w:type="gramStart"/>
            <w:r w:rsidRPr="00D87D78">
              <w:t>об</w:t>
            </w:r>
            <w:r w:rsidRPr="00D87D78">
              <w:t>у</w:t>
            </w:r>
            <w:r w:rsidRPr="00D87D78">
              <w:t>чающихся</w:t>
            </w:r>
            <w:proofErr w:type="gramEnd"/>
            <w:r w:rsidRPr="00D87D78">
              <w:t xml:space="preserve">; </w:t>
            </w:r>
          </w:p>
          <w:p w14:paraId="460E1842" w14:textId="77777777" w:rsidR="00C86760" w:rsidRPr="00D87D78" w:rsidRDefault="00C86760" w:rsidP="00C86760">
            <w:pPr>
              <w:numPr>
                <w:ilvl w:val="0"/>
                <w:numId w:val="23"/>
              </w:numPr>
              <w:tabs>
                <w:tab w:val="left" w:pos="284"/>
              </w:tabs>
              <w:ind w:left="0" w:firstLine="0"/>
            </w:pPr>
            <w:r w:rsidRPr="00D87D78">
              <w:t>использовать различные формы и методы организации учебно-производственного пр</w:t>
            </w:r>
            <w:r w:rsidRPr="00D87D78">
              <w:t>о</w:t>
            </w:r>
            <w:r w:rsidRPr="00D87D78">
              <w:t xml:space="preserve">цесса; </w:t>
            </w:r>
          </w:p>
          <w:p w14:paraId="25C58241" w14:textId="77777777" w:rsidR="00C86760" w:rsidRPr="00D87D78" w:rsidRDefault="00C86760" w:rsidP="00C86760">
            <w:pPr>
              <w:numPr>
                <w:ilvl w:val="0"/>
                <w:numId w:val="23"/>
              </w:numPr>
              <w:tabs>
                <w:tab w:val="left" w:pos="284"/>
              </w:tabs>
              <w:ind w:left="0" w:firstLine="0"/>
            </w:pPr>
            <w:r w:rsidRPr="00D87D78">
              <w:t>нормировать и организовывать произво</w:t>
            </w:r>
            <w:r w:rsidRPr="00D87D78">
              <w:t>д</w:t>
            </w:r>
            <w:r w:rsidRPr="00D87D78">
              <w:t xml:space="preserve">ственные и учебно-производственные работы; </w:t>
            </w:r>
          </w:p>
          <w:p w14:paraId="2522CF22" w14:textId="77777777" w:rsidR="00C86760" w:rsidRPr="00D87D78" w:rsidRDefault="00C86760" w:rsidP="00C86760">
            <w:pPr>
              <w:numPr>
                <w:ilvl w:val="0"/>
                <w:numId w:val="23"/>
              </w:numPr>
              <w:tabs>
                <w:tab w:val="left" w:pos="284"/>
              </w:tabs>
              <w:ind w:left="0" w:firstLine="0"/>
            </w:pPr>
            <w:r w:rsidRPr="00D87D78">
              <w:t xml:space="preserve">обеспечивать связь теории с практикой; </w:t>
            </w:r>
          </w:p>
          <w:p w14:paraId="437104D2" w14:textId="77777777" w:rsidR="00C86760" w:rsidRPr="00D87D78" w:rsidRDefault="00C86760" w:rsidP="00C86760">
            <w:pPr>
              <w:numPr>
                <w:ilvl w:val="0"/>
                <w:numId w:val="23"/>
              </w:numPr>
              <w:tabs>
                <w:tab w:val="left" w:pos="284"/>
              </w:tabs>
              <w:ind w:left="0" w:firstLine="0"/>
            </w:pPr>
            <w:r w:rsidRPr="00D87D78">
              <w:t xml:space="preserve">обеспечивать соблюдение </w:t>
            </w:r>
            <w:proofErr w:type="gramStart"/>
            <w:r w:rsidRPr="00D87D78">
              <w:t>обучающимися</w:t>
            </w:r>
            <w:proofErr w:type="gramEnd"/>
            <w:r w:rsidRPr="00D87D78">
              <w:t xml:space="preserve"> техники безопасности; </w:t>
            </w:r>
          </w:p>
          <w:p w14:paraId="61D2D257" w14:textId="77777777" w:rsidR="00C86760" w:rsidRPr="00D87D78" w:rsidRDefault="00C86760" w:rsidP="00C86760">
            <w:pPr>
              <w:numPr>
                <w:ilvl w:val="0"/>
                <w:numId w:val="23"/>
              </w:numPr>
              <w:tabs>
                <w:tab w:val="left" w:pos="284"/>
              </w:tabs>
              <w:ind w:left="0" w:firstLine="0"/>
            </w:pPr>
            <w:r w:rsidRPr="00D87D78">
              <w:t>эксплуатировать и конструировать несло</w:t>
            </w:r>
            <w:r w:rsidRPr="00D87D78">
              <w:t>ж</w:t>
            </w:r>
            <w:r w:rsidRPr="00D87D78">
              <w:t xml:space="preserve">ные технические средства обучения; </w:t>
            </w:r>
          </w:p>
          <w:p w14:paraId="6FDC3C94" w14:textId="77777777" w:rsidR="00C86760" w:rsidRPr="00D87D78" w:rsidRDefault="00C86760" w:rsidP="00C86760">
            <w:pPr>
              <w:numPr>
                <w:ilvl w:val="0"/>
                <w:numId w:val="23"/>
              </w:numPr>
              <w:tabs>
                <w:tab w:val="left" w:pos="284"/>
              </w:tabs>
              <w:ind w:left="0" w:firstLine="0"/>
            </w:pPr>
            <w:r w:rsidRPr="00D87D78">
              <w:t>составлять заявки на поставку, осуществлять приемку и проверку технологического оборуд</w:t>
            </w:r>
            <w:r w:rsidRPr="00D87D78">
              <w:t>о</w:t>
            </w:r>
            <w:r w:rsidRPr="00D87D78">
              <w:lastRenderedPageBreak/>
              <w:t>вания и оснастки, подготавливать оборудов</w:t>
            </w:r>
            <w:r w:rsidRPr="00D87D78">
              <w:t>а</w:t>
            </w:r>
            <w:r w:rsidRPr="00D87D78">
              <w:t>ние, оснастку (в том числе и заготовки) и мат</w:t>
            </w:r>
            <w:r w:rsidRPr="00D87D78">
              <w:t>е</w:t>
            </w:r>
            <w:r w:rsidRPr="00D87D78">
              <w:t xml:space="preserve">риалы для учебно-производственного процесса; </w:t>
            </w:r>
          </w:p>
          <w:p w14:paraId="6F0CE5F6" w14:textId="77777777" w:rsidR="00C86760" w:rsidRPr="00D87D78" w:rsidRDefault="00C86760" w:rsidP="00C86760">
            <w:pPr>
              <w:numPr>
                <w:ilvl w:val="0"/>
                <w:numId w:val="23"/>
              </w:numPr>
              <w:tabs>
                <w:tab w:val="left" w:pos="284"/>
              </w:tabs>
              <w:ind w:left="0" w:firstLine="0"/>
            </w:pPr>
            <w:r w:rsidRPr="00D87D78">
              <w:t>устанавливать педагогически целесообра</w:t>
            </w:r>
            <w:r w:rsidRPr="00D87D78">
              <w:t>з</w:t>
            </w:r>
            <w:r w:rsidRPr="00D87D78">
              <w:t>ные взаимоотношения с обучающимися, их р</w:t>
            </w:r>
            <w:r w:rsidRPr="00D87D78">
              <w:t>о</w:t>
            </w:r>
            <w:r w:rsidRPr="00D87D78">
              <w:t>дителями (лицами, их замещающими), рабоч</w:t>
            </w:r>
            <w:r w:rsidRPr="00D87D78">
              <w:t>и</w:t>
            </w:r>
            <w:r w:rsidRPr="00D87D78">
              <w:t xml:space="preserve">ми, служащими и руководством  первичного структурного подразделения организации; </w:t>
            </w:r>
          </w:p>
          <w:p w14:paraId="5CDEF34B" w14:textId="77777777" w:rsidR="00C86760" w:rsidRPr="00D87D78" w:rsidRDefault="00C86760" w:rsidP="00C86760">
            <w:pPr>
              <w:numPr>
                <w:ilvl w:val="0"/>
                <w:numId w:val="23"/>
              </w:numPr>
              <w:tabs>
                <w:tab w:val="left" w:pos="284"/>
              </w:tabs>
              <w:ind w:left="0" w:firstLine="0"/>
            </w:pPr>
            <w:r w:rsidRPr="00D87D78">
              <w:t>осуществлять педагогический контроль, оц</w:t>
            </w:r>
            <w:r w:rsidRPr="00D87D78">
              <w:t>е</w:t>
            </w:r>
            <w:r w:rsidRPr="00D87D78">
              <w:t xml:space="preserve">нивать процесс и результаты деятельности </w:t>
            </w:r>
            <w:proofErr w:type="gramStart"/>
            <w:r w:rsidRPr="00D87D78">
              <w:t>об</w:t>
            </w:r>
            <w:r w:rsidRPr="00D87D78">
              <w:t>у</w:t>
            </w:r>
            <w:r w:rsidRPr="00D87D78">
              <w:t>чающихся</w:t>
            </w:r>
            <w:proofErr w:type="gramEnd"/>
            <w:r w:rsidRPr="00D87D78">
              <w:t>, качество продукции, изготавлива</w:t>
            </w:r>
            <w:r w:rsidRPr="00D87D78">
              <w:t>е</w:t>
            </w:r>
            <w:r w:rsidRPr="00D87D78">
              <w:t xml:space="preserve">мой обучающимися; </w:t>
            </w:r>
          </w:p>
          <w:p w14:paraId="702877DC" w14:textId="77777777" w:rsidR="00C86760" w:rsidRPr="00D87D78" w:rsidRDefault="00C86760" w:rsidP="00C86760">
            <w:pPr>
              <w:numPr>
                <w:ilvl w:val="0"/>
                <w:numId w:val="23"/>
              </w:numPr>
              <w:tabs>
                <w:tab w:val="left" w:pos="284"/>
              </w:tabs>
              <w:ind w:left="0" w:firstLine="0"/>
            </w:pPr>
            <w:r w:rsidRPr="00D87D78">
              <w:t>осуществлять самоанализ и самоконтроль при проведении занятий и организации практ</w:t>
            </w:r>
            <w:r w:rsidRPr="00D87D78">
              <w:t>и</w:t>
            </w:r>
            <w:r w:rsidRPr="00D87D78">
              <w:t xml:space="preserve">ки обучающихся; </w:t>
            </w:r>
          </w:p>
          <w:p w14:paraId="5B8B172D" w14:textId="77777777" w:rsidR="00C86760" w:rsidRPr="00D87D78" w:rsidRDefault="00C86760" w:rsidP="00C86760">
            <w:pPr>
              <w:numPr>
                <w:ilvl w:val="0"/>
                <w:numId w:val="23"/>
              </w:numPr>
              <w:tabs>
                <w:tab w:val="left" w:pos="284"/>
              </w:tabs>
              <w:ind w:left="0" w:firstLine="0"/>
            </w:pPr>
            <w:r w:rsidRPr="00D87D78">
              <w:t>анализировать процесс и результаты профе</w:t>
            </w:r>
            <w:r w:rsidRPr="00D87D78">
              <w:t>с</w:t>
            </w:r>
            <w:r w:rsidRPr="00D87D78">
              <w:t>сионального обучения, отдельные занятия, о</w:t>
            </w:r>
            <w:r w:rsidRPr="00D87D78">
              <w:t>р</w:t>
            </w:r>
            <w:r w:rsidRPr="00D87D78">
              <w:t>ганизацию практики, корректировать и сове</w:t>
            </w:r>
            <w:r w:rsidRPr="00D87D78">
              <w:t>р</w:t>
            </w:r>
            <w:r w:rsidRPr="00D87D78">
              <w:t>шенствовать их;</w:t>
            </w:r>
          </w:p>
          <w:p w14:paraId="2F1FB299" w14:textId="77777777" w:rsidR="00C86760" w:rsidRPr="00D87D78" w:rsidRDefault="00C86760" w:rsidP="00C86760">
            <w:pPr>
              <w:numPr>
                <w:ilvl w:val="0"/>
                <w:numId w:val="23"/>
              </w:numPr>
              <w:tabs>
                <w:tab w:val="left" w:pos="284"/>
              </w:tabs>
              <w:ind w:left="0" w:firstLine="0"/>
            </w:pPr>
            <w:r w:rsidRPr="00D87D78">
              <w:t>оформлять документацию, обеспечивающую учебно-производственный процесс;</w:t>
            </w:r>
          </w:p>
          <w:p w14:paraId="0B6DFA54" w14:textId="7FC667D3" w:rsidR="00D87D78" w:rsidRDefault="00D87D78" w:rsidP="00D87D78">
            <w:pPr>
              <w:jc w:val="both"/>
              <w:rPr>
                <w:bCs/>
              </w:rPr>
            </w:pPr>
            <w:r w:rsidRPr="00D87D78">
              <w:rPr>
                <w:bCs/>
              </w:rPr>
              <w:t>составления договоров взаимодействия образ</w:t>
            </w:r>
            <w:r w:rsidRPr="00D87D78">
              <w:rPr>
                <w:bCs/>
              </w:rPr>
              <w:t>о</w:t>
            </w:r>
            <w:r w:rsidRPr="00D87D78">
              <w:rPr>
                <w:bCs/>
              </w:rPr>
              <w:t>вательного</w:t>
            </w:r>
          </w:p>
          <w:p w14:paraId="0204F4B0" w14:textId="0B81D997" w:rsidR="00D87D78" w:rsidRPr="00563DE5" w:rsidRDefault="00563DE5" w:rsidP="00563DE5">
            <w:pPr>
              <w:jc w:val="both"/>
              <w:rPr>
                <w:bCs/>
                <w:i/>
              </w:rPr>
            </w:pPr>
            <w:r>
              <w:rPr>
                <w:bCs/>
              </w:rPr>
              <w:t xml:space="preserve">- </w:t>
            </w:r>
            <w:r w:rsidRPr="00563DE5">
              <w:rPr>
                <w:bCs/>
                <w:i/>
              </w:rPr>
              <w:t>использовать различные технические сре</w:t>
            </w:r>
            <w:r w:rsidRPr="00563DE5">
              <w:rPr>
                <w:bCs/>
                <w:i/>
              </w:rPr>
              <w:t>д</w:t>
            </w:r>
            <w:r w:rsidRPr="00563DE5">
              <w:rPr>
                <w:bCs/>
                <w:i/>
              </w:rPr>
              <w:t>ства контроля, технические средства управл</w:t>
            </w:r>
            <w:r w:rsidRPr="00563DE5">
              <w:rPr>
                <w:bCs/>
                <w:i/>
              </w:rPr>
              <w:t>е</w:t>
            </w:r>
            <w:r w:rsidRPr="00563DE5">
              <w:rPr>
                <w:bCs/>
                <w:i/>
              </w:rPr>
              <w:t>ния обучением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BC787" w14:textId="77777777" w:rsidR="00C86760" w:rsidRDefault="00C86760">
            <w:r>
              <w:lastRenderedPageBreak/>
              <w:t xml:space="preserve">Тематика лабораторных/практических работ </w:t>
            </w:r>
          </w:p>
          <w:p w14:paraId="11923361" w14:textId="77777777" w:rsidR="00C86760" w:rsidRDefault="00C86760">
            <w:pPr>
              <w:rPr>
                <w:spacing w:val="1"/>
              </w:rPr>
            </w:pPr>
            <w:r>
              <w:rPr>
                <w:spacing w:val="1"/>
              </w:rPr>
              <w:t>Составление обобщенной опорной схемы способов контроля и регулир</w:t>
            </w:r>
            <w:r>
              <w:rPr>
                <w:spacing w:val="1"/>
              </w:rPr>
              <w:t>о</w:t>
            </w:r>
            <w:r>
              <w:rPr>
                <w:spacing w:val="1"/>
              </w:rPr>
              <w:t xml:space="preserve">вания деятельности обучающихся в процессе </w:t>
            </w:r>
            <w:proofErr w:type="gramStart"/>
            <w:r>
              <w:rPr>
                <w:spacing w:val="1"/>
              </w:rPr>
              <w:t>п</w:t>
            </w:r>
            <w:proofErr w:type="gramEnd"/>
            <w:r>
              <w:rPr>
                <w:spacing w:val="1"/>
              </w:rPr>
              <w:t>/о</w:t>
            </w:r>
          </w:p>
          <w:p w14:paraId="30C9D699" w14:textId="77777777" w:rsidR="00C86760" w:rsidRDefault="00C86760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Определение содержания учебно-производственной работы на конкре</w:t>
            </w:r>
            <w:r>
              <w:rPr>
                <w:rFonts w:eastAsia="Calibri"/>
                <w:bCs/>
              </w:rPr>
              <w:t>т</w:t>
            </w:r>
            <w:r>
              <w:rPr>
                <w:rFonts w:eastAsia="Calibri"/>
                <w:bCs/>
              </w:rPr>
              <w:t>ный урок по заданной теме</w:t>
            </w:r>
          </w:p>
          <w:p w14:paraId="4A3A7490" w14:textId="77777777" w:rsidR="00C86760" w:rsidRDefault="00C86760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Определение уровня умений, приобр</w:t>
            </w:r>
            <w:r>
              <w:rPr>
                <w:rFonts w:eastAsia="Calibri"/>
                <w:bCs/>
              </w:rPr>
              <w:t>е</w:t>
            </w:r>
            <w:r>
              <w:rPr>
                <w:rFonts w:eastAsia="Calibri"/>
                <w:bCs/>
              </w:rPr>
              <w:t xml:space="preserve">таемых обучающимися на данном уроке </w:t>
            </w:r>
            <w:proofErr w:type="gramStart"/>
            <w:r>
              <w:rPr>
                <w:rFonts w:eastAsia="Calibri"/>
                <w:bCs/>
              </w:rPr>
              <w:t>п</w:t>
            </w:r>
            <w:proofErr w:type="gramEnd"/>
            <w:r>
              <w:rPr>
                <w:rFonts w:eastAsia="Calibri"/>
                <w:bCs/>
              </w:rPr>
              <w:t>/о</w:t>
            </w:r>
          </w:p>
          <w:p w14:paraId="3F968F01" w14:textId="77777777" w:rsidR="00C86760" w:rsidRDefault="00C86760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Разработка и обоснование критериев оценки формирования професси</w:t>
            </w:r>
            <w:r>
              <w:rPr>
                <w:rFonts w:eastAsia="Calibri"/>
                <w:bCs/>
              </w:rPr>
              <w:t>о</w:t>
            </w:r>
            <w:r>
              <w:rPr>
                <w:rFonts w:eastAsia="Calibri"/>
                <w:bCs/>
              </w:rPr>
              <w:t>нальных умений и навыков по в</w:t>
            </w:r>
            <w:r>
              <w:rPr>
                <w:rFonts w:eastAsia="Calibri"/>
                <w:bCs/>
              </w:rPr>
              <w:t>ы</w:t>
            </w:r>
            <w:r>
              <w:rPr>
                <w:rFonts w:eastAsia="Calibri"/>
                <w:bCs/>
              </w:rPr>
              <w:t>бранной теме</w:t>
            </w:r>
          </w:p>
          <w:p w14:paraId="0DF8F946" w14:textId="77777777" w:rsidR="00C86760" w:rsidRDefault="00C86760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Анализ образцов учебно-производственных характеристик</w:t>
            </w:r>
          </w:p>
          <w:p w14:paraId="237FB917" w14:textId="77777777" w:rsidR="00C86760" w:rsidRDefault="00C86760">
            <w:pPr>
              <w:rPr>
                <w:color w:val="000000"/>
              </w:rPr>
            </w:pPr>
            <w:r>
              <w:rPr>
                <w:color w:val="000000"/>
              </w:rPr>
              <w:t>Проектирование уроков и подготовка к их проведению по заданной опер</w:t>
            </w:r>
            <w:r>
              <w:rPr>
                <w:color w:val="000000"/>
              </w:rPr>
              <w:t>а</w:t>
            </w:r>
            <w:r>
              <w:rPr>
                <w:color w:val="000000"/>
              </w:rPr>
              <w:t>ционной и комплексной теме пр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граммы обучения в мастерских</w:t>
            </w:r>
          </w:p>
          <w:p w14:paraId="75EC65D8" w14:textId="77777777" w:rsidR="00C86760" w:rsidRDefault="00C86760">
            <w:pPr>
              <w:rPr>
                <w:color w:val="000000"/>
              </w:rPr>
            </w:pPr>
            <w:r>
              <w:rPr>
                <w:color w:val="000000"/>
              </w:rPr>
              <w:t>Проигрывание подготовленного сц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нария хода урока в процессе «</w:t>
            </w:r>
            <w:proofErr w:type="spellStart"/>
            <w:r>
              <w:rPr>
                <w:color w:val="000000"/>
              </w:rPr>
              <w:t>микр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преподавания</w:t>
            </w:r>
            <w:proofErr w:type="spellEnd"/>
            <w:r>
              <w:rPr>
                <w:color w:val="000000"/>
              </w:rPr>
              <w:t>» (в форме деловой и</w:t>
            </w:r>
            <w:r>
              <w:rPr>
                <w:color w:val="000000"/>
              </w:rPr>
              <w:t>г</w:t>
            </w:r>
            <w:r>
              <w:rPr>
                <w:color w:val="000000"/>
              </w:rPr>
              <w:t>ры)</w:t>
            </w:r>
          </w:p>
          <w:p w14:paraId="090BFC0B" w14:textId="77777777" w:rsidR="00C86760" w:rsidRDefault="00C86760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Проведение  урока </w:t>
            </w:r>
            <w:proofErr w:type="gramStart"/>
            <w:r>
              <w:rPr>
                <w:color w:val="000000"/>
              </w:rPr>
              <w:t>п</w:t>
            </w:r>
            <w:proofErr w:type="gramEnd"/>
            <w:r>
              <w:rPr>
                <w:color w:val="000000"/>
              </w:rPr>
              <w:t xml:space="preserve">/о с последующим </w:t>
            </w:r>
            <w:r>
              <w:rPr>
                <w:color w:val="000000"/>
              </w:rPr>
              <w:lastRenderedPageBreak/>
              <w:t>коллективным структурно-оценочным анализом</w:t>
            </w:r>
          </w:p>
          <w:p w14:paraId="2BD0ED1E" w14:textId="77777777" w:rsidR="00C86760" w:rsidRDefault="00C86760">
            <w:pPr>
              <w:rPr>
                <w:color w:val="000000"/>
              </w:rPr>
            </w:pPr>
            <w:r>
              <w:rPr>
                <w:color w:val="000000"/>
              </w:rPr>
              <w:t>Определение соответствия выполня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мых работ и приобретаемых при этом умений и навыков требованиям пр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 xml:space="preserve">граммы </w:t>
            </w:r>
            <w:proofErr w:type="gramStart"/>
            <w:r>
              <w:rPr>
                <w:color w:val="000000"/>
              </w:rPr>
              <w:t>п</w:t>
            </w:r>
            <w:proofErr w:type="gramEnd"/>
            <w:r>
              <w:rPr>
                <w:color w:val="000000"/>
              </w:rPr>
              <w:t>/о</w:t>
            </w:r>
          </w:p>
          <w:p w14:paraId="09255771" w14:textId="77777777" w:rsidR="00C86760" w:rsidRDefault="00C86760">
            <w:r>
              <w:t>Составление фрагментов планиру</w:t>
            </w:r>
            <w:r>
              <w:t>ю</w:t>
            </w:r>
            <w:r>
              <w:t>щей и учебно-программной докуме</w:t>
            </w:r>
            <w:r>
              <w:t>н</w:t>
            </w:r>
            <w:r>
              <w:t>тации, инструктивно-дидактических материалов</w:t>
            </w:r>
          </w:p>
          <w:p w14:paraId="78983EB9" w14:textId="77777777" w:rsidR="00C86760" w:rsidRDefault="00C86760">
            <w:pPr>
              <w:rPr>
                <w:color w:val="000000"/>
              </w:rPr>
            </w:pPr>
            <w:r>
              <w:rPr>
                <w:color w:val="000000"/>
              </w:rPr>
              <w:t>Разработка критериев–показателей п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дагогического мастерства</w:t>
            </w:r>
          </w:p>
          <w:p w14:paraId="03AB33A6" w14:textId="77777777" w:rsidR="00C86760" w:rsidRDefault="00C86760">
            <w:pPr>
              <w:rPr>
                <w:color w:val="000000"/>
              </w:rPr>
            </w:pPr>
            <w:r>
              <w:rPr>
                <w:color w:val="000000"/>
              </w:rPr>
              <w:t>Разработка материала к докладу на м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тодическом совещании на заданную тему</w:t>
            </w:r>
          </w:p>
          <w:p w14:paraId="59E92545" w14:textId="77777777" w:rsidR="00C86760" w:rsidRDefault="00C86760">
            <w:pPr>
              <w:ind w:firstLine="317"/>
              <w:jc w:val="both"/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7AA39" w14:textId="77777777" w:rsidR="00C86760" w:rsidRDefault="00C86760">
            <w:r>
              <w:lastRenderedPageBreak/>
              <w:t>40</w:t>
            </w:r>
          </w:p>
        </w:tc>
      </w:tr>
      <w:tr w:rsidR="00C86760" w14:paraId="05F50C83" w14:textId="77777777" w:rsidTr="00C86760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ADDE4" w14:textId="77777777" w:rsidR="00C86760" w:rsidRDefault="00C86760">
            <w:pPr>
              <w:tabs>
                <w:tab w:val="left" w:pos="284"/>
              </w:tabs>
            </w:pPr>
            <w:r>
              <w:lastRenderedPageBreak/>
              <w:t>Знать:</w:t>
            </w:r>
          </w:p>
          <w:p w14:paraId="6E5F6BA3" w14:textId="77777777" w:rsidR="00C86760" w:rsidRDefault="00C86760" w:rsidP="00C86760">
            <w:pPr>
              <w:numPr>
                <w:ilvl w:val="0"/>
                <w:numId w:val="23"/>
              </w:numPr>
              <w:tabs>
                <w:tab w:val="left" w:pos="284"/>
              </w:tabs>
              <w:ind w:left="0" w:firstLine="0"/>
            </w:pPr>
            <w:r>
              <w:t>теоретические основы и методику професс</w:t>
            </w:r>
            <w:r>
              <w:t>и</w:t>
            </w:r>
            <w:r>
              <w:t xml:space="preserve">онального обучения (по отраслям); </w:t>
            </w:r>
          </w:p>
          <w:p w14:paraId="5DB13723" w14:textId="77777777" w:rsidR="00C86760" w:rsidRDefault="00C86760" w:rsidP="00C86760">
            <w:pPr>
              <w:numPr>
                <w:ilvl w:val="0"/>
                <w:numId w:val="23"/>
              </w:numPr>
              <w:tabs>
                <w:tab w:val="left" w:pos="284"/>
              </w:tabs>
              <w:ind w:left="0" w:firstLine="0"/>
            </w:pPr>
            <w:r>
              <w:t>нормативно-правовые и методические осн</w:t>
            </w:r>
            <w:r>
              <w:t>о</w:t>
            </w:r>
            <w:r>
              <w:t>вы взаимодействия с организациями по вопр</w:t>
            </w:r>
            <w:r>
              <w:t>о</w:t>
            </w:r>
            <w:r>
              <w:t xml:space="preserve">сам организации учебно-производственного процесса; </w:t>
            </w:r>
          </w:p>
          <w:p w14:paraId="729D1B58" w14:textId="77777777" w:rsidR="00C86760" w:rsidRDefault="00C86760" w:rsidP="00C86760">
            <w:pPr>
              <w:numPr>
                <w:ilvl w:val="0"/>
                <w:numId w:val="23"/>
              </w:numPr>
              <w:tabs>
                <w:tab w:val="left" w:pos="284"/>
              </w:tabs>
              <w:ind w:left="0" w:firstLine="0"/>
            </w:pPr>
            <w:r>
              <w:t>цели, задачи, функции, содержание, формы и методы профессионального обучения (по о</w:t>
            </w:r>
            <w:r>
              <w:t>т</w:t>
            </w:r>
            <w:r>
              <w:t xml:space="preserve">раслям); </w:t>
            </w:r>
          </w:p>
          <w:p w14:paraId="102EF2D0" w14:textId="77777777" w:rsidR="00C86760" w:rsidRDefault="00C86760" w:rsidP="00C86760">
            <w:pPr>
              <w:numPr>
                <w:ilvl w:val="0"/>
                <w:numId w:val="23"/>
              </w:numPr>
              <w:tabs>
                <w:tab w:val="left" w:pos="284"/>
              </w:tabs>
              <w:ind w:left="0" w:firstLine="0"/>
            </w:pPr>
            <w:r>
              <w:t>особенности планирования занятий по пр</w:t>
            </w:r>
            <w:r>
              <w:t>о</w:t>
            </w:r>
            <w:r>
              <w:t xml:space="preserve">фессиональному обучению в зависимости от их целей и задач, места проведения, осваиваемой профессии рабочих (служащих); </w:t>
            </w:r>
          </w:p>
          <w:p w14:paraId="7425C224" w14:textId="77777777" w:rsidR="00C86760" w:rsidRDefault="00C86760" w:rsidP="00C86760">
            <w:pPr>
              <w:numPr>
                <w:ilvl w:val="0"/>
                <w:numId w:val="23"/>
              </w:numPr>
              <w:tabs>
                <w:tab w:val="left" w:pos="284"/>
              </w:tabs>
              <w:ind w:left="0" w:firstLine="0"/>
            </w:pPr>
            <w:r>
              <w:t>структуру и содержание учебных программ начального профессионального образования  и профессиональной подготовки, цели и особе</w:t>
            </w:r>
            <w:r>
              <w:t>н</w:t>
            </w:r>
            <w:r>
              <w:t xml:space="preserve">ности освоения профессий рабочих (служащих) при </w:t>
            </w:r>
            <w:proofErr w:type="gramStart"/>
            <w:r>
              <w:t>обучении по программам</w:t>
            </w:r>
            <w:proofErr w:type="gramEnd"/>
            <w:r>
              <w:t xml:space="preserve"> среднего профе</w:t>
            </w:r>
            <w:r>
              <w:t>с</w:t>
            </w:r>
            <w:r>
              <w:t xml:space="preserve">сионального образования; </w:t>
            </w:r>
          </w:p>
          <w:p w14:paraId="6795E233" w14:textId="77777777" w:rsidR="00C86760" w:rsidRDefault="00C86760" w:rsidP="00C86760">
            <w:pPr>
              <w:numPr>
                <w:ilvl w:val="0"/>
                <w:numId w:val="23"/>
              </w:numPr>
              <w:tabs>
                <w:tab w:val="left" w:pos="284"/>
              </w:tabs>
              <w:ind w:left="0" w:firstLine="0"/>
            </w:pPr>
            <w:r>
              <w:t>методы, формы и средства профессиональн</w:t>
            </w:r>
            <w:r>
              <w:t>о</w:t>
            </w:r>
            <w:r>
              <w:t>го обучения, методические основы и особенн</w:t>
            </w:r>
            <w:r>
              <w:t>о</w:t>
            </w:r>
            <w:r>
              <w:t xml:space="preserve">сти организации учебно-производственного процесса с применением современных средств обучения; </w:t>
            </w:r>
          </w:p>
          <w:p w14:paraId="7C13B9EE" w14:textId="77777777" w:rsidR="00C86760" w:rsidRDefault="00C86760" w:rsidP="00C86760">
            <w:pPr>
              <w:numPr>
                <w:ilvl w:val="0"/>
                <w:numId w:val="23"/>
              </w:numPr>
              <w:tabs>
                <w:tab w:val="left" w:pos="284"/>
              </w:tabs>
              <w:ind w:left="0" w:firstLine="0"/>
            </w:pPr>
            <w:r>
              <w:lastRenderedPageBreak/>
              <w:t>основы конструирования и эксплуатации н</w:t>
            </w:r>
            <w:r>
              <w:t>е</w:t>
            </w:r>
            <w:r>
              <w:t xml:space="preserve">сложных технических средств обучения; </w:t>
            </w:r>
          </w:p>
          <w:p w14:paraId="1BD0E5E3" w14:textId="77777777" w:rsidR="00C86760" w:rsidRDefault="00C86760" w:rsidP="00C86760">
            <w:pPr>
              <w:numPr>
                <w:ilvl w:val="0"/>
                <w:numId w:val="23"/>
              </w:numPr>
              <w:tabs>
                <w:tab w:val="left" w:pos="284"/>
              </w:tabs>
              <w:ind w:left="0" w:firstLine="0"/>
            </w:pPr>
            <w:r>
              <w:t>профессиональную терминологию, технол</w:t>
            </w:r>
            <w:r>
              <w:t>о</w:t>
            </w:r>
            <w:r>
              <w:t>гию производства, технику, производственное оборудование, правила их эксплуатации и тр</w:t>
            </w:r>
            <w:r>
              <w:t>е</w:t>
            </w:r>
            <w:r>
              <w:t xml:space="preserve">бования к хранению; </w:t>
            </w:r>
          </w:p>
          <w:p w14:paraId="380FE3D9" w14:textId="77777777" w:rsidR="00C86760" w:rsidRDefault="00C86760" w:rsidP="00C86760">
            <w:pPr>
              <w:numPr>
                <w:ilvl w:val="0"/>
                <w:numId w:val="23"/>
              </w:numPr>
              <w:tabs>
                <w:tab w:val="left" w:pos="284"/>
              </w:tabs>
              <w:ind w:left="0" w:firstLine="0"/>
            </w:pPr>
            <w:r>
              <w:t xml:space="preserve">перечень работ в рамках технологического процесса; </w:t>
            </w:r>
          </w:p>
          <w:p w14:paraId="54A4C004" w14:textId="77777777" w:rsidR="00C86760" w:rsidRDefault="00C86760" w:rsidP="00C86760">
            <w:pPr>
              <w:numPr>
                <w:ilvl w:val="0"/>
                <w:numId w:val="23"/>
              </w:numPr>
              <w:tabs>
                <w:tab w:val="left" w:pos="284"/>
              </w:tabs>
              <w:ind w:left="0" w:firstLine="0"/>
            </w:pPr>
            <w:r>
              <w:t xml:space="preserve">виды заготовок и схемы их базирования; </w:t>
            </w:r>
          </w:p>
          <w:p w14:paraId="4F673E88" w14:textId="77777777" w:rsidR="00C86760" w:rsidRDefault="00C86760" w:rsidP="00C86760">
            <w:pPr>
              <w:numPr>
                <w:ilvl w:val="0"/>
                <w:numId w:val="23"/>
              </w:numPr>
              <w:tabs>
                <w:tab w:val="left" w:pos="284"/>
              </w:tabs>
              <w:ind w:left="0" w:firstLine="0"/>
            </w:pPr>
            <w:r>
              <w:t>формы и правила составления заявок на п</w:t>
            </w:r>
            <w:r>
              <w:t>о</w:t>
            </w:r>
            <w:r>
              <w:t xml:space="preserve">ставку технологического оборудования и оснастки; </w:t>
            </w:r>
          </w:p>
          <w:p w14:paraId="46D6C285" w14:textId="77777777" w:rsidR="00C86760" w:rsidRDefault="00C86760" w:rsidP="00C86760">
            <w:pPr>
              <w:numPr>
                <w:ilvl w:val="0"/>
                <w:numId w:val="23"/>
              </w:numPr>
              <w:tabs>
                <w:tab w:val="left" w:pos="284"/>
              </w:tabs>
              <w:ind w:left="0" w:firstLine="0"/>
            </w:pPr>
            <w:r>
              <w:t xml:space="preserve">правила приемки и проверки оборудования и оснастки; </w:t>
            </w:r>
          </w:p>
          <w:p w14:paraId="37F13D5C" w14:textId="77777777" w:rsidR="00C86760" w:rsidRDefault="00C86760" w:rsidP="00C86760">
            <w:pPr>
              <w:numPr>
                <w:ilvl w:val="0"/>
                <w:numId w:val="23"/>
              </w:numPr>
              <w:tabs>
                <w:tab w:val="left" w:pos="284"/>
              </w:tabs>
              <w:ind w:left="0" w:firstLine="0"/>
            </w:pPr>
            <w:r>
              <w:t xml:space="preserve">нормативно-правовые и организационные основы охраны труда в организациях отрасли; </w:t>
            </w:r>
          </w:p>
          <w:p w14:paraId="3CCBD27B" w14:textId="77777777" w:rsidR="00C86760" w:rsidRDefault="00C86760" w:rsidP="00C86760">
            <w:pPr>
              <w:numPr>
                <w:ilvl w:val="0"/>
                <w:numId w:val="23"/>
              </w:numPr>
              <w:tabs>
                <w:tab w:val="left" w:pos="284"/>
              </w:tabs>
              <w:ind w:left="0" w:firstLine="0"/>
            </w:pPr>
            <w:r>
              <w:t>классификацию и номенклатуру опасных и вредных факторов производственной среды, м</w:t>
            </w:r>
            <w:r>
              <w:t>е</w:t>
            </w:r>
            <w:r>
              <w:t xml:space="preserve">тоды и средства защиты от них; </w:t>
            </w:r>
          </w:p>
          <w:p w14:paraId="72568D46" w14:textId="77777777" w:rsidR="00C86760" w:rsidRDefault="00C86760" w:rsidP="00C86760">
            <w:pPr>
              <w:numPr>
                <w:ilvl w:val="0"/>
                <w:numId w:val="23"/>
              </w:numPr>
              <w:tabs>
                <w:tab w:val="left" w:pos="284"/>
              </w:tabs>
              <w:ind w:left="0" w:firstLine="0"/>
            </w:pPr>
            <w:r>
              <w:t>требования к содержанию и организации контроля результатов профессионального об</w:t>
            </w:r>
            <w:r>
              <w:t>у</w:t>
            </w:r>
            <w:r>
              <w:t xml:space="preserve">чения; </w:t>
            </w:r>
          </w:p>
          <w:p w14:paraId="7D76B967" w14:textId="77777777" w:rsidR="00C86760" w:rsidRDefault="00C86760" w:rsidP="00C86760">
            <w:pPr>
              <w:numPr>
                <w:ilvl w:val="0"/>
                <w:numId w:val="23"/>
              </w:numPr>
              <w:tabs>
                <w:tab w:val="left" w:pos="284"/>
              </w:tabs>
              <w:ind w:left="0" w:firstLine="0"/>
            </w:pPr>
            <w:r>
              <w:t>виды документации, обеспечивающей уче</w:t>
            </w:r>
            <w:r>
              <w:t>б</w:t>
            </w:r>
            <w:r>
              <w:t xml:space="preserve">но-производственный процесс, требования к ее оформлению; </w:t>
            </w:r>
          </w:p>
          <w:p w14:paraId="7F84AAED" w14:textId="77777777" w:rsidR="00C86760" w:rsidRDefault="004C03E7" w:rsidP="00C86760">
            <w:pPr>
              <w:numPr>
                <w:ilvl w:val="0"/>
                <w:numId w:val="23"/>
              </w:numPr>
              <w:tabs>
                <w:tab w:val="left" w:pos="284"/>
              </w:tabs>
              <w:ind w:left="0" w:firstLine="0"/>
            </w:pPr>
            <w:r>
              <w:t>основы делового общения;</w:t>
            </w:r>
          </w:p>
          <w:p w14:paraId="4EB391BD" w14:textId="3F1E9990" w:rsidR="004C03E7" w:rsidRPr="004C03E7" w:rsidRDefault="004C03E7" w:rsidP="00C86760">
            <w:pPr>
              <w:numPr>
                <w:ilvl w:val="0"/>
                <w:numId w:val="23"/>
              </w:numPr>
              <w:tabs>
                <w:tab w:val="left" w:pos="284"/>
              </w:tabs>
              <w:ind w:left="0" w:firstLine="0"/>
              <w:rPr>
                <w:i/>
              </w:rPr>
            </w:pPr>
            <w:proofErr w:type="gramStart"/>
            <w:r w:rsidRPr="004C03E7">
              <w:rPr>
                <w:bCs/>
                <w:i/>
              </w:rPr>
              <w:t>формы, методы, приёмы работы с работ</w:t>
            </w:r>
            <w:r w:rsidRPr="004C03E7">
              <w:rPr>
                <w:bCs/>
                <w:i/>
              </w:rPr>
              <w:t>о</w:t>
            </w:r>
            <w:r w:rsidRPr="004C03E7">
              <w:rPr>
                <w:bCs/>
                <w:i/>
              </w:rPr>
              <w:t>дателями (социальное партнерство</w:t>
            </w:r>
            <w:proofErr w:type="gramEnd"/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ADA19" w14:textId="77777777" w:rsidR="00C86760" w:rsidRDefault="00C86760">
            <w:r>
              <w:lastRenderedPageBreak/>
              <w:t>Перечень тем, включенных в МДК</w:t>
            </w:r>
          </w:p>
          <w:p w14:paraId="21BDD424" w14:textId="77777777" w:rsidR="00C86760" w:rsidRDefault="00C86760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Труд квалифицированного рабочего и современные требования к его подг</w:t>
            </w:r>
            <w:r>
              <w:rPr>
                <w:rFonts w:eastAsia="Calibri"/>
                <w:bCs/>
              </w:rPr>
              <w:t>о</w:t>
            </w:r>
            <w:r>
              <w:rPr>
                <w:rFonts w:eastAsia="Calibri"/>
                <w:bCs/>
              </w:rPr>
              <w:t>товке</w:t>
            </w:r>
          </w:p>
          <w:p w14:paraId="0A802181" w14:textId="77777777" w:rsidR="00C86760" w:rsidRDefault="00C86760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Сущность процесса производственн</w:t>
            </w:r>
            <w:r>
              <w:rPr>
                <w:rFonts w:eastAsia="Calibri"/>
                <w:bCs/>
              </w:rPr>
              <w:t>о</w:t>
            </w:r>
            <w:r>
              <w:rPr>
                <w:rFonts w:eastAsia="Calibri"/>
                <w:bCs/>
              </w:rPr>
              <w:t>го обучения</w:t>
            </w:r>
          </w:p>
          <w:p w14:paraId="7091FCB8" w14:textId="77777777" w:rsidR="00C86760" w:rsidRDefault="00C86760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Основные </w:t>
            </w:r>
            <w:proofErr w:type="gramStart"/>
            <w:r>
              <w:rPr>
                <w:rFonts w:eastAsia="Calibri"/>
                <w:bCs/>
              </w:rPr>
              <w:t>факторы</w:t>
            </w:r>
            <w:proofErr w:type="gramEnd"/>
            <w:r>
              <w:rPr>
                <w:rFonts w:eastAsia="Calibri"/>
                <w:bCs/>
              </w:rPr>
              <w:t xml:space="preserve"> обеспечивающие формирование профессиональных (практических) умений и навыков (ПУН)</w:t>
            </w:r>
          </w:p>
          <w:p w14:paraId="2B991B27" w14:textId="3E7BD901" w:rsidR="00C86760" w:rsidRDefault="00C86760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Проектирование и организация маст</w:t>
            </w:r>
            <w:r>
              <w:rPr>
                <w:rFonts w:eastAsia="Calibri"/>
                <w:bCs/>
              </w:rPr>
              <w:t>е</w:t>
            </w:r>
            <w:r>
              <w:rPr>
                <w:rFonts w:eastAsia="Calibri"/>
                <w:bCs/>
              </w:rPr>
              <w:t>ром процесса профессионального об</w:t>
            </w:r>
            <w:r>
              <w:rPr>
                <w:rFonts w:eastAsia="Calibri"/>
                <w:bCs/>
              </w:rPr>
              <w:t>у</w:t>
            </w:r>
            <w:r>
              <w:rPr>
                <w:rFonts w:eastAsia="Calibri"/>
                <w:bCs/>
              </w:rPr>
              <w:t>чения</w:t>
            </w:r>
            <w:r w:rsidR="00A331F4">
              <w:rPr>
                <w:rFonts w:eastAsia="Calibri"/>
                <w:bCs/>
              </w:rPr>
              <w:t xml:space="preserve"> в образовательных учреждениях С</w:t>
            </w:r>
            <w:r>
              <w:rPr>
                <w:rFonts w:eastAsia="Calibri"/>
                <w:bCs/>
              </w:rPr>
              <w:t>ПО</w:t>
            </w:r>
          </w:p>
          <w:p w14:paraId="2BB367D5" w14:textId="77777777" w:rsidR="00C86760" w:rsidRDefault="00C86760">
            <w:pPr>
              <w:rPr>
                <w:i/>
              </w:rPr>
            </w:pPr>
            <w:r>
              <w:rPr>
                <w:rFonts w:eastAsia="Calibri"/>
                <w:bCs/>
              </w:rPr>
              <w:t>Методическая работа мастера профе</w:t>
            </w:r>
            <w:r>
              <w:rPr>
                <w:rFonts w:eastAsia="Calibri"/>
                <w:bCs/>
              </w:rPr>
              <w:t>с</w:t>
            </w:r>
            <w:r>
              <w:rPr>
                <w:rFonts w:eastAsia="Calibri"/>
                <w:bCs/>
              </w:rPr>
              <w:t>сионального обучения</w:t>
            </w:r>
          </w:p>
          <w:p w14:paraId="1CA326DB" w14:textId="77777777" w:rsidR="00C86760" w:rsidRDefault="00C86760"/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6562F" w14:textId="77777777" w:rsidR="00C86760" w:rsidRDefault="00C86760">
            <w:r>
              <w:t>26</w:t>
            </w:r>
          </w:p>
        </w:tc>
      </w:tr>
      <w:tr w:rsidR="00C86760" w14:paraId="477722EA" w14:textId="77777777" w:rsidTr="00C86760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DC35A" w14:textId="77777777" w:rsidR="00C86760" w:rsidRDefault="00C86760">
            <w:pPr>
              <w:jc w:val="center"/>
              <w:rPr>
                <w:rFonts w:eastAsia="Calibri"/>
              </w:rPr>
            </w:pPr>
            <w:r>
              <w:lastRenderedPageBreak/>
              <w:t>Самостоятельная работа</w:t>
            </w:r>
          </w:p>
          <w:p w14:paraId="506C0B4B" w14:textId="77777777" w:rsidR="00F50C02" w:rsidRDefault="00F50C02" w:rsidP="00F50C02">
            <w:r>
              <w:t xml:space="preserve">Составление схематического опорного конспекта этапов (объектов) производственного </w:t>
            </w:r>
          </w:p>
          <w:p w14:paraId="5BFA0D8B" w14:textId="77777777" w:rsidR="00F50C02" w:rsidRDefault="00F50C02" w:rsidP="00F50C02">
            <w:r>
              <w:t>Определение и обоснование возможных источников материально-технического обесп</w:t>
            </w:r>
            <w:r>
              <w:t>е</w:t>
            </w:r>
            <w:r>
              <w:t xml:space="preserve">чения процесса производственного </w:t>
            </w:r>
          </w:p>
          <w:p w14:paraId="22E66A69" w14:textId="77777777" w:rsidR="00C86760" w:rsidRDefault="00F50C02" w:rsidP="00F50C02">
            <w:r>
              <w:t xml:space="preserve">Разработать опорную схему  процесса производственного обучения. 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CFA9C" w14:textId="77777777" w:rsidR="00C86760" w:rsidRDefault="00C86760">
            <w:pPr>
              <w:rPr>
                <w:rFonts w:eastAsia="Calibri"/>
              </w:rPr>
            </w:pPr>
            <w:r>
              <w:rPr>
                <w:rFonts w:eastAsia="Calibri"/>
              </w:rPr>
              <w:t>30</w:t>
            </w:r>
          </w:p>
        </w:tc>
      </w:tr>
      <w:tr w:rsidR="00C86760" w14:paraId="3CE26662" w14:textId="77777777" w:rsidTr="00C86760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348BE" w14:textId="77777777" w:rsidR="00C86760" w:rsidRDefault="00C86760">
            <w:pPr>
              <w:jc w:val="both"/>
            </w:pPr>
            <w:r>
              <w:t>ПК 1.3. Проводить лабораторно-практические занятия в аудиториях, учебно-производственных мастерских и в организациях.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A83C8" w14:textId="77777777" w:rsidR="00C86760" w:rsidRDefault="00C86760">
            <w:pPr>
              <w:rPr>
                <w:rFonts w:eastAsia="Calibri"/>
              </w:rPr>
            </w:pPr>
            <w:r>
              <w:rPr>
                <w:rFonts w:eastAsia="Calibri"/>
              </w:rPr>
              <w:t>Кол-во</w:t>
            </w:r>
          </w:p>
          <w:p w14:paraId="67EE5291" w14:textId="77777777" w:rsidR="00C86760" w:rsidRDefault="00C86760">
            <w:pPr>
              <w:rPr>
                <w:rFonts w:eastAsia="Calibri"/>
              </w:rPr>
            </w:pPr>
            <w:r>
              <w:rPr>
                <w:rFonts w:eastAsia="Calibri"/>
              </w:rPr>
              <w:t>часов</w:t>
            </w:r>
          </w:p>
        </w:tc>
      </w:tr>
      <w:tr w:rsidR="00C86760" w14:paraId="769AB0A6" w14:textId="77777777" w:rsidTr="00C86760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E920B" w14:textId="77777777" w:rsidR="00C86760" w:rsidRDefault="00C86760">
            <w:pPr>
              <w:tabs>
                <w:tab w:val="left" w:pos="142"/>
              </w:tabs>
            </w:pPr>
            <w:r>
              <w:t>Иметь практический опыт:</w:t>
            </w:r>
          </w:p>
          <w:p w14:paraId="16B5A509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142"/>
              </w:tabs>
              <w:ind w:left="0" w:firstLine="0"/>
            </w:pPr>
            <w:r>
              <w:t xml:space="preserve">анализа планов и организации учебно-производственного процесса и разработки предложений по его совершенствованию; </w:t>
            </w:r>
          </w:p>
          <w:p w14:paraId="51891978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142"/>
              </w:tabs>
              <w:ind w:left="0" w:firstLine="0"/>
            </w:pPr>
            <w:r>
              <w:t>определения цели и задач, планирования и проведения лабораторно-практических занятий в аудиториях, учебно-производственных м</w:t>
            </w:r>
            <w:r>
              <w:t>а</w:t>
            </w:r>
            <w:r>
              <w:t xml:space="preserve">стерских и в организации; </w:t>
            </w:r>
          </w:p>
          <w:p w14:paraId="13A2EA36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142"/>
              </w:tabs>
              <w:ind w:left="0" w:firstLine="0"/>
            </w:pPr>
            <w:proofErr w:type="gramStart"/>
            <w:r>
              <w:t xml:space="preserve">участия в организации практики обучающихся в учебно-производственных мастерских и на производстве; </w:t>
            </w:r>
            <w:proofErr w:type="gramEnd"/>
          </w:p>
          <w:p w14:paraId="6BFFD662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142"/>
              </w:tabs>
              <w:ind w:left="0" w:firstLine="0"/>
            </w:pPr>
            <w:r>
              <w:t>проверки безопасности оборудования, подг</w:t>
            </w:r>
            <w:r>
              <w:t>о</w:t>
            </w:r>
            <w:r>
              <w:t xml:space="preserve">товки необходимых объектов труда и рабочих мест обучающихся; </w:t>
            </w:r>
          </w:p>
          <w:p w14:paraId="50D0535A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142"/>
              </w:tabs>
              <w:ind w:left="0" w:firstLine="0"/>
            </w:pPr>
            <w:r>
              <w:t>наблюдения, анализа и самоанализа лабор</w:t>
            </w:r>
            <w:r>
              <w:t>а</w:t>
            </w:r>
            <w:r>
              <w:t xml:space="preserve">торно-практических занятий в аудиториях, </w:t>
            </w:r>
            <w:r>
              <w:lastRenderedPageBreak/>
              <w:t>учебно-производственных мастерских и в орг</w:t>
            </w:r>
            <w:r>
              <w:t>а</w:t>
            </w:r>
            <w:r>
              <w:t>низациях, их обсуждения в диалоге с сокурсн</w:t>
            </w:r>
            <w:r>
              <w:t>и</w:t>
            </w:r>
            <w:r>
              <w:t>ками, руководителем педагогической практики, мастерами, разработки предложений по сове</w:t>
            </w:r>
            <w:r>
              <w:t>р</w:t>
            </w:r>
            <w:r>
              <w:t xml:space="preserve">шенствованию и коррекции; </w:t>
            </w:r>
          </w:p>
          <w:p w14:paraId="719C2345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142"/>
              </w:tabs>
              <w:ind w:left="0" w:firstLine="0"/>
            </w:pPr>
            <w:r>
              <w:t xml:space="preserve">ведения документации, обеспечивающей </w:t>
            </w:r>
            <w:r w:rsidR="00D87D78">
              <w:t>учебно-производственный процесс;</w:t>
            </w:r>
          </w:p>
          <w:p w14:paraId="631A974F" w14:textId="37EDEA6D" w:rsidR="00D87D78" w:rsidRPr="00D87D78" w:rsidRDefault="00D87D78" w:rsidP="00D87D78">
            <w:pPr>
              <w:jc w:val="both"/>
              <w:rPr>
                <w:bCs/>
              </w:rPr>
            </w:pPr>
            <w:r>
              <w:rPr>
                <w:bCs/>
              </w:rPr>
              <w:t>-</w:t>
            </w:r>
            <w:r w:rsidRPr="00D87D78">
              <w:rPr>
                <w:bCs/>
                <w:i/>
              </w:rPr>
              <w:t>составления договоров взаимодействия обр</w:t>
            </w:r>
            <w:r w:rsidRPr="00D87D78">
              <w:rPr>
                <w:bCs/>
                <w:i/>
              </w:rPr>
              <w:t>а</w:t>
            </w:r>
            <w:r w:rsidRPr="00D87D78">
              <w:rPr>
                <w:bCs/>
                <w:i/>
              </w:rPr>
              <w:t>зовательного учреждения с организацией по вопросам организации практики организации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B95F5" w14:textId="77777777" w:rsidR="00C86760" w:rsidRDefault="00C86760">
            <w:r>
              <w:lastRenderedPageBreak/>
              <w:t xml:space="preserve">Виды работ на практике </w:t>
            </w:r>
          </w:p>
          <w:p w14:paraId="39248CD4" w14:textId="77777777" w:rsidR="00C86760" w:rsidRDefault="00C867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  <w:r>
              <w:t>Обеспечивать материально-техническое оснащение занятий, включая проверку безопасности оборудования, подготовку необходимых объектов труда и рабочих мест обучающихся, создание условий складирования и др.</w:t>
            </w:r>
          </w:p>
          <w:p w14:paraId="4A3B7D07" w14:textId="77777777" w:rsidR="00C86760" w:rsidRDefault="00C867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  <w:r>
              <w:t>Проводить лабораторно-практические  занятия в аудиториях, учебно-производственных мастерских и в организациях.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8517A" w14:textId="77777777" w:rsidR="00C86760" w:rsidRDefault="00C86760">
            <w:r>
              <w:t>36</w:t>
            </w:r>
          </w:p>
        </w:tc>
      </w:tr>
      <w:tr w:rsidR="00C86760" w14:paraId="69491175" w14:textId="77777777" w:rsidTr="00C86760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7CFC2" w14:textId="77777777" w:rsidR="00C86760" w:rsidRDefault="00C86760">
            <w:pPr>
              <w:tabs>
                <w:tab w:val="left" w:pos="284"/>
              </w:tabs>
            </w:pPr>
            <w:r>
              <w:lastRenderedPageBreak/>
              <w:t>Уметь:</w:t>
            </w:r>
          </w:p>
          <w:p w14:paraId="3A6A1E44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>находить и использовать методическую л</w:t>
            </w:r>
            <w:r>
              <w:t>и</w:t>
            </w:r>
            <w:r>
              <w:t xml:space="preserve">тературу и </w:t>
            </w:r>
            <w:proofErr w:type="spellStart"/>
            <w:r>
              <w:t>др</w:t>
            </w:r>
            <w:proofErr w:type="gramStart"/>
            <w:r>
              <w:t>.и</w:t>
            </w:r>
            <w:proofErr w:type="gramEnd"/>
            <w:r>
              <w:t>сточники</w:t>
            </w:r>
            <w:proofErr w:type="spellEnd"/>
            <w:r>
              <w:t xml:space="preserve"> информации, необх</w:t>
            </w:r>
            <w:r>
              <w:t>о</w:t>
            </w:r>
            <w:r>
              <w:t xml:space="preserve">димой для подготовки к лабораторно-практическим занятиям и организации практики обучающихся; </w:t>
            </w:r>
          </w:p>
          <w:p w14:paraId="1417F9E9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>взаимодействовать с организациями по в</w:t>
            </w:r>
            <w:r>
              <w:t>о</w:t>
            </w:r>
            <w:r>
              <w:t xml:space="preserve">просам организации учебно-производственного процесса; </w:t>
            </w:r>
          </w:p>
          <w:p w14:paraId="76DB2600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>планировать учебно-производственный пр</w:t>
            </w:r>
            <w:r>
              <w:t>о</w:t>
            </w:r>
            <w:r>
              <w:t>цесс, подбирать учебно-производственные з</w:t>
            </w:r>
            <w:r>
              <w:t>а</w:t>
            </w:r>
            <w:r>
              <w:t xml:space="preserve">дания, составлять перечень учебных работ; </w:t>
            </w:r>
          </w:p>
          <w:p w14:paraId="504DBD58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 xml:space="preserve">организовывать и проводить лабораторно-практические занятия и все виды практики </w:t>
            </w:r>
            <w:proofErr w:type="gramStart"/>
            <w:r>
              <w:t>об</w:t>
            </w:r>
            <w:r>
              <w:t>у</w:t>
            </w:r>
            <w:r>
              <w:t>чающихся</w:t>
            </w:r>
            <w:proofErr w:type="gramEnd"/>
            <w:r>
              <w:t xml:space="preserve">; </w:t>
            </w:r>
          </w:p>
          <w:p w14:paraId="5165AFCF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>использовать различные формы и методы организации учебно-производственного пр</w:t>
            </w:r>
            <w:r>
              <w:t>о</w:t>
            </w:r>
            <w:r>
              <w:t xml:space="preserve">цесса; </w:t>
            </w:r>
          </w:p>
          <w:p w14:paraId="4516860B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>нормировать и организовывать произво</w:t>
            </w:r>
            <w:r>
              <w:t>д</w:t>
            </w:r>
            <w:r>
              <w:t xml:space="preserve">ственные и учебно-производственные работы; </w:t>
            </w:r>
          </w:p>
          <w:p w14:paraId="0C2138C7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 xml:space="preserve">обеспечивать связь теории с практикой; </w:t>
            </w:r>
          </w:p>
          <w:p w14:paraId="718BE988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 xml:space="preserve">обеспечивать соблюдение </w:t>
            </w:r>
            <w:proofErr w:type="gramStart"/>
            <w:r>
              <w:t>обучающимися</w:t>
            </w:r>
            <w:proofErr w:type="gramEnd"/>
            <w:r>
              <w:t xml:space="preserve"> техники безопасности; </w:t>
            </w:r>
          </w:p>
          <w:p w14:paraId="1F8AEBF0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>эксплуатировать и конструировать несло</w:t>
            </w:r>
            <w:r>
              <w:t>ж</w:t>
            </w:r>
            <w:r>
              <w:t xml:space="preserve">ные технические средства обучения; </w:t>
            </w:r>
          </w:p>
          <w:p w14:paraId="2F8A0E76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>составлять заявки на поставку, осуществлять приемку и проверку технологического оборуд</w:t>
            </w:r>
            <w:r>
              <w:t>о</w:t>
            </w:r>
            <w:r>
              <w:t>вания и оснастки, подготавливать оборудов</w:t>
            </w:r>
            <w:r>
              <w:t>а</w:t>
            </w:r>
            <w:r>
              <w:t>ние, оснастку (в том числе и заготовки) и мат</w:t>
            </w:r>
            <w:r>
              <w:t>е</w:t>
            </w:r>
            <w:r>
              <w:t xml:space="preserve">риалы для учебно-производственного процесса; </w:t>
            </w:r>
          </w:p>
          <w:p w14:paraId="5E598827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>устанавливать педагогически целесообра</w:t>
            </w:r>
            <w:r>
              <w:t>з</w:t>
            </w:r>
            <w:r>
              <w:t>ные взаимоотношения с обучающимися, их р</w:t>
            </w:r>
            <w:r>
              <w:t>о</w:t>
            </w:r>
            <w:r>
              <w:t>дителями (лицами, их замещающими), рабоч</w:t>
            </w:r>
            <w:r>
              <w:t>и</w:t>
            </w:r>
            <w:r>
              <w:t xml:space="preserve">ми, служащими и руководством  первичного структурного подразделения организации; </w:t>
            </w:r>
          </w:p>
          <w:p w14:paraId="2BC91E5B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>осуществлять педагогический контроль, оц</w:t>
            </w:r>
            <w:r>
              <w:t>е</w:t>
            </w:r>
            <w:r>
              <w:t xml:space="preserve">нивать процесс и результаты деятельности </w:t>
            </w:r>
            <w:proofErr w:type="gramStart"/>
            <w:r>
              <w:t>об</w:t>
            </w:r>
            <w:r>
              <w:t>у</w:t>
            </w:r>
            <w:r>
              <w:t>чающихся</w:t>
            </w:r>
            <w:proofErr w:type="gramEnd"/>
            <w:r>
              <w:t>, качество продукции, изготавлива</w:t>
            </w:r>
            <w:r>
              <w:t>е</w:t>
            </w:r>
            <w:r>
              <w:t xml:space="preserve">мой обучающимися; </w:t>
            </w:r>
          </w:p>
          <w:p w14:paraId="5D9E48E5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>осуществлять самоанализ и самоконтроль при проведении занятий и организации практ</w:t>
            </w:r>
            <w:r>
              <w:t>и</w:t>
            </w:r>
            <w:r>
              <w:lastRenderedPageBreak/>
              <w:t xml:space="preserve">ки обучающихся; </w:t>
            </w:r>
          </w:p>
          <w:p w14:paraId="1C5F701B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>анализировать процесс и результаты профе</w:t>
            </w:r>
            <w:r>
              <w:t>с</w:t>
            </w:r>
            <w:r>
              <w:t>сионального обучения, отдельные занятия, о</w:t>
            </w:r>
            <w:r>
              <w:t>р</w:t>
            </w:r>
            <w:r>
              <w:t>ганизацию практики, корректировать и сове</w:t>
            </w:r>
            <w:r>
              <w:t>р</w:t>
            </w:r>
            <w:r>
              <w:t>шенствовать их;</w:t>
            </w:r>
          </w:p>
          <w:p w14:paraId="755FCAB0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>оформлять документацию, обеспечивающую учебно-производственный процесс;</w:t>
            </w:r>
          </w:p>
          <w:p w14:paraId="145C7967" w14:textId="17E02589" w:rsidR="00563DE5" w:rsidRPr="00563DE5" w:rsidRDefault="00563DE5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  <w:rPr>
                <w:i/>
              </w:rPr>
            </w:pPr>
            <w:r w:rsidRPr="00563DE5">
              <w:rPr>
                <w:bCs/>
                <w:i/>
              </w:rPr>
              <w:t>использовать различные технические сре</w:t>
            </w:r>
            <w:r w:rsidRPr="00563DE5">
              <w:rPr>
                <w:bCs/>
                <w:i/>
              </w:rPr>
              <w:t>д</w:t>
            </w:r>
            <w:r w:rsidRPr="00563DE5">
              <w:rPr>
                <w:bCs/>
                <w:i/>
              </w:rPr>
              <w:t>ства контроля, технические средства управл</w:t>
            </w:r>
            <w:r w:rsidRPr="00563DE5">
              <w:rPr>
                <w:bCs/>
                <w:i/>
              </w:rPr>
              <w:t>е</w:t>
            </w:r>
            <w:r w:rsidRPr="00563DE5">
              <w:rPr>
                <w:bCs/>
                <w:i/>
              </w:rPr>
              <w:t>ния обучением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A23BC" w14:textId="77777777" w:rsidR="00C86760" w:rsidRDefault="00C86760">
            <w:r>
              <w:lastRenderedPageBreak/>
              <w:t xml:space="preserve">Тематика лабораторных/практических работ </w:t>
            </w:r>
          </w:p>
          <w:p w14:paraId="2C29A96E" w14:textId="77777777" w:rsidR="00C86760" w:rsidRDefault="00C86760">
            <w:pPr>
              <w:rPr>
                <w:spacing w:val="1"/>
              </w:rPr>
            </w:pPr>
            <w:r>
              <w:rPr>
                <w:spacing w:val="1"/>
              </w:rPr>
              <w:t>Составление обобщенной опорной схемы способов контроля и регулир</w:t>
            </w:r>
            <w:r>
              <w:rPr>
                <w:spacing w:val="1"/>
              </w:rPr>
              <w:t>о</w:t>
            </w:r>
            <w:r>
              <w:rPr>
                <w:spacing w:val="1"/>
              </w:rPr>
              <w:t xml:space="preserve">вания деятельности обучающихся в процессе </w:t>
            </w:r>
            <w:proofErr w:type="gramStart"/>
            <w:r>
              <w:rPr>
                <w:spacing w:val="1"/>
              </w:rPr>
              <w:t>п</w:t>
            </w:r>
            <w:proofErr w:type="gramEnd"/>
            <w:r>
              <w:rPr>
                <w:spacing w:val="1"/>
              </w:rPr>
              <w:t>/о</w:t>
            </w:r>
          </w:p>
          <w:p w14:paraId="5555BB66" w14:textId="77777777" w:rsidR="00C86760" w:rsidRDefault="00C86760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Определение содержания учебно-производственной работы на конкре</w:t>
            </w:r>
            <w:r>
              <w:rPr>
                <w:rFonts w:eastAsia="Calibri"/>
                <w:bCs/>
              </w:rPr>
              <w:t>т</w:t>
            </w:r>
            <w:r>
              <w:rPr>
                <w:rFonts w:eastAsia="Calibri"/>
                <w:bCs/>
              </w:rPr>
              <w:t>ный урок по заданной теме</w:t>
            </w:r>
          </w:p>
          <w:p w14:paraId="55031B1C" w14:textId="77777777" w:rsidR="00C86760" w:rsidRDefault="00C86760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Определение уровня умений, приобр</w:t>
            </w:r>
            <w:r>
              <w:rPr>
                <w:rFonts w:eastAsia="Calibri"/>
                <w:bCs/>
              </w:rPr>
              <w:t>е</w:t>
            </w:r>
            <w:r>
              <w:rPr>
                <w:rFonts w:eastAsia="Calibri"/>
                <w:bCs/>
              </w:rPr>
              <w:t xml:space="preserve">таемых обучающимися на данном уроке </w:t>
            </w:r>
            <w:proofErr w:type="gramStart"/>
            <w:r>
              <w:rPr>
                <w:rFonts w:eastAsia="Calibri"/>
                <w:bCs/>
              </w:rPr>
              <w:t>п</w:t>
            </w:r>
            <w:proofErr w:type="gramEnd"/>
            <w:r>
              <w:rPr>
                <w:rFonts w:eastAsia="Calibri"/>
                <w:bCs/>
              </w:rPr>
              <w:t>/о</w:t>
            </w:r>
          </w:p>
          <w:p w14:paraId="7333DFF4" w14:textId="77777777" w:rsidR="00C86760" w:rsidRDefault="00C86760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Разработка и обоснование критериев оценки формирования професси</w:t>
            </w:r>
            <w:r>
              <w:rPr>
                <w:rFonts w:eastAsia="Calibri"/>
                <w:bCs/>
              </w:rPr>
              <w:t>о</w:t>
            </w:r>
            <w:r>
              <w:rPr>
                <w:rFonts w:eastAsia="Calibri"/>
                <w:bCs/>
              </w:rPr>
              <w:t>нальных умений и навыков по в</w:t>
            </w:r>
            <w:r>
              <w:rPr>
                <w:rFonts w:eastAsia="Calibri"/>
                <w:bCs/>
              </w:rPr>
              <w:t>ы</w:t>
            </w:r>
            <w:r>
              <w:rPr>
                <w:rFonts w:eastAsia="Calibri"/>
                <w:bCs/>
              </w:rPr>
              <w:t>бранной теме</w:t>
            </w:r>
          </w:p>
          <w:p w14:paraId="28238B3A" w14:textId="77777777" w:rsidR="00C86760" w:rsidRDefault="00C86760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Анализ образцов учебно-производственных характеристик</w:t>
            </w:r>
          </w:p>
          <w:p w14:paraId="76A10603" w14:textId="77777777" w:rsidR="00C86760" w:rsidRDefault="00C86760">
            <w:pPr>
              <w:rPr>
                <w:color w:val="000000"/>
              </w:rPr>
            </w:pPr>
            <w:r>
              <w:rPr>
                <w:color w:val="000000"/>
              </w:rPr>
              <w:t>Проектирование уроков и подготовка к их проведению по заданной опер</w:t>
            </w:r>
            <w:r>
              <w:rPr>
                <w:color w:val="000000"/>
              </w:rPr>
              <w:t>а</w:t>
            </w:r>
            <w:r>
              <w:rPr>
                <w:color w:val="000000"/>
              </w:rPr>
              <w:t>ционной и комплексной теме пр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граммы обучения в мастерских</w:t>
            </w:r>
          </w:p>
          <w:p w14:paraId="1A70880B" w14:textId="77777777" w:rsidR="00C86760" w:rsidRDefault="00C86760">
            <w:pPr>
              <w:rPr>
                <w:color w:val="000000"/>
              </w:rPr>
            </w:pPr>
            <w:r>
              <w:rPr>
                <w:color w:val="000000"/>
              </w:rPr>
              <w:t>Проигрывание подготовленного сц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нария хода урока в процессе «</w:t>
            </w:r>
            <w:proofErr w:type="spellStart"/>
            <w:r>
              <w:rPr>
                <w:color w:val="000000"/>
              </w:rPr>
              <w:t>микр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преподавания</w:t>
            </w:r>
            <w:proofErr w:type="spellEnd"/>
            <w:r>
              <w:rPr>
                <w:color w:val="000000"/>
              </w:rPr>
              <w:t>» (в форме деловой и</w:t>
            </w:r>
            <w:r>
              <w:rPr>
                <w:color w:val="000000"/>
              </w:rPr>
              <w:t>г</w:t>
            </w:r>
            <w:r>
              <w:rPr>
                <w:color w:val="000000"/>
              </w:rPr>
              <w:t>ры)</w:t>
            </w:r>
          </w:p>
          <w:p w14:paraId="6A1FD7A6" w14:textId="77777777" w:rsidR="00C86760" w:rsidRDefault="00C86760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Проведение  урока </w:t>
            </w:r>
            <w:proofErr w:type="gramStart"/>
            <w:r>
              <w:rPr>
                <w:color w:val="000000"/>
              </w:rPr>
              <w:t>п</w:t>
            </w:r>
            <w:proofErr w:type="gramEnd"/>
            <w:r>
              <w:rPr>
                <w:color w:val="000000"/>
              </w:rPr>
              <w:t>/о с последующим коллективным структурно-оценочным анализом</w:t>
            </w:r>
          </w:p>
          <w:p w14:paraId="62A0EA59" w14:textId="77777777" w:rsidR="00C86760" w:rsidRDefault="00C86760">
            <w:pPr>
              <w:rPr>
                <w:color w:val="000000"/>
              </w:rPr>
            </w:pPr>
            <w:r>
              <w:rPr>
                <w:color w:val="000000"/>
              </w:rPr>
              <w:t>Определение соответствия выполня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мых работ и приобретаемых при этом умений и навыков требованиям пр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 xml:space="preserve">граммы </w:t>
            </w:r>
            <w:proofErr w:type="gramStart"/>
            <w:r>
              <w:rPr>
                <w:color w:val="000000"/>
              </w:rPr>
              <w:t>п</w:t>
            </w:r>
            <w:proofErr w:type="gramEnd"/>
            <w:r>
              <w:rPr>
                <w:color w:val="000000"/>
              </w:rPr>
              <w:t>/о</w:t>
            </w:r>
          </w:p>
          <w:p w14:paraId="524B3983" w14:textId="77777777" w:rsidR="00C86760" w:rsidRDefault="00C86760">
            <w:r>
              <w:t>Составление фрагментов планиру</w:t>
            </w:r>
            <w:r>
              <w:t>ю</w:t>
            </w:r>
            <w:r>
              <w:t>щей и учебно-программной докуме</w:t>
            </w:r>
            <w:r>
              <w:t>н</w:t>
            </w:r>
            <w:r>
              <w:t>тации, инструктивно-дидактических материалов</w:t>
            </w:r>
          </w:p>
          <w:p w14:paraId="2AEA46FC" w14:textId="77777777" w:rsidR="00C86760" w:rsidRDefault="00C86760">
            <w:pPr>
              <w:rPr>
                <w:color w:val="000000"/>
              </w:rPr>
            </w:pPr>
            <w:r>
              <w:rPr>
                <w:color w:val="000000"/>
              </w:rPr>
              <w:t>Упражнение по разработке модели о</w:t>
            </w:r>
            <w:r>
              <w:rPr>
                <w:color w:val="000000"/>
              </w:rPr>
              <w:t>р</w:t>
            </w:r>
            <w:r>
              <w:rPr>
                <w:color w:val="000000"/>
              </w:rPr>
              <w:t xml:space="preserve">ганизации и фрагментов программы </w:t>
            </w:r>
            <w:proofErr w:type="gramStart"/>
            <w:r>
              <w:rPr>
                <w:color w:val="000000"/>
              </w:rPr>
              <w:t>п</w:t>
            </w:r>
            <w:proofErr w:type="gramEnd"/>
            <w:r>
              <w:rPr>
                <w:color w:val="000000"/>
              </w:rPr>
              <w:t>/о учащихся в производственных условиях</w:t>
            </w:r>
          </w:p>
          <w:p w14:paraId="78B1F6B4" w14:textId="77777777" w:rsidR="00C86760" w:rsidRDefault="00C86760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Посещение открытого урока и участие </w:t>
            </w:r>
            <w:r>
              <w:rPr>
                <w:color w:val="000000"/>
              </w:rPr>
              <w:lastRenderedPageBreak/>
              <w:t>в его обсуждении</w:t>
            </w:r>
          </w:p>
          <w:p w14:paraId="5E524A54" w14:textId="77777777" w:rsidR="00C86760" w:rsidRDefault="00C86760">
            <w:pPr>
              <w:rPr>
                <w:color w:val="000000"/>
              </w:rPr>
            </w:pPr>
            <w:r>
              <w:rPr>
                <w:color w:val="000000"/>
              </w:rPr>
              <w:t>Схема методической разработки по проведению занятия</w:t>
            </w:r>
          </w:p>
          <w:p w14:paraId="15FA6AEF" w14:textId="77777777" w:rsidR="00C86760" w:rsidRDefault="00C86760">
            <w:pPr>
              <w:rPr>
                <w:color w:val="000000"/>
              </w:rPr>
            </w:pPr>
            <w:r>
              <w:rPr>
                <w:color w:val="000000"/>
              </w:rPr>
              <w:t>Разработка материала к докладу на м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тодическом совещании на заданную тему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51450" w14:textId="77777777" w:rsidR="00C86760" w:rsidRDefault="00C86760">
            <w:r>
              <w:lastRenderedPageBreak/>
              <w:t>26</w:t>
            </w:r>
          </w:p>
        </w:tc>
      </w:tr>
      <w:tr w:rsidR="00C86760" w14:paraId="347D0192" w14:textId="77777777" w:rsidTr="00C86760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FB1E3" w14:textId="77777777" w:rsidR="00C86760" w:rsidRDefault="00C86760">
            <w:pPr>
              <w:tabs>
                <w:tab w:val="left" w:pos="284"/>
              </w:tabs>
            </w:pPr>
            <w:r>
              <w:lastRenderedPageBreak/>
              <w:t>Знать:</w:t>
            </w:r>
          </w:p>
          <w:p w14:paraId="47C81905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>теоретические основы и методику професс</w:t>
            </w:r>
            <w:r>
              <w:t>и</w:t>
            </w:r>
            <w:r>
              <w:t xml:space="preserve">онального обучения (по отраслям); </w:t>
            </w:r>
          </w:p>
          <w:p w14:paraId="6274C090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>нормативно-правовые и методические осн</w:t>
            </w:r>
            <w:r>
              <w:t>о</w:t>
            </w:r>
            <w:r>
              <w:t>вы взаимодействия с организациями по вопр</w:t>
            </w:r>
            <w:r>
              <w:t>о</w:t>
            </w:r>
            <w:r>
              <w:t xml:space="preserve">сам организации учебно-производственного процесса; </w:t>
            </w:r>
          </w:p>
          <w:p w14:paraId="340C35CC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>цели, задачи, функции, содержание, формы и методы профессионального обучения (по о</w:t>
            </w:r>
            <w:r>
              <w:t>т</w:t>
            </w:r>
            <w:r>
              <w:t xml:space="preserve">раслям); </w:t>
            </w:r>
          </w:p>
          <w:p w14:paraId="537892A6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>особенности планирования занятий по пр</w:t>
            </w:r>
            <w:r>
              <w:t>о</w:t>
            </w:r>
            <w:r>
              <w:t xml:space="preserve">фессиональному обучению в зависимости от их целей и задач, места проведения, осваиваемой профессии рабочих (служащих); </w:t>
            </w:r>
          </w:p>
          <w:p w14:paraId="539EC557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>структуру и содержание учебных программ начального профессионального образования  и профессиональной подготовки, цели и особе</w:t>
            </w:r>
            <w:r>
              <w:t>н</w:t>
            </w:r>
            <w:r>
              <w:t xml:space="preserve">ности освоения профессий рабочих (служащих) при </w:t>
            </w:r>
            <w:proofErr w:type="gramStart"/>
            <w:r>
              <w:t>обучении по программам</w:t>
            </w:r>
            <w:proofErr w:type="gramEnd"/>
            <w:r>
              <w:t xml:space="preserve"> среднего профе</w:t>
            </w:r>
            <w:r>
              <w:t>с</w:t>
            </w:r>
            <w:r>
              <w:t xml:space="preserve">сионального образования; </w:t>
            </w:r>
          </w:p>
          <w:p w14:paraId="0D058F0C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>методы, формы и средства профессиональн</w:t>
            </w:r>
            <w:r>
              <w:t>о</w:t>
            </w:r>
            <w:r>
              <w:t>го обучения, методические основы и особенн</w:t>
            </w:r>
            <w:r>
              <w:t>о</w:t>
            </w:r>
            <w:r>
              <w:t xml:space="preserve">сти организации учебно-производственного процесса с применением современных средств обучения; </w:t>
            </w:r>
          </w:p>
          <w:p w14:paraId="294D7D2D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>основы конструирования и эксплуатации н</w:t>
            </w:r>
            <w:r>
              <w:t>е</w:t>
            </w:r>
            <w:r>
              <w:t xml:space="preserve">сложных технических средств обучения; </w:t>
            </w:r>
          </w:p>
          <w:p w14:paraId="1CC7FB92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>профессиональную терминологию, технол</w:t>
            </w:r>
            <w:r>
              <w:t>о</w:t>
            </w:r>
            <w:r>
              <w:t>гию производства, технику, производственное оборудование, правила их эксплуатации и тр</w:t>
            </w:r>
            <w:r>
              <w:t>е</w:t>
            </w:r>
            <w:r>
              <w:t xml:space="preserve">бования к хранению; </w:t>
            </w:r>
          </w:p>
          <w:p w14:paraId="3F0AC9CF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 xml:space="preserve">перечень работ в рамках технологического процесса; </w:t>
            </w:r>
          </w:p>
          <w:p w14:paraId="1BECE5C4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 xml:space="preserve">виды заготовок и схемы их базирования; </w:t>
            </w:r>
          </w:p>
          <w:p w14:paraId="6A374254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>формы и правила составления заявок на п</w:t>
            </w:r>
            <w:r>
              <w:t>о</w:t>
            </w:r>
            <w:r>
              <w:t xml:space="preserve">ставку технологического оборудования и оснастки; </w:t>
            </w:r>
          </w:p>
          <w:p w14:paraId="64F87E35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 xml:space="preserve">правила приемки и проверки оборудования и оснастки; </w:t>
            </w:r>
          </w:p>
          <w:p w14:paraId="2C0EB476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 xml:space="preserve">нормативно-правовые и организационные основы охраны труда в организациях отрасли; </w:t>
            </w:r>
          </w:p>
          <w:p w14:paraId="4B2DDA59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lastRenderedPageBreak/>
              <w:t>классификацию и номенклатуру опасных и вредных факторов производственной среды, м</w:t>
            </w:r>
            <w:r>
              <w:t>е</w:t>
            </w:r>
            <w:r>
              <w:t xml:space="preserve">тоды и средства защиты от них; </w:t>
            </w:r>
          </w:p>
          <w:p w14:paraId="391E6D1D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>требования к содержанию и организации контроля результатов профессионального об</w:t>
            </w:r>
            <w:r>
              <w:t>у</w:t>
            </w:r>
            <w:r>
              <w:t xml:space="preserve">чения; </w:t>
            </w:r>
          </w:p>
          <w:p w14:paraId="5F4CB0C6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>виды документации, обеспечивающей уче</w:t>
            </w:r>
            <w:r>
              <w:t>б</w:t>
            </w:r>
            <w:r>
              <w:t xml:space="preserve">но-производственный процесс, требования к ее оформлению; </w:t>
            </w:r>
          </w:p>
          <w:p w14:paraId="24DD34FE" w14:textId="77777777" w:rsidR="00C86760" w:rsidRDefault="004C03E7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>основы делового общения;</w:t>
            </w:r>
          </w:p>
          <w:p w14:paraId="2981D9AC" w14:textId="77777777" w:rsidR="004C03E7" w:rsidRPr="004C03E7" w:rsidRDefault="004C03E7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  <w:rPr>
                <w:i/>
              </w:rPr>
            </w:pPr>
            <w:r w:rsidRPr="004C03E7">
              <w:rPr>
                <w:bCs/>
                <w:i/>
              </w:rPr>
              <w:t>информационные технологии в обучении; классификация и эффективность ТСО; педаг</w:t>
            </w:r>
            <w:r w:rsidRPr="004C03E7">
              <w:rPr>
                <w:bCs/>
                <w:i/>
              </w:rPr>
              <w:t>о</w:t>
            </w:r>
            <w:r w:rsidRPr="004C03E7">
              <w:rPr>
                <w:bCs/>
                <w:i/>
              </w:rPr>
              <w:t>гические программные средства по методич</w:t>
            </w:r>
            <w:r w:rsidRPr="004C03E7">
              <w:rPr>
                <w:bCs/>
                <w:i/>
              </w:rPr>
              <w:t>е</w:t>
            </w:r>
            <w:r w:rsidRPr="004C03E7">
              <w:rPr>
                <w:bCs/>
                <w:i/>
              </w:rPr>
              <w:t xml:space="preserve">скому назначению; </w:t>
            </w:r>
          </w:p>
          <w:p w14:paraId="1C268176" w14:textId="71642239" w:rsidR="004C03E7" w:rsidRDefault="004C03E7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 w:rsidRPr="004C03E7">
              <w:rPr>
                <w:bCs/>
                <w:i/>
              </w:rPr>
              <w:t>дидактические функции наглядностей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14411" w14:textId="77777777" w:rsidR="00C86760" w:rsidRDefault="00C86760">
            <w:r>
              <w:lastRenderedPageBreak/>
              <w:t>Перечень тем, включенных в МДК</w:t>
            </w:r>
          </w:p>
          <w:p w14:paraId="3EDCFC7E" w14:textId="77777777" w:rsidR="00C86760" w:rsidRDefault="00C86760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Сущность процесса производственн</w:t>
            </w:r>
            <w:r>
              <w:rPr>
                <w:rFonts w:eastAsia="Calibri"/>
                <w:bCs/>
              </w:rPr>
              <w:t>о</w:t>
            </w:r>
            <w:r>
              <w:rPr>
                <w:rFonts w:eastAsia="Calibri"/>
                <w:bCs/>
              </w:rPr>
              <w:t>го обучения</w:t>
            </w:r>
          </w:p>
          <w:p w14:paraId="3ECF5014" w14:textId="77777777" w:rsidR="00C86760" w:rsidRDefault="00C86760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Основные </w:t>
            </w:r>
            <w:proofErr w:type="gramStart"/>
            <w:r>
              <w:rPr>
                <w:rFonts w:eastAsia="Calibri"/>
                <w:bCs/>
              </w:rPr>
              <w:t>факторы</w:t>
            </w:r>
            <w:proofErr w:type="gramEnd"/>
            <w:r>
              <w:rPr>
                <w:rFonts w:eastAsia="Calibri"/>
                <w:bCs/>
              </w:rPr>
              <w:t xml:space="preserve"> обеспечивающие формирование профессиональных (практических) умений и навыков (ПУН)</w:t>
            </w:r>
          </w:p>
          <w:p w14:paraId="323FF518" w14:textId="7F9BE30D" w:rsidR="00C86760" w:rsidRDefault="00C86760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Проектирование и организация маст</w:t>
            </w:r>
            <w:r>
              <w:rPr>
                <w:rFonts w:eastAsia="Calibri"/>
                <w:bCs/>
              </w:rPr>
              <w:t>е</w:t>
            </w:r>
            <w:r>
              <w:rPr>
                <w:rFonts w:eastAsia="Calibri"/>
                <w:bCs/>
              </w:rPr>
              <w:t>ром процесса профессионального об</w:t>
            </w:r>
            <w:r>
              <w:rPr>
                <w:rFonts w:eastAsia="Calibri"/>
                <w:bCs/>
              </w:rPr>
              <w:t>у</w:t>
            </w:r>
            <w:r>
              <w:rPr>
                <w:rFonts w:eastAsia="Calibri"/>
                <w:bCs/>
              </w:rPr>
              <w:t>чения</w:t>
            </w:r>
            <w:r w:rsidR="00A331F4">
              <w:rPr>
                <w:rFonts w:eastAsia="Calibri"/>
                <w:bCs/>
              </w:rPr>
              <w:t xml:space="preserve"> в образовательных учреждениях С</w:t>
            </w:r>
            <w:r>
              <w:rPr>
                <w:rFonts w:eastAsia="Calibri"/>
                <w:bCs/>
              </w:rPr>
              <w:t>ПО</w:t>
            </w:r>
          </w:p>
          <w:p w14:paraId="5AAA6DC9" w14:textId="77777777" w:rsidR="00C86760" w:rsidRDefault="00C86760"/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2B094" w14:textId="77777777" w:rsidR="00C86760" w:rsidRDefault="00F26375">
            <w:r>
              <w:t>2</w:t>
            </w:r>
            <w:r w:rsidR="00C86760">
              <w:t>6</w:t>
            </w:r>
          </w:p>
        </w:tc>
      </w:tr>
      <w:tr w:rsidR="00C86760" w14:paraId="6FD7188D" w14:textId="77777777" w:rsidTr="00C86760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215C8" w14:textId="77777777" w:rsidR="00C86760" w:rsidRDefault="00C86760">
            <w:pPr>
              <w:jc w:val="center"/>
              <w:rPr>
                <w:rFonts w:eastAsia="Calibri"/>
              </w:rPr>
            </w:pPr>
            <w:r>
              <w:lastRenderedPageBreak/>
              <w:t>Самостоятельная работа</w:t>
            </w:r>
          </w:p>
          <w:p w14:paraId="5CFA6808" w14:textId="77777777" w:rsidR="00F50C02" w:rsidRDefault="00F50C02" w:rsidP="00F50C02">
            <w:r>
              <w:t xml:space="preserve">Разработать опорную схему  процесса производственного обучения. </w:t>
            </w:r>
          </w:p>
          <w:p w14:paraId="0D75D499" w14:textId="77777777" w:rsidR="00F50C02" w:rsidRDefault="00F50C02" w:rsidP="00F50C02">
            <w:r>
              <w:t>Определение и обоснование возможных источников материально-технического обесп</w:t>
            </w:r>
            <w:r>
              <w:t>е</w:t>
            </w:r>
            <w:r>
              <w:t xml:space="preserve">чения процесса производственного </w:t>
            </w:r>
          </w:p>
          <w:p w14:paraId="7C69B550" w14:textId="77777777" w:rsidR="00F50C02" w:rsidRDefault="00F50C02" w:rsidP="00F50C02">
            <w:r>
              <w:t xml:space="preserve">Сравнительный анализ взаимосвязи ЕТКС и ГОС </w:t>
            </w:r>
          </w:p>
          <w:p w14:paraId="7E5DC60E" w14:textId="77777777" w:rsidR="00F50C02" w:rsidRDefault="00F50C02" w:rsidP="00F50C02">
            <w:r>
              <w:t>Разработка сценария проведения тематической экскурсии на предприятии</w:t>
            </w:r>
          </w:p>
          <w:p w14:paraId="6E83FAFF" w14:textId="77777777" w:rsidR="00F50C02" w:rsidRDefault="00F50C02" w:rsidP="00F50C02">
            <w:r>
              <w:t xml:space="preserve">Составление </w:t>
            </w:r>
            <w:proofErr w:type="gramStart"/>
            <w:r>
              <w:t>таблицы отличительных признаков форм организации  процесса произво</w:t>
            </w:r>
            <w:r>
              <w:t>д</w:t>
            </w:r>
            <w:r>
              <w:t>ственного обучения</w:t>
            </w:r>
            <w:proofErr w:type="gramEnd"/>
            <w:r>
              <w:t xml:space="preserve">  и фо</w:t>
            </w:r>
            <w:r w:rsidR="00A07E50">
              <w:t>рм организации деятельности обу</w:t>
            </w:r>
            <w:r>
              <w:t xml:space="preserve">чающегося </w:t>
            </w:r>
          </w:p>
          <w:p w14:paraId="584108D6" w14:textId="77777777" w:rsidR="00C86760" w:rsidRDefault="00F50C02" w:rsidP="00F50C02">
            <w:r>
              <w:t>Составление таблицы сравнительного анализа проблемно-поискового и модульного м</w:t>
            </w:r>
            <w:r>
              <w:t>е</w:t>
            </w:r>
            <w:r>
              <w:t xml:space="preserve">тодов профессионального обучения 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CF1DA" w14:textId="77777777" w:rsidR="00C86760" w:rsidRDefault="00C86760">
            <w:pPr>
              <w:rPr>
                <w:rFonts w:eastAsia="Calibri"/>
              </w:rPr>
            </w:pPr>
            <w:r>
              <w:rPr>
                <w:rFonts w:eastAsia="Calibri"/>
              </w:rPr>
              <w:t>32</w:t>
            </w:r>
          </w:p>
        </w:tc>
      </w:tr>
      <w:tr w:rsidR="00C86760" w14:paraId="43BB420A" w14:textId="77777777" w:rsidTr="00C86760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5C9B1" w14:textId="77777777" w:rsidR="00C86760" w:rsidRDefault="00C86760">
            <w:pPr>
              <w:jc w:val="both"/>
            </w:pPr>
            <w:r>
              <w:t xml:space="preserve">ПК 1.4. </w:t>
            </w:r>
            <w:proofErr w:type="gramStart"/>
            <w:r>
              <w:t>Организовывать все виды практики обучающихся в учебно-производственных мастерских и на производстве.</w:t>
            </w:r>
            <w:proofErr w:type="gramEnd"/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75782" w14:textId="77777777" w:rsidR="00C86760" w:rsidRDefault="00C86760">
            <w:pPr>
              <w:rPr>
                <w:rFonts w:eastAsia="Calibri"/>
              </w:rPr>
            </w:pPr>
            <w:r>
              <w:rPr>
                <w:rFonts w:eastAsia="Calibri"/>
              </w:rPr>
              <w:t>Кол-во</w:t>
            </w:r>
          </w:p>
          <w:p w14:paraId="73D4BF49" w14:textId="77777777" w:rsidR="00C86760" w:rsidRDefault="00C86760">
            <w:pPr>
              <w:rPr>
                <w:rFonts w:eastAsia="Calibri"/>
              </w:rPr>
            </w:pPr>
            <w:r>
              <w:rPr>
                <w:rFonts w:eastAsia="Calibri"/>
              </w:rPr>
              <w:t>часов</w:t>
            </w:r>
          </w:p>
        </w:tc>
      </w:tr>
      <w:tr w:rsidR="00C86760" w14:paraId="4182186F" w14:textId="77777777" w:rsidTr="00C86760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1507B" w14:textId="77777777" w:rsidR="00C86760" w:rsidRDefault="00C86760">
            <w:pPr>
              <w:tabs>
                <w:tab w:val="left" w:pos="284"/>
              </w:tabs>
            </w:pPr>
            <w:r>
              <w:t>Иметь практический опыт:</w:t>
            </w:r>
          </w:p>
          <w:p w14:paraId="3BD91FCD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 xml:space="preserve">анализа планов и организации учебно-производственного процесса и разработки предложений по его совершенствованию; </w:t>
            </w:r>
          </w:p>
          <w:p w14:paraId="13A5E042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>определения цели и задач, планирования и проведения лабораторно-практических занятий в аудиториях, учебно-производственных м</w:t>
            </w:r>
            <w:r>
              <w:t>а</w:t>
            </w:r>
            <w:r>
              <w:t xml:space="preserve">стерских и в организации; </w:t>
            </w:r>
          </w:p>
          <w:p w14:paraId="5D98F3DB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proofErr w:type="gramStart"/>
            <w:r>
              <w:t>участия в организации практики обучающи</w:t>
            </w:r>
            <w:r>
              <w:t>х</w:t>
            </w:r>
            <w:r>
              <w:t xml:space="preserve">ся в учебно-производственных мастерских и на производстве; </w:t>
            </w:r>
            <w:proofErr w:type="gramEnd"/>
          </w:p>
          <w:p w14:paraId="4FCFF505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>проверки безопасности оборудования, подг</w:t>
            </w:r>
            <w:r>
              <w:t>о</w:t>
            </w:r>
            <w:r>
              <w:t xml:space="preserve">товки необходимых объектов труда и рабочих мест обучающихся; </w:t>
            </w:r>
          </w:p>
          <w:p w14:paraId="77F7A032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>наблюдения, анализа и самоанализа лабор</w:t>
            </w:r>
            <w:r>
              <w:t>а</w:t>
            </w:r>
            <w:r>
              <w:t>торно-практических занятий в аудиториях, учебно-производственных мастерских и в орг</w:t>
            </w:r>
            <w:r>
              <w:t>а</w:t>
            </w:r>
            <w:r>
              <w:t>низациях, их обсуждения в диалоге с сокурсн</w:t>
            </w:r>
            <w:r>
              <w:t>и</w:t>
            </w:r>
            <w:r>
              <w:t>ками, руководителем педагогической практики, мастерами, разработки предложений по сове</w:t>
            </w:r>
            <w:r>
              <w:t>р</w:t>
            </w:r>
            <w:r>
              <w:t xml:space="preserve">шенствованию и коррекции; </w:t>
            </w:r>
          </w:p>
          <w:p w14:paraId="75F195D4" w14:textId="77777777" w:rsidR="00C86760" w:rsidRPr="00D87D78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  <w:rPr>
                <w:i/>
              </w:rPr>
            </w:pPr>
            <w:r w:rsidRPr="00D87D78">
              <w:rPr>
                <w:i/>
              </w:rPr>
              <w:t xml:space="preserve">ведения документации, обеспечивающей </w:t>
            </w:r>
            <w:r w:rsidR="00D87D78" w:rsidRPr="00D87D78">
              <w:rPr>
                <w:i/>
              </w:rPr>
              <w:t>учебно-производственный процесс;</w:t>
            </w:r>
          </w:p>
          <w:p w14:paraId="71C9A721" w14:textId="36C355C4" w:rsidR="00D87D78" w:rsidRPr="00D87D78" w:rsidRDefault="00D87D78" w:rsidP="00D87D78">
            <w:pPr>
              <w:jc w:val="both"/>
              <w:rPr>
                <w:bCs/>
              </w:rPr>
            </w:pPr>
            <w:r w:rsidRPr="00D87D78">
              <w:rPr>
                <w:bCs/>
                <w:i/>
              </w:rPr>
              <w:t>составления договоров взаимодействия образ</w:t>
            </w:r>
            <w:r w:rsidRPr="00D87D78">
              <w:rPr>
                <w:bCs/>
                <w:i/>
              </w:rPr>
              <w:t>о</w:t>
            </w:r>
            <w:r w:rsidRPr="00D87D78">
              <w:rPr>
                <w:bCs/>
                <w:i/>
              </w:rPr>
              <w:lastRenderedPageBreak/>
              <w:t>вательного учреждения с организацией по в</w:t>
            </w:r>
            <w:r w:rsidRPr="00D87D78">
              <w:rPr>
                <w:bCs/>
                <w:i/>
              </w:rPr>
              <w:t>о</w:t>
            </w:r>
            <w:r w:rsidRPr="00D87D78">
              <w:rPr>
                <w:bCs/>
                <w:i/>
              </w:rPr>
              <w:t>просам организации практики организации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D9EB0" w14:textId="77777777" w:rsidR="00C86760" w:rsidRDefault="00C86760">
            <w:r>
              <w:lastRenderedPageBreak/>
              <w:t xml:space="preserve">Виды работ на практике </w:t>
            </w:r>
          </w:p>
          <w:p w14:paraId="6B5DAFF5" w14:textId="77777777" w:rsidR="00C86760" w:rsidRDefault="00C867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  <w:r>
              <w:t>Проводить лабораторно-практические  занятия в аудиториях, учебно-производственных мастерских и в организациях.</w:t>
            </w:r>
          </w:p>
          <w:p w14:paraId="04344B09" w14:textId="77777777" w:rsidR="00C86760" w:rsidRDefault="00C867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b/>
              </w:rPr>
            </w:pPr>
            <w:proofErr w:type="gramStart"/>
            <w:r>
              <w:t>Организовывать все виды практики обучающихся в учебно-производственных мастерских и на производстве.</w:t>
            </w:r>
            <w:proofErr w:type="gramEnd"/>
          </w:p>
          <w:p w14:paraId="652F43A7" w14:textId="77777777" w:rsidR="00C86760" w:rsidRDefault="00C867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  <w:r>
              <w:t xml:space="preserve">Осуществлять педагогический контроль, оценивать процесс и результаты деятельности </w:t>
            </w:r>
            <w:proofErr w:type="gramStart"/>
            <w:r>
              <w:t>обучающихся</w:t>
            </w:r>
            <w:proofErr w:type="gramEnd"/>
            <w:r>
              <w:t>.</w:t>
            </w:r>
          </w:p>
          <w:p w14:paraId="61433E06" w14:textId="77777777" w:rsidR="00C86760" w:rsidRDefault="00C867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  <w:r>
              <w:t xml:space="preserve">Анализировать занятия и организацию практики </w:t>
            </w:r>
            <w:proofErr w:type="gramStart"/>
            <w:r>
              <w:t>обучающихся</w:t>
            </w:r>
            <w:proofErr w:type="gramEnd"/>
            <w:r>
              <w:t>.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F5CA5" w14:textId="77777777" w:rsidR="00C86760" w:rsidRDefault="00C86760">
            <w:r>
              <w:t>36</w:t>
            </w:r>
          </w:p>
        </w:tc>
      </w:tr>
      <w:tr w:rsidR="00C86760" w14:paraId="584E078F" w14:textId="77777777" w:rsidTr="00C86760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022C8" w14:textId="77777777" w:rsidR="00C86760" w:rsidRDefault="00C86760">
            <w:pPr>
              <w:tabs>
                <w:tab w:val="left" w:pos="284"/>
              </w:tabs>
            </w:pPr>
            <w:r>
              <w:lastRenderedPageBreak/>
              <w:t>Уметь:</w:t>
            </w:r>
          </w:p>
          <w:p w14:paraId="35731EEF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>находить и использовать методическую л</w:t>
            </w:r>
            <w:r>
              <w:t>и</w:t>
            </w:r>
            <w:r>
              <w:t xml:space="preserve">тературу и </w:t>
            </w:r>
            <w:proofErr w:type="spellStart"/>
            <w:r>
              <w:t>др</w:t>
            </w:r>
            <w:proofErr w:type="gramStart"/>
            <w:r>
              <w:t>.и</w:t>
            </w:r>
            <w:proofErr w:type="gramEnd"/>
            <w:r>
              <w:t>сточники</w:t>
            </w:r>
            <w:proofErr w:type="spellEnd"/>
            <w:r>
              <w:t xml:space="preserve"> информации, необх</w:t>
            </w:r>
            <w:r>
              <w:t>о</w:t>
            </w:r>
            <w:r>
              <w:t xml:space="preserve">димой для подготовки к лабораторно-практическим занятиям и организации практики обучающихся; </w:t>
            </w:r>
          </w:p>
          <w:p w14:paraId="1C768D38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>взаимодействовать с организациями по в</w:t>
            </w:r>
            <w:r>
              <w:t>о</w:t>
            </w:r>
            <w:r>
              <w:t xml:space="preserve">просам организации учебно-производственного процесса; </w:t>
            </w:r>
          </w:p>
          <w:p w14:paraId="0B146162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>планировать учебно-производственный пр</w:t>
            </w:r>
            <w:r>
              <w:t>о</w:t>
            </w:r>
            <w:r>
              <w:t>цесс, подбирать учебно-производственные з</w:t>
            </w:r>
            <w:r>
              <w:t>а</w:t>
            </w:r>
            <w:r>
              <w:t xml:space="preserve">дания, составлять перечень учебных работ; </w:t>
            </w:r>
          </w:p>
          <w:p w14:paraId="27E89D62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 xml:space="preserve">организовывать и проводить лабораторно-практические занятия и все виды практики </w:t>
            </w:r>
            <w:proofErr w:type="gramStart"/>
            <w:r>
              <w:t>об</w:t>
            </w:r>
            <w:r>
              <w:t>у</w:t>
            </w:r>
            <w:r>
              <w:t>чающихся</w:t>
            </w:r>
            <w:proofErr w:type="gramEnd"/>
            <w:r>
              <w:t xml:space="preserve">; </w:t>
            </w:r>
          </w:p>
          <w:p w14:paraId="21EA7598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>использовать различные формы и методы организации учебно-производственного пр</w:t>
            </w:r>
            <w:r>
              <w:t>о</w:t>
            </w:r>
            <w:r>
              <w:t xml:space="preserve">цесса; </w:t>
            </w:r>
          </w:p>
          <w:p w14:paraId="3AAE1C84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>нормировать и организовывать произво</w:t>
            </w:r>
            <w:r>
              <w:t>д</w:t>
            </w:r>
            <w:r>
              <w:t xml:space="preserve">ственные и учебно-производственные работы; </w:t>
            </w:r>
          </w:p>
          <w:p w14:paraId="4488B4B1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 xml:space="preserve">обеспечивать связь теории с практикой; </w:t>
            </w:r>
          </w:p>
          <w:p w14:paraId="4B88C1BE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 xml:space="preserve">обеспечивать соблюдение </w:t>
            </w:r>
            <w:proofErr w:type="gramStart"/>
            <w:r>
              <w:t>обучающимися</w:t>
            </w:r>
            <w:proofErr w:type="gramEnd"/>
            <w:r>
              <w:t xml:space="preserve"> техники безопасности; </w:t>
            </w:r>
          </w:p>
          <w:p w14:paraId="587D6EE3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>эксплуатировать и конструировать несло</w:t>
            </w:r>
            <w:r>
              <w:t>ж</w:t>
            </w:r>
            <w:r>
              <w:t xml:space="preserve">ные технические средства обучения; </w:t>
            </w:r>
          </w:p>
          <w:p w14:paraId="5F13E4A3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>составлять заявки на поставку, осуществлять приемку и проверку технологического оборуд</w:t>
            </w:r>
            <w:r>
              <w:t>о</w:t>
            </w:r>
            <w:r>
              <w:t>вания и оснастки, подготавливать оборудов</w:t>
            </w:r>
            <w:r>
              <w:t>а</w:t>
            </w:r>
            <w:r>
              <w:t>ние, оснастку (в том числе и заготовки) и мат</w:t>
            </w:r>
            <w:r>
              <w:t>е</w:t>
            </w:r>
            <w:r>
              <w:t xml:space="preserve">риалы для учебно-производственного процесса; </w:t>
            </w:r>
          </w:p>
          <w:p w14:paraId="193729D1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>устанавливать педагогически целесообра</w:t>
            </w:r>
            <w:r>
              <w:t>з</w:t>
            </w:r>
            <w:r>
              <w:t>ные взаимоотношения с обучающимися, их р</w:t>
            </w:r>
            <w:r>
              <w:t>о</w:t>
            </w:r>
            <w:r>
              <w:t>дителями (лицами, их замещающими), рабоч</w:t>
            </w:r>
            <w:r>
              <w:t>и</w:t>
            </w:r>
            <w:r>
              <w:t xml:space="preserve">ми, служащими и руководством  первичного структурного подразделения организации; </w:t>
            </w:r>
          </w:p>
          <w:p w14:paraId="744C0047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>осуществлять педагогический контроль, оц</w:t>
            </w:r>
            <w:r>
              <w:t>е</w:t>
            </w:r>
            <w:r>
              <w:t xml:space="preserve">нивать процесс и результаты деятельности </w:t>
            </w:r>
            <w:proofErr w:type="gramStart"/>
            <w:r>
              <w:t>об</w:t>
            </w:r>
            <w:r>
              <w:t>у</w:t>
            </w:r>
            <w:r>
              <w:t>чающихся</w:t>
            </w:r>
            <w:proofErr w:type="gramEnd"/>
            <w:r>
              <w:t>, качество продукции, изготавлива</w:t>
            </w:r>
            <w:r>
              <w:t>е</w:t>
            </w:r>
            <w:r>
              <w:t xml:space="preserve">мой обучающимися; </w:t>
            </w:r>
          </w:p>
          <w:p w14:paraId="22B39D54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>осуществлять самоанализ и самоконтроль при проведении занятий и организации практ</w:t>
            </w:r>
            <w:r>
              <w:t>и</w:t>
            </w:r>
            <w:r>
              <w:t xml:space="preserve">ки обучающихся; </w:t>
            </w:r>
          </w:p>
          <w:p w14:paraId="5FA76AF8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>анализировать процесс и результаты профе</w:t>
            </w:r>
            <w:r>
              <w:t>с</w:t>
            </w:r>
            <w:r>
              <w:t>сионального обучения, отдельные занятия, о</w:t>
            </w:r>
            <w:r>
              <w:t>р</w:t>
            </w:r>
            <w:r>
              <w:t>ганизацию практики, корректировать и сове</w:t>
            </w:r>
            <w:r>
              <w:t>р</w:t>
            </w:r>
            <w:r>
              <w:t>шенствовать их;</w:t>
            </w:r>
          </w:p>
          <w:p w14:paraId="1ED91B4D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>оформлять документацию, обеспечивающую учебно-производственный процесс;</w:t>
            </w:r>
          </w:p>
          <w:p w14:paraId="34BF8290" w14:textId="515F1075" w:rsidR="00563DE5" w:rsidRPr="00563DE5" w:rsidRDefault="00563DE5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  <w:rPr>
                <w:i/>
              </w:rPr>
            </w:pPr>
            <w:r w:rsidRPr="00563DE5">
              <w:rPr>
                <w:bCs/>
                <w:i/>
              </w:rPr>
              <w:t>организовывать и проводить анализ стру</w:t>
            </w:r>
            <w:r w:rsidRPr="00563DE5">
              <w:rPr>
                <w:bCs/>
                <w:i/>
              </w:rPr>
              <w:t>к</w:t>
            </w:r>
            <w:r w:rsidRPr="00563DE5">
              <w:rPr>
                <w:bCs/>
                <w:i/>
              </w:rPr>
              <w:lastRenderedPageBreak/>
              <w:t>туры договоров взаимодействия образовател</w:t>
            </w:r>
            <w:r w:rsidRPr="00563DE5">
              <w:rPr>
                <w:bCs/>
                <w:i/>
              </w:rPr>
              <w:t>ь</w:t>
            </w:r>
            <w:r w:rsidRPr="00563DE5">
              <w:rPr>
                <w:bCs/>
                <w:i/>
              </w:rPr>
              <w:t>ного учреждения с организациями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09951" w14:textId="77777777" w:rsidR="00C86760" w:rsidRDefault="00C86760">
            <w:r>
              <w:lastRenderedPageBreak/>
              <w:t xml:space="preserve">Тематика лабораторных/практических работ </w:t>
            </w:r>
          </w:p>
          <w:p w14:paraId="5C068B72" w14:textId="77777777" w:rsidR="00C86760" w:rsidRDefault="00C86760"/>
          <w:p w14:paraId="02207826" w14:textId="77777777" w:rsidR="00C86760" w:rsidRDefault="00C86760">
            <w:r>
              <w:rPr>
                <w:spacing w:val="4"/>
              </w:rPr>
              <w:t>Анализ содержания примерной пр</w:t>
            </w:r>
            <w:r>
              <w:rPr>
                <w:spacing w:val="4"/>
              </w:rPr>
              <w:t>о</w:t>
            </w:r>
            <w:r>
              <w:rPr>
                <w:spacing w:val="4"/>
              </w:rPr>
              <w:t xml:space="preserve">граммы </w:t>
            </w:r>
            <w:proofErr w:type="gramStart"/>
            <w:r>
              <w:rPr>
                <w:spacing w:val="4"/>
              </w:rPr>
              <w:t>п</w:t>
            </w:r>
            <w:proofErr w:type="gramEnd"/>
            <w:r>
              <w:rPr>
                <w:spacing w:val="4"/>
              </w:rPr>
              <w:t>/о, сопоставление его с д</w:t>
            </w:r>
            <w:r>
              <w:rPr>
                <w:spacing w:val="4"/>
              </w:rPr>
              <w:t>и</w:t>
            </w:r>
            <w:r>
              <w:rPr>
                <w:spacing w:val="4"/>
              </w:rPr>
              <w:t xml:space="preserve">дактическими единицами </w:t>
            </w:r>
            <w:proofErr w:type="spellStart"/>
            <w:r>
              <w:rPr>
                <w:spacing w:val="4"/>
              </w:rPr>
              <w:t>гостреб</w:t>
            </w:r>
            <w:r>
              <w:rPr>
                <w:spacing w:val="4"/>
              </w:rPr>
              <w:t>о</w:t>
            </w:r>
            <w:r>
              <w:rPr>
                <w:spacing w:val="4"/>
              </w:rPr>
              <w:t>ваний</w:t>
            </w:r>
            <w:proofErr w:type="spellEnd"/>
            <w:r>
              <w:rPr>
                <w:spacing w:val="4"/>
              </w:rPr>
              <w:t xml:space="preserve"> по изучаемой профессии</w:t>
            </w:r>
          </w:p>
          <w:p w14:paraId="32ADF437" w14:textId="77777777" w:rsidR="00C86760" w:rsidRDefault="00C86760">
            <w:pPr>
              <w:rPr>
                <w:spacing w:val="1"/>
              </w:rPr>
            </w:pPr>
            <w:r>
              <w:rPr>
                <w:spacing w:val="1"/>
              </w:rPr>
              <w:t>Составление обобщенной опорной схемы способов контроля и регулир</w:t>
            </w:r>
            <w:r>
              <w:rPr>
                <w:spacing w:val="1"/>
              </w:rPr>
              <w:t>о</w:t>
            </w:r>
            <w:r>
              <w:rPr>
                <w:spacing w:val="1"/>
              </w:rPr>
              <w:t xml:space="preserve">вания деятельности обучающихся в процессе </w:t>
            </w:r>
            <w:proofErr w:type="gramStart"/>
            <w:r>
              <w:rPr>
                <w:spacing w:val="1"/>
              </w:rPr>
              <w:t>п</w:t>
            </w:r>
            <w:proofErr w:type="gramEnd"/>
            <w:r>
              <w:rPr>
                <w:spacing w:val="1"/>
              </w:rPr>
              <w:t>/о</w:t>
            </w:r>
          </w:p>
          <w:p w14:paraId="567EB47A" w14:textId="77777777" w:rsidR="00C86760" w:rsidRDefault="00C86760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Определение содержания учебно-производственной работы на конкре</w:t>
            </w:r>
            <w:r>
              <w:rPr>
                <w:rFonts w:eastAsia="Calibri"/>
                <w:bCs/>
              </w:rPr>
              <w:t>т</w:t>
            </w:r>
            <w:r>
              <w:rPr>
                <w:rFonts w:eastAsia="Calibri"/>
                <w:bCs/>
              </w:rPr>
              <w:t>ный урок по заданной теме</w:t>
            </w:r>
          </w:p>
          <w:p w14:paraId="55DE9CA3" w14:textId="77777777" w:rsidR="00C86760" w:rsidRDefault="00C86760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Определение уровня умений, приобр</w:t>
            </w:r>
            <w:r>
              <w:rPr>
                <w:rFonts w:eastAsia="Calibri"/>
                <w:bCs/>
              </w:rPr>
              <w:t>е</w:t>
            </w:r>
            <w:r>
              <w:rPr>
                <w:rFonts w:eastAsia="Calibri"/>
                <w:bCs/>
              </w:rPr>
              <w:t xml:space="preserve">таемых обучающимися на данном уроке </w:t>
            </w:r>
            <w:proofErr w:type="gramStart"/>
            <w:r>
              <w:rPr>
                <w:rFonts w:eastAsia="Calibri"/>
                <w:bCs/>
              </w:rPr>
              <w:t>п</w:t>
            </w:r>
            <w:proofErr w:type="gramEnd"/>
            <w:r>
              <w:rPr>
                <w:rFonts w:eastAsia="Calibri"/>
                <w:bCs/>
              </w:rPr>
              <w:t>/о</w:t>
            </w:r>
          </w:p>
          <w:p w14:paraId="582BFDC4" w14:textId="77777777" w:rsidR="00C86760" w:rsidRDefault="00C86760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Разработка и обоснование критериев оценки формирования професси</w:t>
            </w:r>
            <w:r>
              <w:rPr>
                <w:rFonts w:eastAsia="Calibri"/>
                <w:bCs/>
              </w:rPr>
              <w:t>о</w:t>
            </w:r>
            <w:r>
              <w:rPr>
                <w:rFonts w:eastAsia="Calibri"/>
                <w:bCs/>
              </w:rPr>
              <w:t>нальных умений и навыков по в</w:t>
            </w:r>
            <w:r>
              <w:rPr>
                <w:rFonts w:eastAsia="Calibri"/>
                <w:bCs/>
              </w:rPr>
              <w:t>ы</w:t>
            </w:r>
            <w:r>
              <w:rPr>
                <w:rFonts w:eastAsia="Calibri"/>
                <w:bCs/>
              </w:rPr>
              <w:t>бранной теме</w:t>
            </w:r>
          </w:p>
          <w:p w14:paraId="2AB33F44" w14:textId="77777777" w:rsidR="00C86760" w:rsidRDefault="00C86760">
            <w:pPr>
              <w:rPr>
                <w:color w:val="000000"/>
              </w:rPr>
            </w:pPr>
            <w:r>
              <w:rPr>
                <w:color w:val="000000"/>
              </w:rPr>
              <w:t>Проектирование уроков и подготовка к их проведению по заданной опер</w:t>
            </w:r>
            <w:r>
              <w:rPr>
                <w:color w:val="000000"/>
              </w:rPr>
              <w:t>а</w:t>
            </w:r>
            <w:r>
              <w:rPr>
                <w:color w:val="000000"/>
              </w:rPr>
              <w:t>ционной и комплексной теме пр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граммы обучения в мастерских</w:t>
            </w:r>
          </w:p>
          <w:p w14:paraId="398EDF3B" w14:textId="77777777" w:rsidR="00C86760" w:rsidRDefault="00C86760">
            <w:pPr>
              <w:rPr>
                <w:color w:val="000000"/>
              </w:rPr>
            </w:pPr>
            <w:r>
              <w:rPr>
                <w:color w:val="000000"/>
              </w:rPr>
              <w:t>Проигрывание подготовленного сц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нария хода урока в процессе «</w:t>
            </w:r>
            <w:proofErr w:type="spellStart"/>
            <w:r>
              <w:rPr>
                <w:color w:val="000000"/>
              </w:rPr>
              <w:t>микр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преподавания</w:t>
            </w:r>
            <w:proofErr w:type="spellEnd"/>
            <w:r>
              <w:rPr>
                <w:color w:val="000000"/>
              </w:rPr>
              <w:t>» (в форме деловой и</w:t>
            </w:r>
            <w:r>
              <w:rPr>
                <w:color w:val="000000"/>
              </w:rPr>
              <w:t>г</w:t>
            </w:r>
            <w:r>
              <w:rPr>
                <w:color w:val="000000"/>
              </w:rPr>
              <w:t>ры)</w:t>
            </w:r>
          </w:p>
          <w:p w14:paraId="3916B7DF" w14:textId="77777777" w:rsidR="00C86760" w:rsidRDefault="00C86760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Проведение  урока </w:t>
            </w:r>
            <w:proofErr w:type="gramStart"/>
            <w:r>
              <w:rPr>
                <w:color w:val="000000"/>
              </w:rPr>
              <w:t>п</w:t>
            </w:r>
            <w:proofErr w:type="gramEnd"/>
            <w:r>
              <w:rPr>
                <w:color w:val="000000"/>
              </w:rPr>
              <w:t>/о с последующим коллективным структурно-оценочным анализом</w:t>
            </w:r>
          </w:p>
          <w:p w14:paraId="3798ACE5" w14:textId="77777777" w:rsidR="00C86760" w:rsidRDefault="00C86760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Посещение урока </w:t>
            </w:r>
            <w:proofErr w:type="gramStart"/>
            <w:r>
              <w:rPr>
                <w:color w:val="000000"/>
              </w:rPr>
              <w:t>п</w:t>
            </w:r>
            <w:proofErr w:type="gramEnd"/>
            <w:r>
              <w:rPr>
                <w:color w:val="000000"/>
              </w:rPr>
              <w:t>/о с последующим коллективным структурно-оценочным анализом</w:t>
            </w:r>
          </w:p>
          <w:p w14:paraId="772DA095" w14:textId="77777777" w:rsidR="00C86760" w:rsidRDefault="00C86760">
            <w:pPr>
              <w:rPr>
                <w:color w:val="000000"/>
              </w:rPr>
            </w:pPr>
            <w:r>
              <w:rPr>
                <w:color w:val="000000"/>
              </w:rPr>
              <w:t>Определение соответствия выполня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мых работ и приобретаемых при этом умений и навыков требованиям пр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 xml:space="preserve">граммы </w:t>
            </w:r>
            <w:proofErr w:type="gramStart"/>
            <w:r>
              <w:rPr>
                <w:color w:val="000000"/>
              </w:rPr>
              <w:t>п</w:t>
            </w:r>
            <w:proofErr w:type="gramEnd"/>
            <w:r>
              <w:rPr>
                <w:color w:val="000000"/>
              </w:rPr>
              <w:t>/о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67AB4" w14:textId="77777777" w:rsidR="00C86760" w:rsidRDefault="00C86760">
            <w:r>
              <w:t>26</w:t>
            </w:r>
          </w:p>
        </w:tc>
      </w:tr>
      <w:tr w:rsidR="00C86760" w14:paraId="19AF2D4A" w14:textId="77777777" w:rsidTr="00C86760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4CD52" w14:textId="77777777" w:rsidR="00C86760" w:rsidRDefault="00C86760">
            <w:pPr>
              <w:tabs>
                <w:tab w:val="left" w:pos="284"/>
              </w:tabs>
            </w:pPr>
            <w:r>
              <w:lastRenderedPageBreak/>
              <w:t>Знать:</w:t>
            </w:r>
          </w:p>
          <w:p w14:paraId="35C58A7F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>теоретические основы и методику професс</w:t>
            </w:r>
            <w:r>
              <w:t>и</w:t>
            </w:r>
            <w:r>
              <w:t xml:space="preserve">онального обучения (по отраслям); </w:t>
            </w:r>
          </w:p>
          <w:p w14:paraId="765EFD74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>нормативно-правовые и методические осн</w:t>
            </w:r>
            <w:r>
              <w:t>о</w:t>
            </w:r>
            <w:r>
              <w:t>вы взаимодействия с организациями по вопр</w:t>
            </w:r>
            <w:r>
              <w:t>о</w:t>
            </w:r>
            <w:r>
              <w:t xml:space="preserve">сам организации учебно-производственного процесса; </w:t>
            </w:r>
          </w:p>
          <w:p w14:paraId="352E4ABF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>цели, задачи, функции, содержание, формы и методы профессионального обучения (по о</w:t>
            </w:r>
            <w:r>
              <w:t>т</w:t>
            </w:r>
            <w:r>
              <w:t xml:space="preserve">раслям); </w:t>
            </w:r>
          </w:p>
          <w:p w14:paraId="4BF641C0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>особенности планирования занятий по пр</w:t>
            </w:r>
            <w:r>
              <w:t>о</w:t>
            </w:r>
            <w:r>
              <w:t xml:space="preserve">фессиональному обучению в зависимости от их целей и задач, места проведения, осваиваемой профессии рабочих (служащих); </w:t>
            </w:r>
          </w:p>
          <w:p w14:paraId="41453DB7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>структуру и содержание учебных программ начального профессионального образования  и профессиональной подготовки, цели и особе</w:t>
            </w:r>
            <w:r>
              <w:t>н</w:t>
            </w:r>
            <w:r>
              <w:t xml:space="preserve">ности освоения профессий рабочих (служащих) при </w:t>
            </w:r>
            <w:proofErr w:type="gramStart"/>
            <w:r>
              <w:t>обучении по программам</w:t>
            </w:r>
            <w:proofErr w:type="gramEnd"/>
            <w:r>
              <w:t xml:space="preserve"> среднего профе</w:t>
            </w:r>
            <w:r>
              <w:t>с</w:t>
            </w:r>
            <w:r>
              <w:t xml:space="preserve">сионального образования; </w:t>
            </w:r>
          </w:p>
          <w:p w14:paraId="185D5C97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>методы, формы и средства профессиональн</w:t>
            </w:r>
            <w:r>
              <w:t>о</w:t>
            </w:r>
            <w:r>
              <w:t>го обучения, методические основы и особенн</w:t>
            </w:r>
            <w:r>
              <w:t>о</w:t>
            </w:r>
            <w:r>
              <w:t xml:space="preserve">сти организации учебно-производственного процесса с применением современных средств обучения; </w:t>
            </w:r>
          </w:p>
          <w:p w14:paraId="50B5CECB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>основы конструирования и эксплуатации н</w:t>
            </w:r>
            <w:r>
              <w:t>е</w:t>
            </w:r>
            <w:r>
              <w:t xml:space="preserve">сложных технических средств обучения; </w:t>
            </w:r>
          </w:p>
          <w:p w14:paraId="69CB1597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>профессиональную терминологию, технол</w:t>
            </w:r>
            <w:r>
              <w:t>о</w:t>
            </w:r>
            <w:r>
              <w:t>гию производства, технику, производственное оборудование, правила их эксплуатации и тр</w:t>
            </w:r>
            <w:r>
              <w:t>е</w:t>
            </w:r>
            <w:r>
              <w:t xml:space="preserve">бования к хранению; </w:t>
            </w:r>
          </w:p>
          <w:p w14:paraId="2F082583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 xml:space="preserve">перечень работ в рамках технологического процесса; </w:t>
            </w:r>
          </w:p>
          <w:p w14:paraId="6693DC64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 xml:space="preserve">виды заготовок и схемы их базирования; </w:t>
            </w:r>
          </w:p>
          <w:p w14:paraId="517AE54F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>формы и правила составления заявок на п</w:t>
            </w:r>
            <w:r>
              <w:t>о</w:t>
            </w:r>
            <w:r>
              <w:t xml:space="preserve">ставку технологического оборудования и оснастки; </w:t>
            </w:r>
          </w:p>
          <w:p w14:paraId="72BBE0A3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 xml:space="preserve">правила приемки и проверки оборудования и оснастки; </w:t>
            </w:r>
          </w:p>
          <w:p w14:paraId="2CA5BE5C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 xml:space="preserve">нормативно-правовые и организационные основы охраны труда в организациях отрасли; </w:t>
            </w:r>
          </w:p>
          <w:p w14:paraId="6D848DAF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>классификацию и номенклатуру опасных и вредных факторов производственной среды, м</w:t>
            </w:r>
            <w:r>
              <w:t>е</w:t>
            </w:r>
            <w:r>
              <w:t xml:space="preserve">тоды и средства защиты от них; </w:t>
            </w:r>
          </w:p>
          <w:p w14:paraId="113C709B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>требования к содержанию и организации контроля результатов профессионального об</w:t>
            </w:r>
            <w:r>
              <w:t>у</w:t>
            </w:r>
            <w:r>
              <w:t xml:space="preserve">чения; </w:t>
            </w:r>
          </w:p>
          <w:p w14:paraId="56B8B1DD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>виды документации, обеспечивающей уче</w:t>
            </w:r>
            <w:r>
              <w:t>б</w:t>
            </w:r>
            <w:r>
              <w:t xml:space="preserve">но-производственный процесс, требования к ее </w:t>
            </w:r>
            <w:r>
              <w:lastRenderedPageBreak/>
              <w:t xml:space="preserve">оформлению; </w:t>
            </w:r>
          </w:p>
          <w:p w14:paraId="4053B27C" w14:textId="77777777" w:rsidR="00C86760" w:rsidRDefault="004C03E7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>основы делового общения;</w:t>
            </w:r>
          </w:p>
          <w:p w14:paraId="409A6EDE" w14:textId="77777777" w:rsidR="004C03E7" w:rsidRPr="004C03E7" w:rsidRDefault="004C03E7" w:rsidP="004C03E7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  <w:rPr>
                <w:i/>
              </w:rPr>
            </w:pPr>
            <w:r w:rsidRPr="004C03E7">
              <w:rPr>
                <w:bCs/>
                <w:i/>
              </w:rPr>
              <w:t>информационные технологии в обучении; классификация и эффективность ТСО; педаг</w:t>
            </w:r>
            <w:r w:rsidRPr="004C03E7">
              <w:rPr>
                <w:bCs/>
                <w:i/>
              </w:rPr>
              <w:t>о</w:t>
            </w:r>
            <w:r w:rsidRPr="004C03E7">
              <w:rPr>
                <w:bCs/>
                <w:i/>
              </w:rPr>
              <w:t>гические программные средства по методич</w:t>
            </w:r>
            <w:r w:rsidRPr="004C03E7">
              <w:rPr>
                <w:bCs/>
                <w:i/>
              </w:rPr>
              <w:t>е</w:t>
            </w:r>
            <w:r w:rsidRPr="004C03E7">
              <w:rPr>
                <w:bCs/>
                <w:i/>
              </w:rPr>
              <w:t xml:space="preserve">скому назначению; </w:t>
            </w:r>
          </w:p>
          <w:p w14:paraId="068C5709" w14:textId="7F9C1323" w:rsidR="004C03E7" w:rsidRDefault="004C03E7" w:rsidP="004C03E7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 w:rsidRPr="004C03E7">
              <w:rPr>
                <w:bCs/>
                <w:i/>
              </w:rPr>
              <w:t>дидактические функции наглядностей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3AF63" w14:textId="77777777" w:rsidR="00C86760" w:rsidRDefault="00C86760">
            <w:r>
              <w:lastRenderedPageBreak/>
              <w:t>Перечень тем, включенных в МДК</w:t>
            </w:r>
          </w:p>
          <w:p w14:paraId="2F9C4EDE" w14:textId="77777777" w:rsidR="00C86760" w:rsidRDefault="00C86760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Основные </w:t>
            </w:r>
            <w:proofErr w:type="gramStart"/>
            <w:r>
              <w:rPr>
                <w:rFonts w:eastAsia="Calibri"/>
                <w:bCs/>
              </w:rPr>
              <w:t>факторы</w:t>
            </w:r>
            <w:proofErr w:type="gramEnd"/>
            <w:r>
              <w:rPr>
                <w:rFonts w:eastAsia="Calibri"/>
                <w:bCs/>
              </w:rPr>
              <w:t xml:space="preserve"> обеспечивающие формирование профессиональных (практических) умений и навыков (ПУН)</w:t>
            </w:r>
          </w:p>
          <w:p w14:paraId="1A8A75B0" w14:textId="5C33804C" w:rsidR="00C86760" w:rsidRDefault="00C86760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Проектирование и организация маст</w:t>
            </w:r>
            <w:r>
              <w:rPr>
                <w:rFonts w:eastAsia="Calibri"/>
                <w:bCs/>
              </w:rPr>
              <w:t>е</w:t>
            </w:r>
            <w:r>
              <w:rPr>
                <w:rFonts w:eastAsia="Calibri"/>
                <w:bCs/>
              </w:rPr>
              <w:t>ром процесса профессионального об</w:t>
            </w:r>
            <w:r>
              <w:rPr>
                <w:rFonts w:eastAsia="Calibri"/>
                <w:bCs/>
              </w:rPr>
              <w:t>у</w:t>
            </w:r>
            <w:r>
              <w:rPr>
                <w:rFonts w:eastAsia="Calibri"/>
                <w:bCs/>
              </w:rPr>
              <w:t>чения</w:t>
            </w:r>
            <w:r w:rsidR="00A331F4">
              <w:rPr>
                <w:rFonts w:eastAsia="Calibri"/>
                <w:bCs/>
              </w:rPr>
              <w:t xml:space="preserve"> в образовательных учреждениях С</w:t>
            </w:r>
            <w:r>
              <w:rPr>
                <w:rFonts w:eastAsia="Calibri"/>
                <w:bCs/>
              </w:rPr>
              <w:t>ПО</w:t>
            </w:r>
          </w:p>
          <w:p w14:paraId="4CD1AF03" w14:textId="77777777" w:rsidR="00C86760" w:rsidRDefault="00C86760"/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3EA45" w14:textId="77777777" w:rsidR="00C86760" w:rsidRDefault="00C86760">
            <w:r>
              <w:t>26</w:t>
            </w:r>
          </w:p>
        </w:tc>
      </w:tr>
      <w:tr w:rsidR="00C86760" w14:paraId="39A0889C" w14:textId="77777777" w:rsidTr="00C86760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929A6" w14:textId="77777777" w:rsidR="00C86760" w:rsidRDefault="00C86760">
            <w:pPr>
              <w:tabs>
                <w:tab w:val="left" w:pos="284"/>
              </w:tabs>
              <w:jc w:val="center"/>
              <w:rPr>
                <w:rFonts w:eastAsia="Calibri"/>
              </w:rPr>
            </w:pPr>
            <w:r>
              <w:lastRenderedPageBreak/>
              <w:t>Самостоятельная работа</w:t>
            </w:r>
          </w:p>
          <w:p w14:paraId="0D6FC73C" w14:textId="77777777" w:rsidR="00F50C02" w:rsidRDefault="00F50C02" w:rsidP="00F50C02">
            <w:r>
              <w:t xml:space="preserve">Разработать опорную схему  процесса производственного обучения. </w:t>
            </w:r>
          </w:p>
          <w:p w14:paraId="143AFB14" w14:textId="77777777" w:rsidR="00F50C02" w:rsidRDefault="00F50C02" w:rsidP="00F50C02">
            <w:r>
              <w:t>Определение и обоснование возможных источников материально-технического обесп</w:t>
            </w:r>
            <w:r>
              <w:t>е</w:t>
            </w:r>
            <w:r>
              <w:t xml:space="preserve">чения процесса производственного </w:t>
            </w:r>
          </w:p>
          <w:p w14:paraId="35BEDD2C" w14:textId="77777777" w:rsidR="00F50C02" w:rsidRDefault="00F50C02" w:rsidP="00F50C02">
            <w:r>
              <w:t xml:space="preserve">Сравнительный анализ взаимосвязи ЕТКС и ГОС </w:t>
            </w:r>
          </w:p>
          <w:p w14:paraId="7637AF95" w14:textId="77777777" w:rsidR="00F50C02" w:rsidRDefault="00F50C02" w:rsidP="00F50C02">
            <w:r>
              <w:t>Разработка сценария проведения тематической экскурсии на предприятии</w:t>
            </w:r>
          </w:p>
          <w:p w14:paraId="5157D5B9" w14:textId="77777777" w:rsidR="00F50C02" w:rsidRDefault="00F50C02" w:rsidP="00F50C02">
            <w:r>
              <w:t xml:space="preserve">Составление </w:t>
            </w:r>
            <w:proofErr w:type="gramStart"/>
            <w:r>
              <w:t>таблицы отличительных признаков форм организации  процесса произво</w:t>
            </w:r>
            <w:r>
              <w:t>д</w:t>
            </w:r>
            <w:r>
              <w:t>ственного обучения</w:t>
            </w:r>
            <w:proofErr w:type="gramEnd"/>
            <w:r>
              <w:t xml:space="preserve">  и фо</w:t>
            </w:r>
            <w:r w:rsidR="00A07E50">
              <w:t>рм организации деятельности обу</w:t>
            </w:r>
            <w:r>
              <w:t xml:space="preserve">чающегося </w:t>
            </w:r>
          </w:p>
          <w:p w14:paraId="31AEF7F2" w14:textId="77777777" w:rsidR="00C86760" w:rsidRDefault="00F50C02" w:rsidP="00F50C02">
            <w:r>
              <w:t>Составление таблицы сравнительного анализа проблемно-поискового и модульного м</w:t>
            </w:r>
            <w:r>
              <w:t>е</w:t>
            </w:r>
            <w:r>
              <w:t xml:space="preserve">тодов профессионального обучения 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ABB4F" w14:textId="77777777" w:rsidR="00C86760" w:rsidRDefault="00C86760">
            <w:pPr>
              <w:rPr>
                <w:rFonts w:eastAsia="Calibri"/>
              </w:rPr>
            </w:pPr>
            <w:r>
              <w:rPr>
                <w:rFonts w:eastAsia="Calibri"/>
              </w:rPr>
              <w:t>44</w:t>
            </w:r>
          </w:p>
        </w:tc>
      </w:tr>
      <w:tr w:rsidR="00C86760" w14:paraId="06A5A574" w14:textId="77777777" w:rsidTr="00C86760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5AA60" w14:textId="77777777" w:rsidR="00C86760" w:rsidRDefault="00C86760">
            <w:pPr>
              <w:tabs>
                <w:tab w:val="left" w:pos="284"/>
              </w:tabs>
              <w:jc w:val="both"/>
            </w:pPr>
            <w:r>
              <w:t>ПК 1.5. Осуществлять педагогический контроль, оценивать процесс и результаты де</w:t>
            </w:r>
            <w:r>
              <w:t>я</w:t>
            </w:r>
            <w:r>
              <w:t xml:space="preserve">тельности </w:t>
            </w:r>
            <w:proofErr w:type="gramStart"/>
            <w:r>
              <w:t>обучающихся</w:t>
            </w:r>
            <w:proofErr w:type="gramEnd"/>
            <w:r>
              <w:t>.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61FAF" w14:textId="77777777" w:rsidR="00C86760" w:rsidRDefault="00C86760">
            <w:pPr>
              <w:rPr>
                <w:rFonts w:eastAsia="Calibri"/>
              </w:rPr>
            </w:pPr>
            <w:r>
              <w:rPr>
                <w:rFonts w:eastAsia="Calibri"/>
              </w:rPr>
              <w:t>Кол-во</w:t>
            </w:r>
          </w:p>
          <w:p w14:paraId="787A4B3F" w14:textId="77777777" w:rsidR="00C86760" w:rsidRDefault="00C86760">
            <w:pPr>
              <w:rPr>
                <w:rFonts w:eastAsia="Calibri"/>
              </w:rPr>
            </w:pPr>
            <w:r>
              <w:rPr>
                <w:rFonts w:eastAsia="Calibri"/>
              </w:rPr>
              <w:t>часов</w:t>
            </w:r>
          </w:p>
        </w:tc>
      </w:tr>
      <w:tr w:rsidR="00C86760" w14:paraId="021DC781" w14:textId="77777777" w:rsidTr="00C86760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90678" w14:textId="77777777" w:rsidR="00C86760" w:rsidRDefault="00C86760">
            <w:pPr>
              <w:tabs>
                <w:tab w:val="left" w:pos="284"/>
              </w:tabs>
            </w:pPr>
            <w:r>
              <w:t>Иметь практический опыт:</w:t>
            </w:r>
          </w:p>
          <w:p w14:paraId="0A09ED55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 xml:space="preserve">анализа планов и организации учебно-производственного процесса и разработки предложений по его совершенствованию; </w:t>
            </w:r>
          </w:p>
          <w:p w14:paraId="39E29126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>определения цели и задач, планирования и проведения лабораторно-практических занятий в аудиториях, учебно-производственных м</w:t>
            </w:r>
            <w:r>
              <w:t>а</w:t>
            </w:r>
            <w:r>
              <w:t xml:space="preserve">стерских и в организации; </w:t>
            </w:r>
          </w:p>
          <w:p w14:paraId="43E72C48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proofErr w:type="gramStart"/>
            <w:r>
              <w:t>участия в организации практики обучающи</w:t>
            </w:r>
            <w:r>
              <w:t>х</w:t>
            </w:r>
            <w:r>
              <w:t xml:space="preserve">ся в учебно-производственных мастерских и на производстве; </w:t>
            </w:r>
            <w:proofErr w:type="gramEnd"/>
          </w:p>
          <w:p w14:paraId="169A98F4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>проверки безопасности оборудования, подг</w:t>
            </w:r>
            <w:r>
              <w:t>о</w:t>
            </w:r>
            <w:r>
              <w:t xml:space="preserve">товки необходимых объектов труда и рабочих мест обучающихся; </w:t>
            </w:r>
          </w:p>
          <w:p w14:paraId="43EA9777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>наблюдения, анализа и самоанализа лабор</w:t>
            </w:r>
            <w:r>
              <w:t>а</w:t>
            </w:r>
            <w:r>
              <w:t>торно-практических занятий в аудиториях, учебно-производственных мастерских и в орг</w:t>
            </w:r>
            <w:r>
              <w:t>а</w:t>
            </w:r>
            <w:r>
              <w:t>низациях, их обсуждения в диалоге с сокурсн</w:t>
            </w:r>
            <w:r>
              <w:t>и</w:t>
            </w:r>
            <w:r>
              <w:t>ками, руководителем педагогической практики, мастерами, разработки предложений по сове</w:t>
            </w:r>
            <w:r>
              <w:t>р</w:t>
            </w:r>
            <w:r>
              <w:t xml:space="preserve">шенствованию и коррекции; </w:t>
            </w:r>
          </w:p>
          <w:p w14:paraId="25BD8D93" w14:textId="77777777" w:rsidR="00C86760" w:rsidRPr="00D87D78" w:rsidRDefault="00C86760" w:rsidP="00D87D78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  <w:rPr>
                <w:i/>
              </w:rPr>
            </w:pPr>
            <w:r w:rsidRPr="00D87D78">
              <w:rPr>
                <w:i/>
              </w:rPr>
              <w:t xml:space="preserve">ведения документации, обеспечивающей </w:t>
            </w:r>
            <w:r w:rsidR="00D87D78" w:rsidRPr="00D87D78">
              <w:rPr>
                <w:i/>
              </w:rPr>
              <w:t>учебно-производственный процесс;</w:t>
            </w:r>
          </w:p>
          <w:p w14:paraId="19C18D5E" w14:textId="5589BAE7" w:rsidR="00D87D78" w:rsidRPr="00D87D78" w:rsidRDefault="00D87D78" w:rsidP="00D87D78">
            <w:pPr>
              <w:rPr>
                <w:bCs/>
              </w:rPr>
            </w:pPr>
            <w:r w:rsidRPr="00D87D78">
              <w:rPr>
                <w:bCs/>
                <w:i/>
              </w:rPr>
              <w:t>составления договоров взаимодействия образ</w:t>
            </w:r>
            <w:r w:rsidRPr="00D87D78">
              <w:rPr>
                <w:bCs/>
                <w:i/>
              </w:rPr>
              <w:t>о</w:t>
            </w:r>
            <w:r w:rsidRPr="00D87D78">
              <w:rPr>
                <w:bCs/>
                <w:i/>
              </w:rPr>
              <w:t>вательного учреждения с организацией по в</w:t>
            </w:r>
            <w:r w:rsidRPr="00D87D78">
              <w:rPr>
                <w:bCs/>
                <w:i/>
              </w:rPr>
              <w:t>о</w:t>
            </w:r>
            <w:r w:rsidRPr="00D87D78">
              <w:rPr>
                <w:bCs/>
                <w:i/>
              </w:rPr>
              <w:t>просам организации практики организации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92086" w14:textId="77777777" w:rsidR="00C86760" w:rsidRDefault="00C86760">
            <w:r>
              <w:t xml:space="preserve">Виды работ на практике </w:t>
            </w:r>
          </w:p>
          <w:p w14:paraId="43417232" w14:textId="77777777" w:rsidR="00C86760" w:rsidRDefault="00C867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  <w:r>
              <w:t xml:space="preserve">Осуществлять педагогический контроль, оценивать процесс и результаты деятельности </w:t>
            </w:r>
            <w:proofErr w:type="gramStart"/>
            <w:r>
              <w:t>обучающихся</w:t>
            </w:r>
            <w:proofErr w:type="gramEnd"/>
            <w:r>
              <w:t>.</w:t>
            </w:r>
          </w:p>
          <w:p w14:paraId="40C6C6E0" w14:textId="77777777" w:rsidR="00C86760" w:rsidRDefault="00C867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  <w:r>
              <w:t xml:space="preserve">Анализировать занятия и организацию практики </w:t>
            </w:r>
            <w:proofErr w:type="gramStart"/>
            <w:r>
              <w:t>обучающихся</w:t>
            </w:r>
            <w:proofErr w:type="gramEnd"/>
            <w:r>
              <w:t>.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849A2" w14:textId="77777777" w:rsidR="00C86760" w:rsidRDefault="00C86760">
            <w:r>
              <w:t>36</w:t>
            </w:r>
          </w:p>
          <w:p w14:paraId="32BD7F8E" w14:textId="77777777" w:rsidR="00C86760" w:rsidRDefault="00C86760"/>
          <w:p w14:paraId="2AD32ACD" w14:textId="77777777" w:rsidR="00C86760" w:rsidRDefault="00C86760"/>
        </w:tc>
      </w:tr>
      <w:tr w:rsidR="00C86760" w14:paraId="223CF335" w14:textId="77777777" w:rsidTr="00C86760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B48D9" w14:textId="77777777" w:rsidR="00C86760" w:rsidRDefault="00C86760">
            <w:pPr>
              <w:tabs>
                <w:tab w:val="left" w:pos="284"/>
              </w:tabs>
            </w:pPr>
            <w:r>
              <w:t>Уметь:</w:t>
            </w:r>
          </w:p>
          <w:p w14:paraId="53A69462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>находить и использовать методическую л</w:t>
            </w:r>
            <w:r>
              <w:t>и</w:t>
            </w:r>
            <w:r>
              <w:t xml:space="preserve">тературу и </w:t>
            </w:r>
            <w:proofErr w:type="spellStart"/>
            <w:r>
              <w:t>др</w:t>
            </w:r>
            <w:proofErr w:type="gramStart"/>
            <w:r>
              <w:t>.и</w:t>
            </w:r>
            <w:proofErr w:type="gramEnd"/>
            <w:r>
              <w:t>сточники</w:t>
            </w:r>
            <w:proofErr w:type="spellEnd"/>
            <w:r>
              <w:t xml:space="preserve"> информации, необх</w:t>
            </w:r>
            <w:r>
              <w:t>о</w:t>
            </w:r>
            <w:r>
              <w:t xml:space="preserve">димой для подготовки к лабораторно-практическим занятиям и организации практики обучающихся; </w:t>
            </w:r>
          </w:p>
          <w:p w14:paraId="3897657E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lastRenderedPageBreak/>
              <w:t>взаимодействовать с организациями по в</w:t>
            </w:r>
            <w:r>
              <w:t>о</w:t>
            </w:r>
            <w:r>
              <w:t xml:space="preserve">просам организации учебно-производственного процесса; </w:t>
            </w:r>
          </w:p>
          <w:p w14:paraId="231D7036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>планировать учебно-производственный пр</w:t>
            </w:r>
            <w:r>
              <w:t>о</w:t>
            </w:r>
            <w:r>
              <w:t>цесс, подбирать учебно-производственные з</w:t>
            </w:r>
            <w:r>
              <w:t>а</w:t>
            </w:r>
            <w:r>
              <w:t xml:space="preserve">дания, составлять перечень учебных работ; </w:t>
            </w:r>
          </w:p>
          <w:p w14:paraId="3B668E80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 xml:space="preserve">организовывать и проводить лабораторно-практические занятия и все виды практики </w:t>
            </w:r>
            <w:proofErr w:type="gramStart"/>
            <w:r>
              <w:t>об</w:t>
            </w:r>
            <w:r>
              <w:t>у</w:t>
            </w:r>
            <w:r>
              <w:t>чающихся</w:t>
            </w:r>
            <w:proofErr w:type="gramEnd"/>
            <w:r>
              <w:t xml:space="preserve">; </w:t>
            </w:r>
          </w:p>
          <w:p w14:paraId="687597E5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>использовать различные формы и методы организации учебно-производственного пр</w:t>
            </w:r>
            <w:r>
              <w:t>о</w:t>
            </w:r>
            <w:r>
              <w:t xml:space="preserve">цесса; </w:t>
            </w:r>
          </w:p>
          <w:p w14:paraId="02510C67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>нормировать и организовывать произво</w:t>
            </w:r>
            <w:r>
              <w:t>д</w:t>
            </w:r>
            <w:r>
              <w:t xml:space="preserve">ственные и учебно-производственные работы; </w:t>
            </w:r>
          </w:p>
          <w:p w14:paraId="7A558795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 xml:space="preserve">обеспечивать связь теории с практикой; </w:t>
            </w:r>
          </w:p>
          <w:p w14:paraId="3E3F59DD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 xml:space="preserve">обеспечивать соблюдение </w:t>
            </w:r>
            <w:proofErr w:type="gramStart"/>
            <w:r>
              <w:t>обучающимися</w:t>
            </w:r>
            <w:proofErr w:type="gramEnd"/>
            <w:r>
              <w:t xml:space="preserve"> техники безопасности; </w:t>
            </w:r>
          </w:p>
          <w:p w14:paraId="1F675212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>эксплуатировать и конструировать несло</w:t>
            </w:r>
            <w:r>
              <w:t>ж</w:t>
            </w:r>
            <w:r>
              <w:t xml:space="preserve">ные технические средства обучения; </w:t>
            </w:r>
          </w:p>
          <w:p w14:paraId="59C44DC3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>составлять заявки на поставку, осуществлять приемку и проверку технологического оборуд</w:t>
            </w:r>
            <w:r>
              <w:t>о</w:t>
            </w:r>
            <w:r>
              <w:t>вания и оснастки, подготавливать оборудов</w:t>
            </w:r>
            <w:r>
              <w:t>а</w:t>
            </w:r>
            <w:r>
              <w:t>ние, оснастку (в том числе и заготовки) и мат</w:t>
            </w:r>
            <w:r>
              <w:t>е</w:t>
            </w:r>
            <w:r>
              <w:t xml:space="preserve">риалы для учебно-производственного процесса; </w:t>
            </w:r>
          </w:p>
          <w:p w14:paraId="5AE807C8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>устанавливать педагогически целесообра</w:t>
            </w:r>
            <w:r>
              <w:t>з</w:t>
            </w:r>
            <w:r>
              <w:t>ные взаимоотношения с обучающимися, их р</w:t>
            </w:r>
            <w:r>
              <w:t>о</w:t>
            </w:r>
            <w:r>
              <w:t>дителями (лицами, их замещающими), рабоч</w:t>
            </w:r>
            <w:r>
              <w:t>и</w:t>
            </w:r>
            <w:r>
              <w:t xml:space="preserve">ми, служащими и руководством  первичного структурного подразделения организации; </w:t>
            </w:r>
          </w:p>
          <w:p w14:paraId="127F6A9C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>осуществлять педагогический контроль, оц</w:t>
            </w:r>
            <w:r>
              <w:t>е</w:t>
            </w:r>
            <w:r>
              <w:t xml:space="preserve">нивать процесс и результаты деятельности </w:t>
            </w:r>
            <w:proofErr w:type="gramStart"/>
            <w:r>
              <w:t>об</w:t>
            </w:r>
            <w:r>
              <w:t>у</w:t>
            </w:r>
            <w:r>
              <w:t>чающихся</w:t>
            </w:r>
            <w:proofErr w:type="gramEnd"/>
            <w:r>
              <w:t>, качество продукции, изготавлива</w:t>
            </w:r>
            <w:r>
              <w:t>е</w:t>
            </w:r>
            <w:r>
              <w:t xml:space="preserve">мой обучающимися; </w:t>
            </w:r>
          </w:p>
          <w:p w14:paraId="3D29AC2D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>осуществлять самоанализ и самоконтроль при проведении занятий и организации практ</w:t>
            </w:r>
            <w:r>
              <w:t>и</w:t>
            </w:r>
            <w:r>
              <w:t xml:space="preserve">ки обучающихся; </w:t>
            </w:r>
          </w:p>
          <w:p w14:paraId="02BF1B75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>анализировать процесс и результаты профе</w:t>
            </w:r>
            <w:r>
              <w:t>с</w:t>
            </w:r>
            <w:r>
              <w:t>сионального обучения, отдельные занятия, о</w:t>
            </w:r>
            <w:r>
              <w:t>р</w:t>
            </w:r>
            <w:r>
              <w:t>ганизацию практики, корректировать и сове</w:t>
            </w:r>
            <w:r>
              <w:t>р</w:t>
            </w:r>
            <w:r>
              <w:t>шенствовать их;</w:t>
            </w:r>
          </w:p>
          <w:p w14:paraId="788D1A90" w14:textId="77777777" w:rsidR="004A1C59" w:rsidRPr="00A07E50" w:rsidRDefault="004A1C59" w:rsidP="004A1C59">
            <w:pPr>
              <w:contextualSpacing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 xml:space="preserve">- </w:t>
            </w:r>
            <w:r w:rsidRPr="00A07E50">
              <w:rPr>
                <w:color w:val="000000"/>
                <w:lang w:eastAsia="ru-RU"/>
              </w:rPr>
              <w:t>использовать различные технические средства контроля, технические средства управления обучением;</w:t>
            </w:r>
          </w:p>
          <w:p w14:paraId="1495512B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>оформлять документацию, обеспечивающую учебно-производственный процесс;</w:t>
            </w:r>
          </w:p>
          <w:p w14:paraId="5840F5F5" w14:textId="09D4C19C" w:rsidR="00563DE5" w:rsidRPr="00563DE5" w:rsidRDefault="00563DE5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  <w:rPr>
                <w:i/>
              </w:rPr>
            </w:pPr>
            <w:r w:rsidRPr="00563DE5">
              <w:rPr>
                <w:bCs/>
                <w:i/>
              </w:rPr>
              <w:t>использовать различные технические сре</w:t>
            </w:r>
            <w:r w:rsidRPr="00563DE5">
              <w:rPr>
                <w:bCs/>
                <w:i/>
              </w:rPr>
              <w:t>д</w:t>
            </w:r>
            <w:r w:rsidRPr="00563DE5">
              <w:rPr>
                <w:bCs/>
                <w:i/>
              </w:rPr>
              <w:t>ства контроля, технические средства управл</w:t>
            </w:r>
            <w:r w:rsidRPr="00563DE5">
              <w:rPr>
                <w:bCs/>
                <w:i/>
              </w:rPr>
              <w:t>е</w:t>
            </w:r>
            <w:r w:rsidRPr="00563DE5">
              <w:rPr>
                <w:bCs/>
                <w:i/>
              </w:rPr>
              <w:t>ния обучением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89B49" w14:textId="77777777" w:rsidR="00C86760" w:rsidRDefault="00C86760">
            <w:r>
              <w:lastRenderedPageBreak/>
              <w:t xml:space="preserve">Тематика лабораторных/практических работ </w:t>
            </w:r>
          </w:p>
          <w:p w14:paraId="63DA0CD8" w14:textId="77777777" w:rsidR="00C86760" w:rsidRDefault="00C86760">
            <w:pPr>
              <w:rPr>
                <w:spacing w:val="1"/>
              </w:rPr>
            </w:pPr>
            <w:r>
              <w:rPr>
                <w:spacing w:val="1"/>
              </w:rPr>
              <w:t>Составление обобщенной опорной схемы способов контроля и регулир</w:t>
            </w:r>
            <w:r>
              <w:rPr>
                <w:spacing w:val="1"/>
              </w:rPr>
              <w:t>о</w:t>
            </w:r>
            <w:r>
              <w:rPr>
                <w:spacing w:val="1"/>
              </w:rPr>
              <w:t xml:space="preserve">вания деятельности обучающихся в процессе </w:t>
            </w:r>
            <w:proofErr w:type="gramStart"/>
            <w:r>
              <w:rPr>
                <w:spacing w:val="1"/>
              </w:rPr>
              <w:t>п</w:t>
            </w:r>
            <w:proofErr w:type="gramEnd"/>
            <w:r>
              <w:rPr>
                <w:spacing w:val="1"/>
              </w:rPr>
              <w:t>/о</w:t>
            </w:r>
          </w:p>
          <w:p w14:paraId="3F2BA5B1" w14:textId="77777777" w:rsidR="00C86760" w:rsidRDefault="00C86760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lastRenderedPageBreak/>
              <w:t>Разработка и обоснование критериев оценки формирования професси</w:t>
            </w:r>
            <w:r>
              <w:rPr>
                <w:rFonts w:eastAsia="Calibri"/>
                <w:bCs/>
              </w:rPr>
              <w:t>о</w:t>
            </w:r>
            <w:r>
              <w:rPr>
                <w:rFonts w:eastAsia="Calibri"/>
                <w:bCs/>
              </w:rPr>
              <w:t>нальных умений и навыков по в</w:t>
            </w:r>
            <w:r>
              <w:rPr>
                <w:rFonts w:eastAsia="Calibri"/>
                <w:bCs/>
              </w:rPr>
              <w:t>ы</w:t>
            </w:r>
            <w:r>
              <w:rPr>
                <w:rFonts w:eastAsia="Calibri"/>
                <w:bCs/>
              </w:rPr>
              <w:t>бранной теме</w:t>
            </w:r>
          </w:p>
          <w:p w14:paraId="08804E5F" w14:textId="77777777" w:rsidR="00C86760" w:rsidRDefault="00C86760">
            <w:pPr>
              <w:rPr>
                <w:color w:val="000000"/>
              </w:rPr>
            </w:pPr>
            <w:r>
              <w:rPr>
                <w:color w:val="000000"/>
              </w:rPr>
              <w:t>Проектирование уроков и подготовка к их проведению по заданной опер</w:t>
            </w:r>
            <w:r>
              <w:rPr>
                <w:color w:val="000000"/>
              </w:rPr>
              <w:t>а</w:t>
            </w:r>
            <w:r>
              <w:rPr>
                <w:color w:val="000000"/>
              </w:rPr>
              <w:t>ционной и комплексной теме пр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граммы обучения в мастерских</w:t>
            </w:r>
          </w:p>
          <w:p w14:paraId="3D4B4889" w14:textId="77777777" w:rsidR="00C86760" w:rsidRDefault="00C86760">
            <w:pPr>
              <w:rPr>
                <w:color w:val="000000"/>
              </w:rPr>
            </w:pPr>
            <w:r>
              <w:rPr>
                <w:color w:val="000000"/>
              </w:rPr>
              <w:t>Проигрывание подготовленного сц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нария хода урока в процессе «</w:t>
            </w:r>
            <w:proofErr w:type="spellStart"/>
            <w:r>
              <w:rPr>
                <w:color w:val="000000"/>
              </w:rPr>
              <w:t>микр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преподавания</w:t>
            </w:r>
            <w:proofErr w:type="spellEnd"/>
            <w:r>
              <w:rPr>
                <w:color w:val="000000"/>
              </w:rPr>
              <w:t>» (в форме деловой и</w:t>
            </w:r>
            <w:r>
              <w:rPr>
                <w:color w:val="000000"/>
              </w:rPr>
              <w:t>г</w:t>
            </w:r>
            <w:r>
              <w:rPr>
                <w:color w:val="000000"/>
              </w:rPr>
              <w:t>ры)</w:t>
            </w:r>
          </w:p>
          <w:p w14:paraId="0C2A8830" w14:textId="77777777" w:rsidR="00C86760" w:rsidRDefault="00C86760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Проведение  урока </w:t>
            </w:r>
            <w:proofErr w:type="gramStart"/>
            <w:r>
              <w:rPr>
                <w:color w:val="000000"/>
              </w:rPr>
              <w:t>п</w:t>
            </w:r>
            <w:proofErr w:type="gramEnd"/>
            <w:r>
              <w:rPr>
                <w:color w:val="000000"/>
              </w:rPr>
              <w:t>/о с последующим коллективным структурно-оценочным анализом</w:t>
            </w:r>
          </w:p>
          <w:p w14:paraId="56B759CD" w14:textId="77777777" w:rsidR="00C86760" w:rsidRDefault="00C86760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Посещение урока </w:t>
            </w:r>
            <w:proofErr w:type="gramStart"/>
            <w:r>
              <w:rPr>
                <w:color w:val="000000"/>
              </w:rPr>
              <w:t>п</w:t>
            </w:r>
            <w:proofErr w:type="gramEnd"/>
            <w:r>
              <w:rPr>
                <w:color w:val="000000"/>
              </w:rPr>
              <w:t>/о с последующим коллективным структурно-оценочным анализом</w:t>
            </w:r>
          </w:p>
          <w:p w14:paraId="52FCE86F" w14:textId="77777777" w:rsidR="00C86760" w:rsidRDefault="00C86760">
            <w:pPr>
              <w:rPr>
                <w:color w:val="000000"/>
              </w:rPr>
            </w:pPr>
            <w:r>
              <w:rPr>
                <w:color w:val="000000"/>
              </w:rPr>
              <w:t xml:space="preserve"> Определение соответствия выполня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мых работ и приобретаемых при этом умений и навыков требованиям пр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 xml:space="preserve">граммы </w:t>
            </w:r>
            <w:proofErr w:type="gramStart"/>
            <w:r>
              <w:rPr>
                <w:color w:val="000000"/>
              </w:rPr>
              <w:t>п</w:t>
            </w:r>
            <w:proofErr w:type="gramEnd"/>
            <w:r>
              <w:rPr>
                <w:color w:val="000000"/>
              </w:rPr>
              <w:t>/о</w:t>
            </w:r>
          </w:p>
          <w:p w14:paraId="4B6DD7CB" w14:textId="77777777" w:rsidR="00C86760" w:rsidRDefault="00C86760">
            <w:r>
              <w:t>Составление фрагментов планиру</w:t>
            </w:r>
            <w:r>
              <w:t>ю</w:t>
            </w:r>
            <w:r>
              <w:t>щей и учебно-программной докуме</w:t>
            </w:r>
            <w:r>
              <w:t>н</w:t>
            </w:r>
            <w:r>
              <w:t>тации, инструктивно-дидактических материалов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C6F0C" w14:textId="77777777" w:rsidR="00C86760" w:rsidRDefault="00C86760">
            <w:r>
              <w:lastRenderedPageBreak/>
              <w:t>28</w:t>
            </w:r>
          </w:p>
        </w:tc>
      </w:tr>
      <w:tr w:rsidR="00C86760" w14:paraId="79852EDC" w14:textId="77777777" w:rsidTr="00C86760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AF58C" w14:textId="77777777" w:rsidR="00C86760" w:rsidRDefault="00C86760">
            <w:pPr>
              <w:tabs>
                <w:tab w:val="left" w:pos="284"/>
              </w:tabs>
            </w:pPr>
            <w:r>
              <w:lastRenderedPageBreak/>
              <w:t>Знать:</w:t>
            </w:r>
          </w:p>
          <w:p w14:paraId="31BAC5AA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>теоретические основы и методику професс</w:t>
            </w:r>
            <w:r>
              <w:t>и</w:t>
            </w:r>
            <w:r>
              <w:t xml:space="preserve">онального обучения (по отраслям); </w:t>
            </w:r>
          </w:p>
          <w:p w14:paraId="653DE15F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lastRenderedPageBreak/>
              <w:t>нормативно-правовые и методические осн</w:t>
            </w:r>
            <w:r>
              <w:t>о</w:t>
            </w:r>
            <w:r>
              <w:t>вы взаимодействия с организациями по вопр</w:t>
            </w:r>
            <w:r>
              <w:t>о</w:t>
            </w:r>
            <w:r>
              <w:t xml:space="preserve">сам организации учебно-производственного процесса; </w:t>
            </w:r>
          </w:p>
          <w:p w14:paraId="11FBF8D1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>цели, задачи, функции, содержание, формы и методы профессионального обучения (по о</w:t>
            </w:r>
            <w:r>
              <w:t>т</w:t>
            </w:r>
            <w:r>
              <w:t xml:space="preserve">раслям); </w:t>
            </w:r>
          </w:p>
          <w:p w14:paraId="0A8534B5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>особенности планирования занятий по пр</w:t>
            </w:r>
            <w:r>
              <w:t>о</w:t>
            </w:r>
            <w:r>
              <w:t xml:space="preserve">фессиональному обучению в зависимости от их целей и задач, места проведения, осваиваемой профессии рабочих (служащих); </w:t>
            </w:r>
          </w:p>
          <w:p w14:paraId="3343C1DF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>структуру и содержание учебных программ начального профессионального образования  и профессиональной подготовки, цели и особе</w:t>
            </w:r>
            <w:r>
              <w:t>н</w:t>
            </w:r>
            <w:r>
              <w:t xml:space="preserve">ности освоения профессий рабочих (служащих) при </w:t>
            </w:r>
            <w:proofErr w:type="gramStart"/>
            <w:r>
              <w:t>обучении по программам</w:t>
            </w:r>
            <w:proofErr w:type="gramEnd"/>
            <w:r>
              <w:t xml:space="preserve"> среднего профе</w:t>
            </w:r>
            <w:r>
              <w:t>с</w:t>
            </w:r>
            <w:r>
              <w:t xml:space="preserve">сионального образования; </w:t>
            </w:r>
          </w:p>
          <w:p w14:paraId="497151BE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>методы, формы и средства профессиональн</w:t>
            </w:r>
            <w:r>
              <w:t>о</w:t>
            </w:r>
            <w:r>
              <w:t>го обучения, методические основы и особенн</w:t>
            </w:r>
            <w:r>
              <w:t>о</w:t>
            </w:r>
            <w:r>
              <w:t xml:space="preserve">сти организации учебно-производственного процесса с применением современных средств обучения; </w:t>
            </w:r>
          </w:p>
          <w:p w14:paraId="1B59B5AD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>основы конструирования и эксплуатации н</w:t>
            </w:r>
            <w:r>
              <w:t>е</w:t>
            </w:r>
            <w:r>
              <w:t xml:space="preserve">сложных технических средств обучения; </w:t>
            </w:r>
          </w:p>
          <w:p w14:paraId="5B9B648B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>профессиональную терминологию, технол</w:t>
            </w:r>
            <w:r>
              <w:t>о</w:t>
            </w:r>
            <w:r>
              <w:t>гию производства, технику, производственное оборудование, правила их эксплуатации и тр</w:t>
            </w:r>
            <w:r>
              <w:t>е</w:t>
            </w:r>
            <w:r>
              <w:t xml:space="preserve">бования к хранению; </w:t>
            </w:r>
          </w:p>
          <w:p w14:paraId="736D1943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 xml:space="preserve">перечень работ в рамках технологического процесса; </w:t>
            </w:r>
          </w:p>
          <w:p w14:paraId="3B6F0757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 xml:space="preserve">виды заготовок и схемы их базирования; </w:t>
            </w:r>
          </w:p>
          <w:p w14:paraId="2D7972F1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>формы и правила составления заявок на п</w:t>
            </w:r>
            <w:r>
              <w:t>о</w:t>
            </w:r>
            <w:r>
              <w:t xml:space="preserve">ставку технологического оборудования и оснастки; </w:t>
            </w:r>
          </w:p>
          <w:p w14:paraId="273B5554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 xml:space="preserve">правила приемки и проверки оборудования и оснастки; </w:t>
            </w:r>
          </w:p>
          <w:p w14:paraId="2A453FD3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 xml:space="preserve">нормативно-правовые и организационные основы охраны труда в организациях отрасли; </w:t>
            </w:r>
          </w:p>
          <w:p w14:paraId="3DAE3FFE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>классификацию и номенклатуру опасных и вредных факторов производственной среды, м</w:t>
            </w:r>
            <w:r>
              <w:t>е</w:t>
            </w:r>
            <w:r>
              <w:t xml:space="preserve">тоды и средства защиты от них; </w:t>
            </w:r>
          </w:p>
          <w:p w14:paraId="60D9D1E8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>требования к содержанию и организации контроля результатов профессионального об</w:t>
            </w:r>
            <w:r>
              <w:t>у</w:t>
            </w:r>
            <w:r>
              <w:t xml:space="preserve">чения; </w:t>
            </w:r>
          </w:p>
          <w:p w14:paraId="1F569AEF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>виды документации, обеспечивающей уче</w:t>
            </w:r>
            <w:r>
              <w:t>б</w:t>
            </w:r>
            <w:r>
              <w:t xml:space="preserve">но-производственный процесс, требования к ее оформлению; </w:t>
            </w:r>
          </w:p>
          <w:p w14:paraId="274E4F1A" w14:textId="77777777" w:rsidR="00C86760" w:rsidRDefault="004C03E7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>основы делового общения;</w:t>
            </w:r>
          </w:p>
          <w:p w14:paraId="048FA450" w14:textId="77777777" w:rsidR="004C03E7" w:rsidRPr="004C03E7" w:rsidRDefault="004C03E7" w:rsidP="004C03E7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  <w:rPr>
                <w:i/>
              </w:rPr>
            </w:pPr>
            <w:r w:rsidRPr="004C03E7">
              <w:rPr>
                <w:bCs/>
                <w:i/>
              </w:rPr>
              <w:t>информационные технологии в обучении; классификация и эффективность ТСО; педаг</w:t>
            </w:r>
            <w:r w:rsidRPr="004C03E7">
              <w:rPr>
                <w:bCs/>
                <w:i/>
              </w:rPr>
              <w:t>о</w:t>
            </w:r>
            <w:r w:rsidRPr="004C03E7">
              <w:rPr>
                <w:bCs/>
                <w:i/>
              </w:rPr>
              <w:t>гические программные средства по методич</w:t>
            </w:r>
            <w:r w:rsidRPr="004C03E7">
              <w:rPr>
                <w:bCs/>
                <w:i/>
              </w:rPr>
              <w:t>е</w:t>
            </w:r>
            <w:r w:rsidRPr="004C03E7">
              <w:rPr>
                <w:bCs/>
                <w:i/>
              </w:rPr>
              <w:lastRenderedPageBreak/>
              <w:t xml:space="preserve">скому назначению; </w:t>
            </w:r>
          </w:p>
          <w:p w14:paraId="58827AA5" w14:textId="159F3601" w:rsidR="004C03E7" w:rsidRDefault="004C03E7" w:rsidP="004C03E7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 w:rsidRPr="004C03E7">
              <w:rPr>
                <w:bCs/>
                <w:i/>
              </w:rPr>
              <w:t>дидактические функции наглядностей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7F225" w14:textId="77777777" w:rsidR="00C86760" w:rsidRDefault="00C86760">
            <w:r>
              <w:lastRenderedPageBreak/>
              <w:t>Перечень тем, включенных в МДК</w:t>
            </w:r>
          </w:p>
          <w:p w14:paraId="660145FD" w14:textId="77777777" w:rsidR="00C86760" w:rsidRDefault="00C86760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Основные </w:t>
            </w:r>
            <w:proofErr w:type="gramStart"/>
            <w:r>
              <w:rPr>
                <w:rFonts w:eastAsia="Calibri"/>
                <w:bCs/>
              </w:rPr>
              <w:t>факторы</w:t>
            </w:r>
            <w:proofErr w:type="gramEnd"/>
            <w:r>
              <w:rPr>
                <w:rFonts w:eastAsia="Calibri"/>
                <w:bCs/>
              </w:rPr>
              <w:t xml:space="preserve"> обеспечивающие формирование профессиональных </w:t>
            </w:r>
            <w:r>
              <w:rPr>
                <w:rFonts w:eastAsia="Calibri"/>
                <w:bCs/>
              </w:rPr>
              <w:lastRenderedPageBreak/>
              <w:t>(практических) умений и навыков (ПУН)</w:t>
            </w:r>
          </w:p>
          <w:p w14:paraId="59E6DEDD" w14:textId="77777777" w:rsidR="00C86760" w:rsidRDefault="00C86760"/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0A9F7" w14:textId="77777777" w:rsidR="00C86760" w:rsidRDefault="00C86760">
            <w:r>
              <w:lastRenderedPageBreak/>
              <w:t>26</w:t>
            </w:r>
          </w:p>
        </w:tc>
      </w:tr>
      <w:tr w:rsidR="00C86760" w14:paraId="116B7D93" w14:textId="77777777" w:rsidTr="00C86760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3AEBA" w14:textId="77777777" w:rsidR="00C86760" w:rsidRDefault="00C86760">
            <w:pPr>
              <w:tabs>
                <w:tab w:val="left" w:pos="284"/>
              </w:tabs>
              <w:jc w:val="center"/>
              <w:rPr>
                <w:rFonts w:eastAsia="Calibri"/>
              </w:rPr>
            </w:pPr>
            <w:r>
              <w:lastRenderedPageBreak/>
              <w:t>Самостоятельная работа</w:t>
            </w:r>
          </w:p>
          <w:p w14:paraId="5C32D256" w14:textId="77777777" w:rsidR="00F50C02" w:rsidRDefault="00F50C02" w:rsidP="00F50C02">
            <w:r>
              <w:t>Разработка сценария проведения тематической экскурсии на предприятии</w:t>
            </w:r>
          </w:p>
          <w:p w14:paraId="24BC12FF" w14:textId="77777777" w:rsidR="00F50C02" w:rsidRDefault="00F50C02" w:rsidP="00F50C02">
            <w:r>
              <w:t xml:space="preserve">Составление </w:t>
            </w:r>
            <w:proofErr w:type="gramStart"/>
            <w:r>
              <w:t>таблицы отличительных признаков форм организации  процесса произво</w:t>
            </w:r>
            <w:r>
              <w:t>д</w:t>
            </w:r>
            <w:r>
              <w:t>ственного обучения</w:t>
            </w:r>
            <w:proofErr w:type="gramEnd"/>
            <w:r>
              <w:t xml:space="preserve">  и фо</w:t>
            </w:r>
            <w:r w:rsidR="00A07E50">
              <w:t>рм организации деятельности обу</w:t>
            </w:r>
            <w:r>
              <w:t xml:space="preserve">чающегося </w:t>
            </w:r>
          </w:p>
          <w:p w14:paraId="5E318DBD" w14:textId="77777777" w:rsidR="00F50C02" w:rsidRDefault="00F50C02" w:rsidP="00F50C02">
            <w:r>
              <w:t>Составление таблицы сравнительного анализа проблемно-поискового и модульного м</w:t>
            </w:r>
            <w:r>
              <w:t>е</w:t>
            </w:r>
            <w:r>
              <w:t xml:space="preserve">тодов профессионального обучения </w:t>
            </w:r>
          </w:p>
          <w:p w14:paraId="2E1761FB" w14:textId="77777777" w:rsidR="00F50C02" w:rsidRDefault="00F50C02" w:rsidP="00F50C02">
            <w:r>
              <w:t>Описание в виде таблицы содержания упражнения (с учетом их классификаций) по фо</w:t>
            </w:r>
            <w:r>
              <w:t>р</w:t>
            </w:r>
            <w:r>
              <w:t xml:space="preserve">мированию профессиональных умений и навыков </w:t>
            </w:r>
          </w:p>
          <w:p w14:paraId="52169740" w14:textId="77777777" w:rsidR="00C86760" w:rsidRDefault="00F50C02" w:rsidP="00F50C02">
            <w:r>
              <w:t xml:space="preserve">Обоснование возможности применения персональных компьютеров в формировании профессиональных умений и навыков: разработка по заданной теме производственного обучения слайдов 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54D83" w14:textId="77777777" w:rsidR="00C86760" w:rsidRDefault="00C86760">
            <w:pPr>
              <w:rPr>
                <w:rFonts w:eastAsia="Calibri"/>
              </w:rPr>
            </w:pPr>
            <w:r>
              <w:rPr>
                <w:rFonts w:eastAsia="Calibri"/>
              </w:rPr>
              <w:t>22</w:t>
            </w:r>
          </w:p>
        </w:tc>
      </w:tr>
      <w:tr w:rsidR="00C86760" w14:paraId="524D4185" w14:textId="77777777" w:rsidTr="00C86760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D21DA" w14:textId="77777777" w:rsidR="00C86760" w:rsidRDefault="00C86760">
            <w:pPr>
              <w:tabs>
                <w:tab w:val="left" w:pos="284"/>
              </w:tabs>
            </w:pPr>
            <w:r>
              <w:t xml:space="preserve">ПК 1.6. Анализировать занятия и организацию практики </w:t>
            </w:r>
            <w:proofErr w:type="gramStart"/>
            <w:r>
              <w:t>обучающихся</w:t>
            </w:r>
            <w:proofErr w:type="gramEnd"/>
            <w:r>
              <w:t>.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8A3E6" w14:textId="77777777" w:rsidR="00C86760" w:rsidRDefault="00C86760">
            <w:pPr>
              <w:rPr>
                <w:rFonts w:eastAsia="Calibri"/>
              </w:rPr>
            </w:pPr>
            <w:r>
              <w:rPr>
                <w:rFonts w:eastAsia="Calibri"/>
              </w:rPr>
              <w:t>Кол-во</w:t>
            </w:r>
          </w:p>
          <w:p w14:paraId="5144AA7C" w14:textId="77777777" w:rsidR="00C86760" w:rsidRDefault="00C86760">
            <w:pPr>
              <w:rPr>
                <w:rFonts w:eastAsia="Calibri"/>
              </w:rPr>
            </w:pPr>
            <w:r>
              <w:rPr>
                <w:rFonts w:eastAsia="Calibri"/>
              </w:rPr>
              <w:t>часов</w:t>
            </w:r>
          </w:p>
        </w:tc>
      </w:tr>
      <w:tr w:rsidR="00C86760" w14:paraId="3CC9CE66" w14:textId="77777777" w:rsidTr="00C86760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7696C" w14:textId="77777777" w:rsidR="00C86760" w:rsidRDefault="00C86760">
            <w:pPr>
              <w:tabs>
                <w:tab w:val="left" w:pos="284"/>
              </w:tabs>
            </w:pPr>
            <w:r>
              <w:t>Иметь практический опыт:</w:t>
            </w:r>
          </w:p>
          <w:p w14:paraId="7AF459D4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 xml:space="preserve">анализа планов и организации учебно-производственного процесса и разработки предложений по его совершенствованию; </w:t>
            </w:r>
          </w:p>
          <w:p w14:paraId="0B271520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>определения цели и задач, планирования и проведения лабораторно-практических занятий в аудиториях, учебно-производственных м</w:t>
            </w:r>
            <w:r>
              <w:t>а</w:t>
            </w:r>
            <w:r>
              <w:t xml:space="preserve">стерских и в организации; </w:t>
            </w:r>
          </w:p>
          <w:p w14:paraId="756230E2" w14:textId="77777777" w:rsidR="002522C1" w:rsidRPr="00A07E50" w:rsidRDefault="002522C1" w:rsidP="002522C1">
            <w:pPr>
              <w:contextualSpacing/>
              <w:rPr>
                <w:color w:val="000000"/>
                <w:lang w:eastAsia="ru-RU"/>
              </w:rPr>
            </w:pPr>
            <w:r w:rsidRPr="00A07E50">
              <w:rPr>
                <w:color w:val="000000"/>
                <w:lang w:eastAsia="ru-RU"/>
              </w:rPr>
              <w:t>- составления договоров взаимодействия обр</w:t>
            </w:r>
            <w:r w:rsidRPr="00A07E50">
              <w:rPr>
                <w:color w:val="000000"/>
                <w:lang w:eastAsia="ru-RU"/>
              </w:rPr>
              <w:t>а</w:t>
            </w:r>
            <w:r w:rsidRPr="00A07E50">
              <w:rPr>
                <w:color w:val="000000"/>
                <w:lang w:eastAsia="ru-RU"/>
              </w:rPr>
              <w:t>зовательного учреждения с организацией по в</w:t>
            </w:r>
            <w:r w:rsidRPr="00A07E50">
              <w:rPr>
                <w:color w:val="000000"/>
                <w:lang w:eastAsia="ru-RU"/>
              </w:rPr>
              <w:t>о</w:t>
            </w:r>
            <w:r w:rsidRPr="00A07E50">
              <w:rPr>
                <w:color w:val="000000"/>
                <w:lang w:eastAsia="ru-RU"/>
              </w:rPr>
              <w:t>просам организации практики организации;</w:t>
            </w:r>
          </w:p>
          <w:p w14:paraId="52FA3A26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proofErr w:type="gramStart"/>
            <w:r>
              <w:t>участия в организации практики обучающи</w:t>
            </w:r>
            <w:r>
              <w:t>х</w:t>
            </w:r>
            <w:r>
              <w:t xml:space="preserve">ся в учебно-производственных мастерских и на производстве; </w:t>
            </w:r>
            <w:proofErr w:type="gramEnd"/>
          </w:p>
          <w:p w14:paraId="64959AF2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>проверки безопасности оборудования, подг</w:t>
            </w:r>
            <w:r>
              <w:t>о</w:t>
            </w:r>
            <w:r>
              <w:t xml:space="preserve">товки необходимых объектов труда и рабочих мест обучающихся; </w:t>
            </w:r>
          </w:p>
          <w:p w14:paraId="5A661945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>наблюдения, анализа и самоанализа лабор</w:t>
            </w:r>
            <w:r>
              <w:t>а</w:t>
            </w:r>
            <w:r>
              <w:t>торно-практических занятий в аудиториях, учебно-производственных мастерских и в орг</w:t>
            </w:r>
            <w:r>
              <w:t>а</w:t>
            </w:r>
            <w:r>
              <w:t>низациях, их обсуждения в диалоге с сокурсн</w:t>
            </w:r>
            <w:r>
              <w:t>и</w:t>
            </w:r>
            <w:r>
              <w:t>ками, руководителем педагогической практики, мастерами, разработки предложений по сове</w:t>
            </w:r>
            <w:r>
              <w:t>р</w:t>
            </w:r>
            <w:r>
              <w:t xml:space="preserve">шенствованию и коррекции; </w:t>
            </w:r>
          </w:p>
          <w:p w14:paraId="18AA9064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 xml:space="preserve">ведения документации, обеспечивающей </w:t>
            </w:r>
            <w:r w:rsidR="00D87D78">
              <w:t>учебно-производственный процесс;</w:t>
            </w:r>
          </w:p>
          <w:p w14:paraId="19E4405D" w14:textId="7D99C9E3" w:rsidR="00D87D78" w:rsidRPr="00D87D78" w:rsidRDefault="00D87D78" w:rsidP="00D87D78">
            <w:pPr>
              <w:jc w:val="both"/>
              <w:rPr>
                <w:bCs/>
              </w:rPr>
            </w:pPr>
            <w:r>
              <w:rPr>
                <w:bCs/>
              </w:rPr>
              <w:t xml:space="preserve">- </w:t>
            </w:r>
            <w:r w:rsidRPr="00D87D78">
              <w:rPr>
                <w:bCs/>
                <w:i/>
              </w:rPr>
              <w:t>применения технических средств обучения</w:t>
            </w:r>
            <w:r w:rsidRPr="004120E1">
              <w:rPr>
                <w:bCs/>
              </w:rPr>
              <w:t xml:space="preserve">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5F085" w14:textId="77777777" w:rsidR="00C86760" w:rsidRDefault="00C86760">
            <w:r>
              <w:t xml:space="preserve">Виды работ на практике </w:t>
            </w:r>
          </w:p>
          <w:p w14:paraId="01691C20" w14:textId="77777777" w:rsidR="00C86760" w:rsidRDefault="00C867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  <w:r>
              <w:t>Проводить лабораторно-практические  занятия в аудиториях, учебно-производственных мастерских и в организациях.</w:t>
            </w:r>
          </w:p>
          <w:p w14:paraId="3868AA21" w14:textId="77777777" w:rsidR="00C86760" w:rsidRDefault="00C867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b/>
              </w:rPr>
            </w:pPr>
            <w:proofErr w:type="gramStart"/>
            <w:r>
              <w:t>Организовывать все виды практики обучающихся в учебно-производственных мастерских и на производстве.</w:t>
            </w:r>
            <w:proofErr w:type="gramEnd"/>
          </w:p>
          <w:p w14:paraId="225377CD" w14:textId="77777777" w:rsidR="00C86760" w:rsidRDefault="00C867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  <w:r>
              <w:t xml:space="preserve">Осуществлять педагогический контроль, оценивать процесс и результаты деятельности </w:t>
            </w:r>
            <w:proofErr w:type="gramStart"/>
            <w:r>
              <w:t>обучающихся</w:t>
            </w:r>
            <w:proofErr w:type="gramEnd"/>
            <w:r>
              <w:t>.</w:t>
            </w:r>
          </w:p>
          <w:p w14:paraId="7727C12C" w14:textId="77777777" w:rsidR="00C86760" w:rsidRDefault="00C867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  <w:r>
              <w:t xml:space="preserve">Анализировать занятия и организацию практики </w:t>
            </w:r>
            <w:proofErr w:type="gramStart"/>
            <w:r>
              <w:t>обучающихся</w:t>
            </w:r>
            <w:proofErr w:type="gramEnd"/>
            <w:r>
              <w:t>.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A9CAF" w14:textId="77777777" w:rsidR="00C86760" w:rsidRDefault="00C86760">
            <w:r>
              <w:t>36</w:t>
            </w:r>
          </w:p>
        </w:tc>
      </w:tr>
      <w:tr w:rsidR="00C86760" w14:paraId="093B5014" w14:textId="77777777" w:rsidTr="00C86760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FFD51" w14:textId="77777777" w:rsidR="00C86760" w:rsidRDefault="00C86760">
            <w:pPr>
              <w:tabs>
                <w:tab w:val="left" w:pos="284"/>
              </w:tabs>
            </w:pPr>
            <w:r>
              <w:t>Уметь:</w:t>
            </w:r>
          </w:p>
          <w:p w14:paraId="0BA5D33D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>находить и использовать методическую л</w:t>
            </w:r>
            <w:r>
              <w:t>и</w:t>
            </w:r>
            <w:r>
              <w:t xml:space="preserve">тературу и </w:t>
            </w:r>
            <w:proofErr w:type="spellStart"/>
            <w:r>
              <w:t>др</w:t>
            </w:r>
            <w:proofErr w:type="gramStart"/>
            <w:r>
              <w:t>.и</w:t>
            </w:r>
            <w:proofErr w:type="gramEnd"/>
            <w:r>
              <w:t>сточники</w:t>
            </w:r>
            <w:proofErr w:type="spellEnd"/>
            <w:r>
              <w:t xml:space="preserve"> информации, необх</w:t>
            </w:r>
            <w:r>
              <w:t>о</w:t>
            </w:r>
            <w:r>
              <w:t xml:space="preserve">димой для подготовки к лабораторно-практическим занятиям и организации практики обучающихся; </w:t>
            </w:r>
          </w:p>
          <w:p w14:paraId="73A57139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>взаимодействовать с организациями по в</w:t>
            </w:r>
            <w:r>
              <w:t>о</w:t>
            </w:r>
            <w:r>
              <w:t xml:space="preserve">просам организации учебно-производственного процесса; </w:t>
            </w:r>
          </w:p>
          <w:p w14:paraId="2CF57C0A" w14:textId="77777777" w:rsidR="00086E10" w:rsidRPr="00A07E50" w:rsidRDefault="00086E10" w:rsidP="00086E10">
            <w:pPr>
              <w:contextualSpacing/>
              <w:rPr>
                <w:color w:val="000000"/>
                <w:lang w:eastAsia="ru-RU"/>
              </w:rPr>
            </w:pPr>
            <w:r w:rsidRPr="00086E10">
              <w:rPr>
                <w:b/>
                <w:color w:val="000000"/>
                <w:lang w:eastAsia="ru-RU"/>
              </w:rPr>
              <w:lastRenderedPageBreak/>
              <w:t xml:space="preserve">- </w:t>
            </w:r>
            <w:r w:rsidRPr="00A07E50">
              <w:rPr>
                <w:color w:val="000000"/>
                <w:lang w:eastAsia="ru-RU"/>
              </w:rPr>
              <w:t>организовывать и проводить анализ структуры договоров взаимодействия образовательного учреждения с организациями;</w:t>
            </w:r>
          </w:p>
          <w:p w14:paraId="60A44780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>планировать учебно-производственный пр</w:t>
            </w:r>
            <w:r>
              <w:t>о</w:t>
            </w:r>
            <w:r>
              <w:t>цесс, подбирать учебно-производственные з</w:t>
            </w:r>
            <w:r>
              <w:t>а</w:t>
            </w:r>
            <w:r>
              <w:t xml:space="preserve">дания, составлять перечень учебных работ; </w:t>
            </w:r>
          </w:p>
          <w:p w14:paraId="1957D85D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 xml:space="preserve">организовывать и проводить лабораторно-практические занятия и все виды практики </w:t>
            </w:r>
            <w:proofErr w:type="gramStart"/>
            <w:r>
              <w:t>об</w:t>
            </w:r>
            <w:r>
              <w:t>у</w:t>
            </w:r>
            <w:r>
              <w:t>чающихся</w:t>
            </w:r>
            <w:proofErr w:type="gramEnd"/>
            <w:r>
              <w:t xml:space="preserve">; </w:t>
            </w:r>
          </w:p>
          <w:p w14:paraId="5A14199C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>использовать различные формы и методы организации учебно-производственного пр</w:t>
            </w:r>
            <w:r>
              <w:t>о</w:t>
            </w:r>
            <w:r>
              <w:t xml:space="preserve">цесса; </w:t>
            </w:r>
          </w:p>
          <w:p w14:paraId="50276DDB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>нормировать и организовывать произво</w:t>
            </w:r>
            <w:r>
              <w:t>д</w:t>
            </w:r>
            <w:r>
              <w:t xml:space="preserve">ственные и учебно-производственные работы; </w:t>
            </w:r>
          </w:p>
          <w:p w14:paraId="13AE51E3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 xml:space="preserve">обеспечивать связь теории с практикой; </w:t>
            </w:r>
          </w:p>
          <w:p w14:paraId="21883773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 xml:space="preserve">обеспечивать соблюдение </w:t>
            </w:r>
            <w:proofErr w:type="gramStart"/>
            <w:r>
              <w:t>обучающимися</w:t>
            </w:r>
            <w:proofErr w:type="gramEnd"/>
            <w:r>
              <w:t xml:space="preserve"> техники безопасности; </w:t>
            </w:r>
          </w:p>
          <w:p w14:paraId="01C40349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>эксплуатировать и конструировать несло</w:t>
            </w:r>
            <w:r>
              <w:t>ж</w:t>
            </w:r>
            <w:r>
              <w:t xml:space="preserve">ные технические средства обучения; </w:t>
            </w:r>
          </w:p>
          <w:p w14:paraId="57BEA617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>составлять заявки на поставку, осуществлять приемку и проверку технологического оборуд</w:t>
            </w:r>
            <w:r>
              <w:t>о</w:t>
            </w:r>
            <w:r>
              <w:t>вания и оснастки, подготавливать оборудов</w:t>
            </w:r>
            <w:r>
              <w:t>а</w:t>
            </w:r>
            <w:r>
              <w:t>ние, оснастку (в том числе и заготовки) и мат</w:t>
            </w:r>
            <w:r>
              <w:t>е</w:t>
            </w:r>
            <w:r>
              <w:t xml:space="preserve">риалы для учебно-производственного процесса; </w:t>
            </w:r>
          </w:p>
          <w:p w14:paraId="47F69E65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>устанавливать педагогически целесообра</w:t>
            </w:r>
            <w:r>
              <w:t>з</w:t>
            </w:r>
            <w:r>
              <w:t>ные взаимоотношения с обучающимися, их р</w:t>
            </w:r>
            <w:r>
              <w:t>о</w:t>
            </w:r>
            <w:r>
              <w:t>дителями (лицами, их замещающими), рабоч</w:t>
            </w:r>
            <w:r>
              <w:t>и</w:t>
            </w:r>
            <w:r>
              <w:t xml:space="preserve">ми, служащими и руководством  первичного структурного подразделения организации; </w:t>
            </w:r>
          </w:p>
          <w:p w14:paraId="5B275198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>осуществлять педагогический контроль, оц</w:t>
            </w:r>
            <w:r>
              <w:t>е</w:t>
            </w:r>
            <w:r>
              <w:t xml:space="preserve">нивать процесс и результаты деятельности </w:t>
            </w:r>
            <w:proofErr w:type="gramStart"/>
            <w:r>
              <w:t>об</w:t>
            </w:r>
            <w:r>
              <w:t>у</w:t>
            </w:r>
            <w:r>
              <w:t>чающихся</w:t>
            </w:r>
            <w:proofErr w:type="gramEnd"/>
            <w:r>
              <w:t>, качество продукции, изготавлива</w:t>
            </w:r>
            <w:r>
              <w:t>е</w:t>
            </w:r>
            <w:r>
              <w:t xml:space="preserve">мой обучающимися; </w:t>
            </w:r>
          </w:p>
          <w:p w14:paraId="0E722A4F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>осуществлять самоанализ и самоконтроль при проведении занятий и организации практ</w:t>
            </w:r>
            <w:r>
              <w:t>и</w:t>
            </w:r>
            <w:r>
              <w:t xml:space="preserve">ки обучающихся; </w:t>
            </w:r>
          </w:p>
          <w:p w14:paraId="4CCDD65D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>анализировать процесс и результаты профе</w:t>
            </w:r>
            <w:r>
              <w:t>с</w:t>
            </w:r>
            <w:r>
              <w:t>сионального обучения, отдельные занятия, о</w:t>
            </w:r>
            <w:r>
              <w:t>р</w:t>
            </w:r>
            <w:r>
              <w:t>ганизацию практики, корректировать и сове</w:t>
            </w:r>
            <w:r>
              <w:t>р</w:t>
            </w:r>
            <w:r>
              <w:t>шенствовать их;</w:t>
            </w:r>
          </w:p>
          <w:p w14:paraId="6845355E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>оформлять документацию, обеспечивающую учебно-производственный процесс;</w:t>
            </w:r>
          </w:p>
          <w:p w14:paraId="0FA59A6F" w14:textId="5617FE07" w:rsidR="00563DE5" w:rsidRPr="00563DE5" w:rsidRDefault="00563DE5" w:rsidP="00563DE5">
            <w:pPr>
              <w:jc w:val="both"/>
              <w:rPr>
                <w:bCs/>
              </w:rPr>
            </w:pPr>
            <w:r>
              <w:rPr>
                <w:bCs/>
              </w:rPr>
              <w:t xml:space="preserve">- </w:t>
            </w:r>
            <w:r w:rsidRPr="00563DE5">
              <w:rPr>
                <w:bCs/>
                <w:i/>
              </w:rPr>
              <w:t xml:space="preserve">применять  </w:t>
            </w:r>
            <w:proofErr w:type="gramStart"/>
            <w:r w:rsidRPr="00563DE5">
              <w:rPr>
                <w:bCs/>
                <w:i/>
              </w:rPr>
              <w:t>кейс-технологии</w:t>
            </w:r>
            <w:proofErr w:type="gramEnd"/>
            <w:r w:rsidRPr="00563DE5">
              <w:rPr>
                <w:bCs/>
                <w:i/>
              </w:rPr>
              <w:t xml:space="preserve"> в развитии п</w:t>
            </w:r>
            <w:r w:rsidRPr="00563DE5">
              <w:rPr>
                <w:bCs/>
                <w:i/>
              </w:rPr>
              <w:t>о</w:t>
            </w:r>
            <w:r w:rsidRPr="00563DE5">
              <w:rPr>
                <w:bCs/>
                <w:i/>
              </w:rPr>
              <w:t>знавательных интересов учащихся; использ</w:t>
            </w:r>
            <w:r w:rsidRPr="00563DE5">
              <w:rPr>
                <w:bCs/>
                <w:i/>
              </w:rPr>
              <w:t>о</w:t>
            </w:r>
            <w:r w:rsidRPr="00563DE5">
              <w:rPr>
                <w:bCs/>
                <w:i/>
              </w:rPr>
              <w:t>вать различные ТСО-совокупность технич</w:t>
            </w:r>
            <w:r w:rsidRPr="00563DE5">
              <w:rPr>
                <w:bCs/>
                <w:i/>
              </w:rPr>
              <w:t>е</w:t>
            </w:r>
            <w:r w:rsidRPr="00563DE5">
              <w:rPr>
                <w:bCs/>
                <w:i/>
              </w:rPr>
              <w:t>ских устройств и дидактических материалов, используемых в учебном процессе в качестве средств повышения эффективности обучения</w:t>
            </w:r>
            <w:r w:rsidRPr="007623F4">
              <w:rPr>
                <w:bCs/>
              </w:rPr>
              <w:t>;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25656" w14:textId="77777777" w:rsidR="00C86760" w:rsidRDefault="00C86760">
            <w:r>
              <w:lastRenderedPageBreak/>
              <w:t xml:space="preserve">Тематика лабораторных/практических работ </w:t>
            </w:r>
          </w:p>
          <w:p w14:paraId="4356FC0E" w14:textId="77777777" w:rsidR="00C86760" w:rsidRDefault="00C86760">
            <w:r>
              <w:rPr>
                <w:spacing w:val="4"/>
              </w:rPr>
              <w:t>Анализ содержания примерной пр</w:t>
            </w:r>
            <w:r>
              <w:rPr>
                <w:spacing w:val="4"/>
              </w:rPr>
              <w:t>о</w:t>
            </w:r>
            <w:r>
              <w:rPr>
                <w:spacing w:val="4"/>
              </w:rPr>
              <w:t xml:space="preserve">граммы </w:t>
            </w:r>
            <w:proofErr w:type="gramStart"/>
            <w:r>
              <w:rPr>
                <w:spacing w:val="4"/>
              </w:rPr>
              <w:t>п</w:t>
            </w:r>
            <w:proofErr w:type="gramEnd"/>
            <w:r>
              <w:rPr>
                <w:spacing w:val="4"/>
              </w:rPr>
              <w:t>/о, сопоставление его с д</w:t>
            </w:r>
            <w:r>
              <w:rPr>
                <w:spacing w:val="4"/>
              </w:rPr>
              <w:t>и</w:t>
            </w:r>
            <w:r>
              <w:rPr>
                <w:spacing w:val="4"/>
              </w:rPr>
              <w:t xml:space="preserve">дактическими единицами </w:t>
            </w:r>
            <w:proofErr w:type="spellStart"/>
            <w:r>
              <w:rPr>
                <w:spacing w:val="4"/>
              </w:rPr>
              <w:t>гостреб</w:t>
            </w:r>
            <w:r>
              <w:rPr>
                <w:spacing w:val="4"/>
              </w:rPr>
              <w:t>о</w:t>
            </w:r>
            <w:r>
              <w:rPr>
                <w:spacing w:val="4"/>
              </w:rPr>
              <w:t>ваний</w:t>
            </w:r>
            <w:proofErr w:type="spellEnd"/>
            <w:r>
              <w:rPr>
                <w:spacing w:val="4"/>
              </w:rPr>
              <w:t xml:space="preserve"> по изучаемой профессии</w:t>
            </w:r>
          </w:p>
          <w:p w14:paraId="7B10849E" w14:textId="77777777" w:rsidR="00C86760" w:rsidRDefault="00C86760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Определение содержания учебно-производственной работы на конкре</w:t>
            </w:r>
            <w:r>
              <w:rPr>
                <w:rFonts w:eastAsia="Calibri"/>
                <w:bCs/>
              </w:rPr>
              <w:t>т</w:t>
            </w:r>
            <w:r>
              <w:rPr>
                <w:rFonts w:eastAsia="Calibri"/>
                <w:bCs/>
              </w:rPr>
              <w:t>ный урок по заданной теме</w:t>
            </w:r>
          </w:p>
          <w:p w14:paraId="43BC91F1" w14:textId="77777777" w:rsidR="00C86760" w:rsidRDefault="00C86760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lastRenderedPageBreak/>
              <w:t>Определение уровня умений, приобр</w:t>
            </w:r>
            <w:r>
              <w:rPr>
                <w:rFonts w:eastAsia="Calibri"/>
                <w:bCs/>
              </w:rPr>
              <w:t>е</w:t>
            </w:r>
            <w:r>
              <w:rPr>
                <w:rFonts w:eastAsia="Calibri"/>
                <w:bCs/>
              </w:rPr>
              <w:t xml:space="preserve">таемых обучающимися на данном уроке </w:t>
            </w:r>
            <w:proofErr w:type="gramStart"/>
            <w:r>
              <w:rPr>
                <w:rFonts w:eastAsia="Calibri"/>
                <w:bCs/>
              </w:rPr>
              <w:t>п</w:t>
            </w:r>
            <w:proofErr w:type="gramEnd"/>
            <w:r>
              <w:rPr>
                <w:rFonts w:eastAsia="Calibri"/>
                <w:bCs/>
              </w:rPr>
              <w:t>/о</w:t>
            </w:r>
          </w:p>
          <w:p w14:paraId="34379DCC" w14:textId="77777777" w:rsidR="00C86760" w:rsidRDefault="00C86760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Разработка и обоснование критериев оценки формирования професси</w:t>
            </w:r>
            <w:r>
              <w:rPr>
                <w:rFonts w:eastAsia="Calibri"/>
                <w:bCs/>
              </w:rPr>
              <w:t>о</w:t>
            </w:r>
            <w:r>
              <w:rPr>
                <w:rFonts w:eastAsia="Calibri"/>
                <w:bCs/>
              </w:rPr>
              <w:t>нальных умений и навыков по в</w:t>
            </w:r>
            <w:r>
              <w:rPr>
                <w:rFonts w:eastAsia="Calibri"/>
                <w:bCs/>
              </w:rPr>
              <w:t>ы</w:t>
            </w:r>
            <w:r>
              <w:rPr>
                <w:rFonts w:eastAsia="Calibri"/>
                <w:bCs/>
              </w:rPr>
              <w:t>бранной теме</w:t>
            </w:r>
          </w:p>
          <w:p w14:paraId="54AD6D61" w14:textId="77777777" w:rsidR="00C86760" w:rsidRDefault="00C86760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Анализ образцов учебно-производственных характеристик</w:t>
            </w:r>
          </w:p>
          <w:p w14:paraId="1C4A0D03" w14:textId="77777777" w:rsidR="00C86760" w:rsidRDefault="00C86760">
            <w:pPr>
              <w:rPr>
                <w:color w:val="000000"/>
              </w:rPr>
            </w:pPr>
            <w:r>
              <w:rPr>
                <w:color w:val="000000"/>
              </w:rPr>
              <w:t>Проектирование уроков и подготовка к их проведению по заданной опер</w:t>
            </w:r>
            <w:r>
              <w:rPr>
                <w:color w:val="000000"/>
              </w:rPr>
              <w:t>а</w:t>
            </w:r>
            <w:r>
              <w:rPr>
                <w:color w:val="000000"/>
              </w:rPr>
              <w:t>ционной и комплексной теме пр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граммы обучения в мастерских</w:t>
            </w:r>
          </w:p>
          <w:p w14:paraId="5FE1FFB5" w14:textId="77777777" w:rsidR="00C86760" w:rsidRDefault="00C86760">
            <w:pPr>
              <w:rPr>
                <w:color w:val="000000"/>
              </w:rPr>
            </w:pPr>
            <w:r>
              <w:rPr>
                <w:color w:val="000000"/>
              </w:rPr>
              <w:t>Проигрывание подготовленного сц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нария хода урока в процессе «</w:t>
            </w:r>
            <w:proofErr w:type="spellStart"/>
            <w:r>
              <w:rPr>
                <w:color w:val="000000"/>
              </w:rPr>
              <w:t>микр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преподавания</w:t>
            </w:r>
            <w:proofErr w:type="spellEnd"/>
            <w:r>
              <w:rPr>
                <w:color w:val="000000"/>
              </w:rPr>
              <w:t>» (в форме деловой и</w:t>
            </w:r>
            <w:r>
              <w:rPr>
                <w:color w:val="000000"/>
              </w:rPr>
              <w:t>г</w:t>
            </w:r>
            <w:r>
              <w:rPr>
                <w:color w:val="000000"/>
              </w:rPr>
              <w:t>ры)</w:t>
            </w:r>
          </w:p>
          <w:p w14:paraId="7C1BB7DD" w14:textId="77777777" w:rsidR="00C86760" w:rsidRDefault="00C86760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Проведение  урока </w:t>
            </w:r>
            <w:proofErr w:type="gramStart"/>
            <w:r>
              <w:rPr>
                <w:color w:val="000000"/>
              </w:rPr>
              <w:t>п</w:t>
            </w:r>
            <w:proofErr w:type="gramEnd"/>
            <w:r>
              <w:rPr>
                <w:color w:val="000000"/>
              </w:rPr>
              <w:t>/о с последующим коллективным структурно-оценочным анализом</w:t>
            </w:r>
          </w:p>
          <w:p w14:paraId="4E6995D1" w14:textId="77777777" w:rsidR="00C86760" w:rsidRDefault="00C86760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Посещение урока </w:t>
            </w:r>
            <w:proofErr w:type="gramStart"/>
            <w:r>
              <w:rPr>
                <w:color w:val="000000"/>
              </w:rPr>
              <w:t>п</w:t>
            </w:r>
            <w:proofErr w:type="gramEnd"/>
            <w:r>
              <w:rPr>
                <w:color w:val="000000"/>
              </w:rPr>
              <w:t>/о с последующим коллективным структурно-оценочным анализом</w:t>
            </w:r>
          </w:p>
          <w:p w14:paraId="43A54892" w14:textId="77777777" w:rsidR="00C86760" w:rsidRDefault="00C86760">
            <w:pPr>
              <w:rPr>
                <w:color w:val="000000"/>
              </w:rPr>
            </w:pPr>
            <w:r>
              <w:rPr>
                <w:color w:val="000000"/>
              </w:rPr>
              <w:t>Определение соответствия выполня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мых работ и приобретаемых при этом умений и навыков требованиям пр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 xml:space="preserve">граммы </w:t>
            </w:r>
            <w:proofErr w:type="gramStart"/>
            <w:r>
              <w:rPr>
                <w:color w:val="000000"/>
              </w:rPr>
              <w:t>п</w:t>
            </w:r>
            <w:proofErr w:type="gramEnd"/>
            <w:r>
              <w:rPr>
                <w:color w:val="000000"/>
              </w:rPr>
              <w:t>/о</w:t>
            </w:r>
          </w:p>
          <w:p w14:paraId="36DDD41E" w14:textId="77777777" w:rsidR="00C86760" w:rsidRDefault="00C86760">
            <w:pPr>
              <w:rPr>
                <w:color w:val="000000"/>
              </w:rPr>
            </w:pPr>
            <w:r>
              <w:rPr>
                <w:color w:val="000000"/>
              </w:rPr>
              <w:t>Посещение открытого урока и участие в его обсуждении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F5CE2" w14:textId="77777777" w:rsidR="00C86760" w:rsidRDefault="00C86760">
            <w:r>
              <w:lastRenderedPageBreak/>
              <w:t>36</w:t>
            </w:r>
          </w:p>
        </w:tc>
      </w:tr>
      <w:tr w:rsidR="00C86760" w14:paraId="3027AC30" w14:textId="77777777" w:rsidTr="00C86760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BBA0D" w14:textId="77777777" w:rsidR="00C86760" w:rsidRDefault="00C86760">
            <w:pPr>
              <w:tabs>
                <w:tab w:val="left" w:pos="284"/>
              </w:tabs>
            </w:pPr>
            <w:r>
              <w:lastRenderedPageBreak/>
              <w:t>Знать:</w:t>
            </w:r>
          </w:p>
          <w:p w14:paraId="7C9D53B2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>теоретические основы и методику професс</w:t>
            </w:r>
            <w:r>
              <w:t>и</w:t>
            </w:r>
            <w:r>
              <w:t xml:space="preserve">онального обучения (по отраслям); </w:t>
            </w:r>
          </w:p>
          <w:p w14:paraId="3AA0BEBD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lastRenderedPageBreak/>
              <w:t>нормативно-правовые и методические осн</w:t>
            </w:r>
            <w:r>
              <w:t>о</w:t>
            </w:r>
            <w:r>
              <w:t>вы взаимодействия с организациями по вопр</w:t>
            </w:r>
            <w:r>
              <w:t>о</w:t>
            </w:r>
            <w:r>
              <w:t xml:space="preserve">сам организации учебно-производственного процесса; </w:t>
            </w:r>
          </w:p>
          <w:p w14:paraId="43C221DD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>цели, задачи, функции, содержание, формы и методы профессионального обучения (по о</w:t>
            </w:r>
            <w:r>
              <w:t>т</w:t>
            </w:r>
            <w:r>
              <w:t xml:space="preserve">раслям); </w:t>
            </w:r>
          </w:p>
          <w:p w14:paraId="099A06E3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>особенности планирования занятий по пр</w:t>
            </w:r>
            <w:r>
              <w:t>о</w:t>
            </w:r>
            <w:r>
              <w:t xml:space="preserve">фессиональному обучению в зависимости от их целей и задач, места проведения, осваиваемой профессии рабочих (служащих); </w:t>
            </w:r>
          </w:p>
          <w:p w14:paraId="7506DFA5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>структуру и содержание учебных программ начального профессионального образования  и профессиональной подготовки, цели и особе</w:t>
            </w:r>
            <w:r>
              <w:t>н</w:t>
            </w:r>
            <w:r>
              <w:t xml:space="preserve">ности освоения профессий рабочих (служащих) при </w:t>
            </w:r>
            <w:proofErr w:type="gramStart"/>
            <w:r>
              <w:t>обучении по программам</w:t>
            </w:r>
            <w:proofErr w:type="gramEnd"/>
            <w:r>
              <w:t xml:space="preserve"> среднего профе</w:t>
            </w:r>
            <w:r>
              <w:t>с</w:t>
            </w:r>
            <w:r>
              <w:t xml:space="preserve">сионального образования; </w:t>
            </w:r>
          </w:p>
          <w:p w14:paraId="23BEAB17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>методы, формы и средства профессиональн</w:t>
            </w:r>
            <w:r>
              <w:t>о</w:t>
            </w:r>
            <w:r>
              <w:t>го обучения, методические основы и особенн</w:t>
            </w:r>
            <w:r>
              <w:t>о</w:t>
            </w:r>
            <w:r>
              <w:t xml:space="preserve">сти организации учебно-производственного процесса с применением современных средств обучения; </w:t>
            </w:r>
          </w:p>
          <w:p w14:paraId="64B6456E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>основы конструирования и эксплуатации н</w:t>
            </w:r>
            <w:r>
              <w:t>е</w:t>
            </w:r>
            <w:r>
              <w:t xml:space="preserve">сложных технических средств обучения; </w:t>
            </w:r>
          </w:p>
          <w:p w14:paraId="3F927004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>профессиональную терминологию, технол</w:t>
            </w:r>
            <w:r>
              <w:t>о</w:t>
            </w:r>
            <w:r>
              <w:t>гию производства, технику, производственное оборудование, правила их эксплуатации и тр</w:t>
            </w:r>
            <w:r>
              <w:t>е</w:t>
            </w:r>
            <w:r>
              <w:t xml:space="preserve">бования к хранению; </w:t>
            </w:r>
          </w:p>
          <w:p w14:paraId="6FE0283C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 xml:space="preserve">перечень работ в рамках технологического процесса; </w:t>
            </w:r>
          </w:p>
          <w:p w14:paraId="05747D63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 xml:space="preserve">виды заготовок и схемы их базирования; </w:t>
            </w:r>
          </w:p>
          <w:p w14:paraId="60FAEE8B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>формы и правила составления заявок на п</w:t>
            </w:r>
            <w:r>
              <w:t>о</w:t>
            </w:r>
            <w:r>
              <w:t xml:space="preserve">ставку технологического оборудования и оснастки; </w:t>
            </w:r>
          </w:p>
          <w:p w14:paraId="159E3173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 xml:space="preserve">правила приемки и проверки оборудования и оснастки; </w:t>
            </w:r>
          </w:p>
          <w:p w14:paraId="70DBD248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 xml:space="preserve">нормативно-правовые и организационные основы охраны труда в организациях отрасли; </w:t>
            </w:r>
          </w:p>
          <w:p w14:paraId="3C1EF544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>классификацию и номенклатуру опасных и вредных факторов производственной среды, м</w:t>
            </w:r>
            <w:r>
              <w:t>е</w:t>
            </w:r>
            <w:r>
              <w:t xml:space="preserve">тоды и средства защиты от них; </w:t>
            </w:r>
          </w:p>
          <w:p w14:paraId="0AB3F4C4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>требования к содержанию и организации контроля результатов профессионального об</w:t>
            </w:r>
            <w:r>
              <w:t>у</w:t>
            </w:r>
            <w:r>
              <w:t xml:space="preserve">чения; </w:t>
            </w:r>
          </w:p>
          <w:p w14:paraId="34C1CC7C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>виды документации, обеспечивающей уче</w:t>
            </w:r>
            <w:r>
              <w:t>б</w:t>
            </w:r>
            <w:r>
              <w:t xml:space="preserve">но-производственный процесс, требования к ее оформлению; </w:t>
            </w:r>
          </w:p>
          <w:p w14:paraId="3D2982AE" w14:textId="77777777" w:rsidR="00C86760" w:rsidRDefault="004C03E7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>основы делового общения;</w:t>
            </w:r>
          </w:p>
          <w:p w14:paraId="649C733F" w14:textId="77777777" w:rsidR="004C03E7" w:rsidRPr="004C03E7" w:rsidRDefault="004C03E7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  <w:rPr>
                <w:i/>
              </w:rPr>
            </w:pPr>
            <w:r>
              <w:rPr>
                <w:bCs/>
              </w:rPr>
              <w:t xml:space="preserve"> </w:t>
            </w:r>
            <w:r w:rsidRPr="004C03E7">
              <w:rPr>
                <w:bCs/>
                <w:i/>
              </w:rPr>
              <w:t>информационные технологии в обучении;</w:t>
            </w:r>
          </w:p>
          <w:p w14:paraId="09CE7D41" w14:textId="2EF769A4" w:rsidR="004C03E7" w:rsidRDefault="004C03E7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 w:rsidRPr="004C03E7">
              <w:rPr>
                <w:bCs/>
                <w:i/>
              </w:rPr>
              <w:t xml:space="preserve"> -классификация и эффективность ТСО</w:t>
            </w:r>
            <w:r w:rsidRPr="007623F4">
              <w:rPr>
                <w:bCs/>
              </w:rPr>
              <w:t>;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7CFAC" w14:textId="77777777" w:rsidR="00C86760" w:rsidRDefault="00C86760">
            <w:r>
              <w:lastRenderedPageBreak/>
              <w:t>Перечень тем, включенных в МДК</w:t>
            </w:r>
          </w:p>
          <w:p w14:paraId="2DD6E801" w14:textId="77777777" w:rsidR="00C86760" w:rsidRDefault="00C86760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Основные </w:t>
            </w:r>
            <w:proofErr w:type="gramStart"/>
            <w:r>
              <w:rPr>
                <w:rFonts w:eastAsia="Calibri"/>
                <w:bCs/>
              </w:rPr>
              <w:t>факторы</w:t>
            </w:r>
            <w:proofErr w:type="gramEnd"/>
            <w:r>
              <w:rPr>
                <w:rFonts w:eastAsia="Calibri"/>
                <w:bCs/>
              </w:rPr>
              <w:t xml:space="preserve"> обеспечивающие формирование профессиональных </w:t>
            </w:r>
            <w:r>
              <w:rPr>
                <w:rFonts w:eastAsia="Calibri"/>
                <w:bCs/>
              </w:rPr>
              <w:lastRenderedPageBreak/>
              <w:t>(практических) умений и навыков (ПУН)</w:t>
            </w:r>
          </w:p>
          <w:p w14:paraId="288F4522" w14:textId="77777777" w:rsidR="00C86760" w:rsidRDefault="00C86760"/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BE9DE" w14:textId="77777777" w:rsidR="00C86760" w:rsidRDefault="00C86760">
            <w:r>
              <w:lastRenderedPageBreak/>
              <w:t>24</w:t>
            </w:r>
          </w:p>
        </w:tc>
      </w:tr>
      <w:tr w:rsidR="00C86760" w14:paraId="5ADEDFD2" w14:textId="77777777" w:rsidTr="00C86760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56C4D" w14:textId="77777777" w:rsidR="00C86760" w:rsidRDefault="00C86760">
            <w:pPr>
              <w:tabs>
                <w:tab w:val="left" w:pos="284"/>
              </w:tabs>
              <w:jc w:val="center"/>
              <w:rPr>
                <w:rFonts w:eastAsia="Calibri"/>
              </w:rPr>
            </w:pPr>
            <w:r>
              <w:lastRenderedPageBreak/>
              <w:t>Самостоятельная работа</w:t>
            </w:r>
          </w:p>
          <w:p w14:paraId="5418AF05" w14:textId="77777777" w:rsidR="00F50C02" w:rsidRDefault="00F50C02" w:rsidP="00F50C02">
            <w:r>
              <w:lastRenderedPageBreak/>
              <w:t>Описание в виде таблицы содержания упражнения (с учетом их классификаций) по фо</w:t>
            </w:r>
            <w:r>
              <w:t>р</w:t>
            </w:r>
            <w:r>
              <w:t xml:space="preserve">мированию профессиональных умений и навыков </w:t>
            </w:r>
          </w:p>
          <w:p w14:paraId="51FF4621" w14:textId="77777777" w:rsidR="00F50C02" w:rsidRDefault="00F50C02" w:rsidP="00F50C02">
            <w:r>
              <w:t xml:space="preserve">Обоснование возможности применения персональных компьютеров в формировании профессиональных умений и навыков: разработка по заданной теме производственного обучения слайдов </w:t>
            </w:r>
          </w:p>
          <w:p w14:paraId="49324EBB" w14:textId="77777777" w:rsidR="00C86760" w:rsidRDefault="00F50C02" w:rsidP="00F50C02">
            <w:r>
              <w:t>Составление обобщенной опорной схемы обще трудовых функций рабочего (по проф</w:t>
            </w:r>
            <w:r>
              <w:t>и</w:t>
            </w:r>
            <w:r>
              <w:t xml:space="preserve">лю подготовки) 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3479B" w14:textId="77777777" w:rsidR="00C86760" w:rsidRDefault="00C86760">
            <w:pPr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20</w:t>
            </w:r>
          </w:p>
        </w:tc>
      </w:tr>
      <w:tr w:rsidR="00C86760" w14:paraId="3F78590B" w14:textId="77777777" w:rsidTr="00C86760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D6550" w14:textId="77777777" w:rsidR="00C86760" w:rsidRDefault="00C86760">
            <w:pPr>
              <w:tabs>
                <w:tab w:val="left" w:pos="284"/>
              </w:tabs>
            </w:pPr>
            <w:r>
              <w:lastRenderedPageBreak/>
              <w:t>ПК 1.7. Вести документацию, обеспечивающую учебно-производственный процесс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488BA" w14:textId="77777777" w:rsidR="00C86760" w:rsidRDefault="00C86760">
            <w:pPr>
              <w:rPr>
                <w:rFonts w:eastAsia="Calibri"/>
              </w:rPr>
            </w:pPr>
            <w:r>
              <w:rPr>
                <w:rFonts w:eastAsia="Calibri"/>
              </w:rPr>
              <w:t>Кол-во</w:t>
            </w:r>
          </w:p>
          <w:p w14:paraId="0CDE192C" w14:textId="77777777" w:rsidR="00C86760" w:rsidRDefault="00C86760">
            <w:pPr>
              <w:rPr>
                <w:rFonts w:eastAsia="Calibri"/>
              </w:rPr>
            </w:pPr>
            <w:r>
              <w:rPr>
                <w:rFonts w:eastAsia="Calibri"/>
              </w:rPr>
              <w:t>часов</w:t>
            </w:r>
          </w:p>
        </w:tc>
      </w:tr>
      <w:tr w:rsidR="00C86760" w14:paraId="02152C02" w14:textId="77777777" w:rsidTr="00C86760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CCD59" w14:textId="77777777" w:rsidR="00C86760" w:rsidRDefault="00C86760">
            <w:pPr>
              <w:tabs>
                <w:tab w:val="left" w:pos="284"/>
              </w:tabs>
            </w:pPr>
            <w:r>
              <w:t>Иметь практический опыт:</w:t>
            </w:r>
          </w:p>
          <w:p w14:paraId="2B5E7459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 xml:space="preserve">анализа планов и организации учебно-производственного процесса и разработки предложений по его совершенствованию; </w:t>
            </w:r>
          </w:p>
          <w:p w14:paraId="61A249D4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>определения цели и задач, планирования и проведения лабораторно-практических занятий в аудиториях, учебно-производственных м</w:t>
            </w:r>
            <w:r>
              <w:t>а</w:t>
            </w:r>
            <w:r>
              <w:t xml:space="preserve">стерских и в организации; </w:t>
            </w:r>
          </w:p>
          <w:p w14:paraId="29F73F81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proofErr w:type="gramStart"/>
            <w:r>
              <w:t>участия в организации практики обучающи</w:t>
            </w:r>
            <w:r>
              <w:t>х</w:t>
            </w:r>
            <w:r>
              <w:t xml:space="preserve">ся в учебно-производственных мастерских и на производстве; </w:t>
            </w:r>
            <w:proofErr w:type="gramEnd"/>
          </w:p>
          <w:p w14:paraId="0D4C0A83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>проверки безопасности оборудования, подг</w:t>
            </w:r>
            <w:r>
              <w:t>о</w:t>
            </w:r>
            <w:r>
              <w:t xml:space="preserve">товки необходимых объектов труда и рабочих мест обучающихся; </w:t>
            </w:r>
          </w:p>
          <w:p w14:paraId="393C047A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>наблюдения, анализа и самоанализа лабор</w:t>
            </w:r>
            <w:r>
              <w:t>а</w:t>
            </w:r>
            <w:r>
              <w:t>торно-практических занятий в аудиториях, учебно-производственных мастерских и в орг</w:t>
            </w:r>
            <w:r>
              <w:t>а</w:t>
            </w:r>
            <w:r>
              <w:t>низациях, их обсуждения в диалоге с сокурсн</w:t>
            </w:r>
            <w:r>
              <w:t>и</w:t>
            </w:r>
            <w:r>
              <w:t>ками, руководителем педагогической практики, мастерами, разработки предложений по сове</w:t>
            </w:r>
            <w:r>
              <w:t>р</w:t>
            </w:r>
            <w:r>
              <w:t xml:space="preserve">шенствованию и коррекции; </w:t>
            </w:r>
          </w:p>
          <w:p w14:paraId="443F1234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 xml:space="preserve">ведения документации, обеспечивающей </w:t>
            </w:r>
            <w:r w:rsidR="00D87D78">
              <w:t>учебно-производственный процесс;</w:t>
            </w:r>
          </w:p>
          <w:p w14:paraId="4E84A1B3" w14:textId="16DD0E11" w:rsidR="00D87D78" w:rsidRPr="00D87D78" w:rsidRDefault="00D87D78" w:rsidP="00D87D78">
            <w:pPr>
              <w:jc w:val="both"/>
              <w:rPr>
                <w:bCs/>
              </w:rPr>
            </w:pPr>
            <w:r>
              <w:rPr>
                <w:bCs/>
              </w:rPr>
              <w:t xml:space="preserve">- </w:t>
            </w:r>
            <w:r w:rsidRPr="00D87D78">
              <w:rPr>
                <w:bCs/>
                <w:i/>
              </w:rPr>
              <w:t>применения технических средств обучения</w:t>
            </w:r>
            <w:r w:rsidRPr="004120E1">
              <w:rPr>
                <w:bCs/>
              </w:rPr>
              <w:t xml:space="preserve">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C20A6" w14:textId="77777777" w:rsidR="00C86760" w:rsidRDefault="00C86760">
            <w:r>
              <w:t xml:space="preserve">Виды работ на практике </w:t>
            </w:r>
          </w:p>
          <w:p w14:paraId="0ABD6B3B" w14:textId="77777777" w:rsidR="00C86760" w:rsidRDefault="00C867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  <w:r>
              <w:t>Вести документацию, обеспечивающую учебно-производственный процесс.</w:t>
            </w:r>
          </w:p>
          <w:p w14:paraId="1FC771A1" w14:textId="77777777" w:rsidR="00C86760" w:rsidRDefault="00C867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  <w:r>
              <w:t xml:space="preserve">Разрабатывать учебно-методические материалы (рабочие программы, учебно-тематические планы) на основе </w:t>
            </w:r>
            <w:proofErr w:type="gramStart"/>
            <w:r>
              <w:t>примерных</w:t>
            </w:r>
            <w:proofErr w:type="gramEnd"/>
            <w:r>
              <w:t>.</w:t>
            </w:r>
          </w:p>
          <w:p w14:paraId="415EF3FF" w14:textId="77777777" w:rsidR="00C86760" w:rsidRDefault="00C867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  <w:r>
              <w:t>Систематизировать и оценивать педагогический опыт и образовательные технологии в области начального профессионального образования и профессиональной подготовки на основе изучения профессиональной литературы, самоанализа и анализа деятельности других педагогов.</w:t>
            </w:r>
          </w:p>
          <w:p w14:paraId="72C3548D" w14:textId="77777777" w:rsidR="00C86760" w:rsidRDefault="00C867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  <w:r>
              <w:t>Оформлять педагогические разработки в виде отчетов, рефератов, выступлений.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F9A09" w14:textId="77777777" w:rsidR="00C86760" w:rsidRDefault="00C86760">
            <w:r>
              <w:t>36</w:t>
            </w:r>
          </w:p>
        </w:tc>
      </w:tr>
      <w:tr w:rsidR="00C86760" w14:paraId="34F6A765" w14:textId="77777777" w:rsidTr="00C86760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5E8F3" w14:textId="77777777" w:rsidR="00C86760" w:rsidRDefault="00C86760">
            <w:r>
              <w:t>Уметь:</w:t>
            </w:r>
          </w:p>
          <w:p w14:paraId="720669CC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num" w:pos="284"/>
              </w:tabs>
              <w:ind w:left="0" w:firstLine="0"/>
            </w:pPr>
            <w:r>
              <w:t>находить и использовать методическую л</w:t>
            </w:r>
            <w:r>
              <w:t>и</w:t>
            </w:r>
            <w:r>
              <w:t xml:space="preserve">тературу и </w:t>
            </w:r>
            <w:proofErr w:type="spellStart"/>
            <w:r>
              <w:t>др</w:t>
            </w:r>
            <w:proofErr w:type="gramStart"/>
            <w:r>
              <w:t>.и</w:t>
            </w:r>
            <w:proofErr w:type="gramEnd"/>
            <w:r>
              <w:t>сточники</w:t>
            </w:r>
            <w:proofErr w:type="spellEnd"/>
            <w:r>
              <w:t xml:space="preserve"> информации, необх</w:t>
            </w:r>
            <w:r>
              <w:t>о</w:t>
            </w:r>
            <w:r>
              <w:t xml:space="preserve">димой для подготовки к лабораторно-практическим занятиям и организации практики обучающихся; </w:t>
            </w:r>
          </w:p>
          <w:p w14:paraId="7B15BECC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num" w:pos="284"/>
              </w:tabs>
              <w:ind w:left="0" w:firstLine="0"/>
            </w:pPr>
            <w:r>
              <w:t>взаимодействовать с организациями по в</w:t>
            </w:r>
            <w:r>
              <w:t>о</w:t>
            </w:r>
            <w:r>
              <w:t xml:space="preserve">просам организации учебно-производственного процесса; </w:t>
            </w:r>
          </w:p>
          <w:p w14:paraId="0C458356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num" w:pos="284"/>
              </w:tabs>
              <w:ind w:left="0" w:firstLine="0"/>
            </w:pPr>
            <w:r>
              <w:t>планировать учебно-производственный пр</w:t>
            </w:r>
            <w:r>
              <w:t>о</w:t>
            </w:r>
            <w:r>
              <w:t>цесс, подбирать учебно-производственные з</w:t>
            </w:r>
            <w:r>
              <w:t>а</w:t>
            </w:r>
            <w:r>
              <w:t xml:space="preserve">дания, составлять перечень учебных работ; </w:t>
            </w:r>
          </w:p>
          <w:p w14:paraId="61CC2B05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num" w:pos="284"/>
              </w:tabs>
              <w:ind w:left="0" w:firstLine="0"/>
            </w:pPr>
            <w:r>
              <w:t xml:space="preserve">организовывать и проводить лабораторно-практические занятия и все виды практики </w:t>
            </w:r>
            <w:proofErr w:type="gramStart"/>
            <w:r>
              <w:t>об</w:t>
            </w:r>
            <w:r>
              <w:t>у</w:t>
            </w:r>
            <w:r>
              <w:t>чающихся</w:t>
            </w:r>
            <w:proofErr w:type="gramEnd"/>
            <w:r>
              <w:t xml:space="preserve">; </w:t>
            </w:r>
          </w:p>
          <w:p w14:paraId="709B422B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num" w:pos="284"/>
              </w:tabs>
              <w:ind w:left="0" w:firstLine="0"/>
            </w:pPr>
            <w:r>
              <w:t>использовать различные формы и методы организации учебно-производственного пр</w:t>
            </w:r>
            <w:r>
              <w:t>о</w:t>
            </w:r>
            <w:r>
              <w:t xml:space="preserve">цесса; </w:t>
            </w:r>
          </w:p>
          <w:p w14:paraId="0F466648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num" w:pos="284"/>
              </w:tabs>
              <w:ind w:left="0" w:firstLine="0"/>
            </w:pPr>
            <w:r>
              <w:lastRenderedPageBreak/>
              <w:t>нормировать и организовывать произво</w:t>
            </w:r>
            <w:r>
              <w:t>д</w:t>
            </w:r>
            <w:r>
              <w:t xml:space="preserve">ственные и учебно-производственные работы; </w:t>
            </w:r>
          </w:p>
          <w:p w14:paraId="1ACE98F9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num" w:pos="284"/>
              </w:tabs>
              <w:ind w:left="0" w:firstLine="0"/>
            </w:pPr>
            <w:r>
              <w:t xml:space="preserve">обеспечивать связь теории с практикой; </w:t>
            </w:r>
          </w:p>
          <w:p w14:paraId="02CF4082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num" w:pos="284"/>
              </w:tabs>
              <w:ind w:left="0" w:firstLine="0"/>
            </w:pPr>
            <w:r>
              <w:t xml:space="preserve">обеспечивать соблюдение </w:t>
            </w:r>
            <w:proofErr w:type="gramStart"/>
            <w:r>
              <w:t>обучающимися</w:t>
            </w:r>
            <w:proofErr w:type="gramEnd"/>
            <w:r>
              <w:t xml:space="preserve"> техники безопасности; </w:t>
            </w:r>
          </w:p>
          <w:p w14:paraId="63EA699B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num" w:pos="284"/>
              </w:tabs>
              <w:ind w:left="0" w:firstLine="0"/>
            </w:pPr>
            <w:r>
              <w:t>эксплуатировать и конструировать несло</w:t>
            </w:r>
            <w:r>
              <w:t>ж</w:t>
            </w:r>
            <w:r>
              <w:t xml:space="preserve">ные технические средства обучения; </w:t>
            </w:r>
          </w:p>
          <w:p w14:paraId="32E249DC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num" w:pos="284"/>
              </w:tabs>
              <w:ind w:left="0" w:firstLine="0"/>
            </w:pPr>
            <w:r>
              <w:t>составлять заявки на поставку, осуществлять приемку и проверку технологического оборуд</w:t>
            </w:r>
            <w:r>
              <w:t>о</w:t>
            </w:r>
            <w:r>
              <w:t>вания и оснастки, подготавливать оборудов</w:t>
            </w:r>
            <w:r>
              <w:t>а</w:t>
            </w:r>
            <w:r>
              <w:t>ние, оснастку (в том числе и заготовки) и мат</w:t>
            </w:r>
            <w:r>
              <w:t>е</w:t>
            </w:r>
            <w:r>
              <w:t xml:space="preserve">риалы для учебно-производственного процесса; </w:t>
            </w:r>
          </w:p>
          <w:p w14:paraId="2E3852A4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num" w:pos="284"/>
              </w:tabs>
              <w:ind w:left="0" w:firstLine="0"/>
            </w:pPr>
            <w:r>
              <w:t>устанавливать педагогически целесообра</w:t>
            </w:r>
            <w:r>
              <w:t>з</w:t>
            </w:r>
            <w:r>
              <w:t>ные взаимоотношения с обучающимися, их р</w:t>
            </w:r>
            <w:r>
              <w:t>о</w:t>
            </w:r>
            <w:r>
              <w:t>дителями (лицами, их замещающими), рабоч</w:t>
            </w:r>
            <w:r>
              <w:t>и</w:t>
            </w:r>
            <w:r>
              <w:t xml:space="preserve">ми, служащими и руководством  первичного структурного подразделения организации; </w:t>
            </w:r>
          </w:p>
          <w:p w14:paraId="41C72FA0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num" w:pos="284"/>
              </w:tabs>
              <w:ind w:left="0" w:firstLine="0"/>
            </w:pPr>
            <w:r>
              <w:t>осуществлять педагогический контроль, оц</w:t>
            </w:r>
            <w:r>
              <w:t>е</w:t>
            </w:r>
            <w:r>
              <w:t xml:space="preserve">нивать процесс и результаты деятельности </w:t>
            </w:r>
            <w:proofErr w:type="gramStart"/>
            <w:r>
              <w:t>об</w:t>
            </w:r>
            <w:r>
              <w:t>у</w:t>
            </w:r>
            <w:r>
              <w:t>чающихся</w:t>
            </w:r>
            <w:proofErr w:type="gramEnd"/>
            <w:r>
              <w:t>, качество продукции, изготавлива</w:t>
            </w:r>
            <w:r>
              <w:t>е</w:t>
            </w:r>
            <w:r>
              <w:t xml:space="preserve">мой обучающимися; </w:t>
            </w:r>
          </w:p>
          <w:p w14:paraId="117AE2FF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num" w:pos="284"/>
              </w:tabs>
              <w:ind w:left="0" w:firstLine="0"/>
            </w:pPr>
            <w:r>
              <w:t>осуществлять самоанализ и самоконтроль при проведении занятий и организации практ</w:t>
            </w:r>
            <w:r>
              <w:t>и</w:t>
            </w:r>
            <w:r>
              <w:t xml:space="preserve">ки обучающихся; </w:t>
            </w:r>
          </w:p>
          <w:p w14:paraId="32630A42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num" w:pos="284"/>
              </w:tabs>
              <w:ind w:left="0" w:firstLine="0"/>
            </w:pPr>
            <w:r>
              <w:t>анализировать процесс и результаты профе</w:t>
            </w:r>
            <w:r>
              <w:t>с</w:t>
            </w:r>
            <w:r>
              <w:t>сионального обучения, отдельные занятия, о</w:t>
            </w:r>
            <w:r>
              <w:t>р</w:t>
            </w:r>
            <w:r>
              <w:t>ганизацию практики, корректировать и сове</w:t>
            </w:r>
            <w:r>
              <w:t>р</w:t>
            </w:r>
            <w:r>
              <w:t>шенствовать их;</w:t>
            </w:r>
          </w:p>
          <w:p w14:paraId="20A250AE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num" w:pos="284"/>
              </w:tabs>
              <w:ind w:left="0" w:firstLine="0"/>
            </w:pPr>
            <w:r>
              <w:t>оформлять документацию, обеспечивающую учебно-производственный процесс;</w:t>
            </w:r>
          </w:p>
          <w:p w14:paraId="1C8D539B" w14:textId="09424578" w:rsidR="00563DE5" w:rsidRPr="00563DE5" w:rsidRDefault="00563DE5" w:rsidP="00563DE5">
            <w:pPr>
              <w:jc w:val="both"/>
              <w:rPr>
                <w:bCs/>
              </w:rPr>
            </w:pPr>
            <w:r>
              <w:rPr>
                <w:bCs/>
              </w:rPr>
              <w:t xml:space="preserve">-  </w:t>
            </w:r>
            <w:r w:rsidRPr="007623F4">
              <w:rPr>
                <w:bCs/>
              </w:rPr>
              <w:t xml:space="preserve">применять  </w:t>
            </w:r>
            <w:proofErr w:type="gramStart"/>
            <w:r w:rsidRPr="007623F4">
              <w:rPr>
                <w:bCs/>
              </w:rPr>
              <w:t>кейс-технологии</w:t>
            </w:r>
            <w:proofErr w:type="gramEnd"/>
            <w:r w:rsidRPr="007623F4">
              <w:rPr>
                <w:bCs/>
              </w:rPr>
              <w:t xml:space="preserve"> в развитии </w:t>
            </w:r>
            <w:r w:rsidRPr="00563DE5">
              <w:rPr>
                <w:bCs/>
                <w:i/>
              </w:rPr>
              <w:t>п</w:t>
            </w:r>
            <w:r w:rsidRPr="00563DE5">
              <w:rPr>
                <w:bCs/>
                <w:i/>
              </w:rPr>
              <w:t>о</w:t>
            </w:r>
            <w:r w:rsidRPr="00563DE5">
              <w:rPr>
                <w:bCs/>
                <w:i/>
              </w:rPr>
              <w:t>знавательных интересов учащихся; использ</w:t>
            </w:r>
            <w:r w:rsidRPr="00563DE5">
              <w:rPr>
                <w:bCs/>
                <w:i/>
              </w:rPr>
              <w:t>о</w:t>
            </w:r>
            <w:r w:rsidRPr="00563DE5">
              <w:rPr>
                <w:bCs/>
                <w:i/>
              </w:rPr>
              <w:t>вать различные ТСО-совокупность технич</w:t>
            </w:r>
            <w:r w:rsidRPr="00563DE5">
              <w:rPr>
                <w:bCs/>
                <w:i/>
              </w:rPr>
              <w:t>е</w:t>
            </w:r>
            <w:r w:rsidRPr="00563DE5">
              <w:rPr>
                <w:bCs/>
                <w:i/>
              </w:rPr>
              <w:t>ских устройств и дидактических материалов, используемых в учебном процессе в качестве средств повышения эффективности обучения</w:t>
            </w:r>
            <w:r w:rsidRPr="007623F4">
              <w:rPr>
                <w:bCs/>
              </w:rPr>
              <w:t>;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D1BAD" w14:textId="77777777" w:rsidR="00C86760" w:rsidRDefault="00C86760">
            <w:r>
              <w:lastRenderedPageBreak/>
              <w:t xml:space="preserve">Тематика лабораторных/практических работ </w:t>
            </w:r>
          </w:p>
          <w:p w14:paraId="7BABA8CA" w14:textId="77777777" w:rsidR="00C86760" w:rsidRDefault="00C86760">
            <w:r>
              <w:rPr>
                <w:spacing w:val="4"/>
              </w:rPr>
              <w:t>Анализ содержания примерной пр</w:t>
            </w:r>
            <w:r>
              <w:rPr>
                <w:spacing w:val="4"/>
              </w:rPr>
              <w:t>о</w:t>
            </w:r>
            <w:r>
              <w:rPr>
                <w:spacing w:val="4"/>
              </w:rPr>
              <w:t xml:space="preserve">граммы </w:t>
            </w:r>
            <w:proofErr w:type="gramStart"/>
            <w:r>
              <w:rPr>
                <w:spacing w:val="4"/>
              </w:rPr>
              <w:t>п</w:t>
            </w:r>
            <w:proofErr w:type="gramEnd"/>
            <w:r>
              <w:rPr>
                <w:spacing w:val="4"/>
              </w:rPr>
              <w:t>/о, сопоставление его с д</w:t>
            </w:r>
            <w:r>
              <w:rPr>
                <w:spacing w:val="4"/>
              </w:rPr>
              <w:t>и</w:t>
            </w:r>
            <w:r>
              <w:rPr>
                <w:spacing w:val="4"/>
              </w:rPr>
              <w:t xml:space="preserve">дактическими единицами </w:t>
            </w:r>
            <w:proofErr w:type="spellStart"/>
            <w:r>
              <w:rPr>
                <w:spacing w:val="4"/>
              </w:rPr>
              <w:t>гостреб</w:t>
            </w:r>
            <w:r>
              <w:rPr>
                <w:spacing w:val="4"/>
              </w:rPr>
              <w:t>о</w:t>
            </w:r>
            <w:r>
              <w:rPr>
                <w:spacing w:val="4"/>
              </w:rPr>
              <w:t>ваний</w:t>
            </w:r>
            <w:proofErr w:type="spellEnd"/>
            <w:r>
              <w:rPr>
                <w:spacing w:val="4"/>
              </w:rPr>
              <w:t xml:space="preserve"> по изучаемой профессии</w:t>
            </w:r>
          </w:p>
          <w:p w14:paraId="037751C9" w14:textId="77777777" w:rsidR="00C86760" w:rsidRDefault="00C86760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Определение содержания учебно-производственной работы на конкре</w:t>
            </w:r>
            <w:r>
              <w:rPr>
                <w:rFonts w:eastAsia="Calibri"/>
                <w:bCs/>
              </w:rPr>
              <w:t>т</w:t>
            </w:r>
            <w:r>
              <w:rPr>
                <w:rFonts w:eastAsia="Calibri"/>
                <w:bCs/>
              </w:rPr>
              <w:t>ный урок по заданной теме</w:t>
            </w:r>
          </w:p>
          <w:p w14:paraId="13893E00" w14:textId="77777777" w:rsidR="00C86760" w:rsidRDefault="00C86760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Анализ образцов учебно-производственных характеристик</w:t>
            </w:r>
          </w:p>
          <w:p w14:paraId="131C3F66" w14:textId="77777777" w:rsidR="00C86760" w:rsidRDefault="00C86760">
            <w:pPr>
              <w:rPr>
                <w:spacing w:val="-3"/>
              </w:rPr>
            </w:pPr>
            <w:r>
              <w:rPr>
                <w:spacing w:val="-3"/>
              </w:rPr>
              <w:t>Составление фрагмента отчета  мастера</w:t>
            </w:r>
          </w:p>
          <w:p w14:paraId="3DB8E4C7" w14:textId="77777777" w:rsidR="00C86760" w:rsidRDefault="00C86760">
            <w:pPr>
              <w:rPr>
                <w:color w:val="000000"/>
              </w:rPr>
            </w:pPr>
            <w:r>
              <w:rPr>
                <w:color w:val="000000"/>
              </w:rPr>
              <w:t>Проектирование уроков и подготовка к их проведению по заданной опер</w:t>
            </w:r>
            <w:r>
              <w:rPr>
                <w:color w:val="000000"/>
              </w:rPr>
              <w:t>а</w:t>
            </w:r>
            <w:r>
              <w:rPr>
                <w:color w:val="000000"/>
              </w:rPr>
              <w:t>ционной и комплексной теме пр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граммы обучения в мастерских</w:t>
            </w:r>
          </w:p>
          <w:p w14:paraId="792D6D06" w14:textId="77777777" w:rsidR="00C86760" w:rsidRDefault="00C86760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Проведение  урока </w:t>
            </w:r>
            <w:proofErr w:type="gramStart"/>
            <w:r>
              <w:rPr>
                <w:color w:val="000000"/>
              </w:rPr>
              <w:t>п</w:t>
            </w:r>
            <w:proofErr w:type="gramEnd"/>
            <w:r>
              <w:rPr>
                <w:color w:val="000000"/>
              </w:rPr>
              <w:t xml:space="preserve">/о с последующим коллективным структурно-оценочным </w:t>
            </w:r>
            <w:r>
              <w:rPr>
                <w:color w:val="000000"/>
              </w:rPr>
              <w:lastRenderedPageBreak/>
              <w:t>анализом</w:t>
            </w:r>
          </w:p>
          <w:p w14:paraId="5EBC6B00" w14:textId="77777777" w:rsidR="00C86760" w:rsidRDefault="00C86760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Посещение урока </w:t>
            </w:r>
            <w:proofErr w:type="gramStart"/>
            <w:r>
              <w:rPr>
                <w:color w:val="000000"/>
              </w:rPr>
              <w:t>п</w:t>
            </w:r>
            <w:proofErr w:type="gramEnd"/>
            <w:r>
              <w:rPr>
                <w:color w:val="000000"/>
              </w:rPr>
              <w:t>/о с последующим коллективным структурно-оценочным анализом</w:t>
            </w:r>
          </w:p>
          <w:p w14:paraId="7D61C786" w14:textId="77777777" w:rsidR="00C86760" w:rsidRDefault="00C86760">
            <w:pPr>
              <w:rPr>
                <w:color w:val="000000"/>
              </w:rPr>
            </w:pPr>
            <w:r>
              <w:rPr>
                <w:color w:val="000000"/>
              </w:rPr>
              <w:t>Анализ образца договора между уч</w:t>
            </w:r>
            <w:r>
              <w:rPr>
                <w:color w:val="000000"/>
              </w:rPr>
              <w:t>и</w:t>
            </w:r>
            <w:r>
              <w:rPr>
                <w:color w:val="000000"/>
              </w:rPr>
              <w:t>лищем и предприятием об организ</w:t>
            </w:r>
            <w:r>
              <w:rPr>
                <w:color w:val="000000"/>
              </w:rPr>
              <w:t>а</w:t>
            </w:r>
            <w:r>
              <w:rPr>
                <w:color w:val="000000"/>
              </w:rPr>
              <w:t>ции и проведении практического об</w:t>
            </w:r>
            <w:r>
              <w:rPr>
                <w:color w:val="000000"/>
              </w:rPr>
              <w:t>у</w:t>
            </w:r>
            <w:r>
              <w:rPr>
                <w:color w:val="000000"/>
              </w:rPr>
              <w:t>чения (практики) и выработка предл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жений по совершенствованию этого документа</w:t>
            </w:r>
          </w:p>
          <w:p w14:paraId="2B30486E" w14:textId="77777777" w:rsidR="00C86760" w:rsidRDefault="00C86760">
            <w:r>
              <w:t>Составление фрагментов планиру</w:t>
            </w:r>
            <w:r>
              <w:t>ю</w:t>
            </w:r>
            <w:r>
              <w:t>щей и учебно-программной докуме</w:t>
            </w:r>
            <w:r>
              <w:t>н</w:t>
            </w:r>
            <w:r>
              <w:t>тации, инструктивно-дидактических материалов</w:t>
            </w:r>
          </w:p>
          <w:p w14:paraId="76577B66" w14:textId="77777777" w:rsidR="00C86760" w:rsidRDefault="00C86760">
            <w:pPr>
              <w:rPr>
                <w:color w:val="000000"/>
              </w:rPr>
            </w:pPr>
            <w:r>
              <w:rPr>
                <w:color w:val="000000"/>
              </w:rPr>
              <w:t>Упражнение по разработке модели о</w:t>
            </w:r>
            <w:r>
              <w:rPr>
                <w:color w:val="000000"/>
              </w:rPr>
              <w:t>р</w:t>
            </w:r>
            <w:r>
              <w:rPr>
                <w:color w:val="000000"/>
              </w:rPr>
              <w:t xml:space="preserve">ганизации и фрагментов программы </w:t>
            </w:r>
            <w:proofErr w:type="gramStart"/>
            <w:r>
              <w:rPr>
                <w:color w:val="000000"/>
              </w:rPr>
              <w:t>п</w:t>
            </w:r>
            <w:proofErr w:type="gramEnd"/>
            <w:r>
              <w:rPr>
                <w:color w:val="000000"/>
              </w:rPr>
              <w:t>/о учащихся в производственных условиях</w:t>
            </w:r>
          </w:p>
          <w:p w14:paraId="1525F749" w14:textId="77777777" w:rsidR="00C86760" w:rsidRDefault="00C86760">
            <w:pPr>
              <w:rPr>
                <w:color w:val="000000"/>
              </w:rPr>
            </w:pPr>
            <w:r>
              <w:rPr>
                <w:color w:val="000000"/>
              </w:rPr>
              <w:t xml:space="preserve">Разработка критериев </w:t>
            </w:r>
            <w:proofErr w:type="gramStart"/>
            <w:r>
              <w:rPr>
                <w:color w:val="000000"/>
              </w:rPr>
              <w:t>–п</w:t>
            </w:r>
            <w:proofErr w:type="gramEnd"/>
            <w:r>
              <w:rPr>
                <w:color w:val="000000"/>
              </w:rPr>
              <w:t>оказателей педагогического мастерства</w:t>
            </w:r>
          </w:p>
          <w:p w14:paraId="6C8C6F7A" w14:textId="77777777" w:rsidR="00C86760" w:rsidRDefault="00C86760">
            <w:pPr>
              <w:rPr>
                <w:color w:val="000000"/>
              </w:rPr>
            </w:pPr>
            <w:r>
              <w:rPr>
                <w:color w:val="000000"/>
              </w:rPr>
              <w:t>Изучение Положения о педагогич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ском совете</w:t>
            </w:r>
          </w:p>
          <w:p w14:paraId="629D91DB" w14:textId="77777777" w:rsidR="00C86760" w:rsidRDefault="00C86760">
            <w:pPr>
              <w:rPr>
                <w:color w:val="000000"/>
              </w:rPr>
            </w:pPr>
            <w:r>
              <w:rPr>
                <w:color w:val="000000"/>
              </w:rPr>
              <w:t>Изучение Положения о методическом совете</w:t>
            </w:r>
          </w:p>
          <w:p w14:paraId="51F1662F" w14:textId="77777777" w:rsidR="00C86760" w:rsidRDefault="00C86760">
            <w:pPr>
              <w:rPr>
                <w:color w:val="000000"/>
              </w:rPr>
            </w:pPr>
            <w:r>
              <w:rPr>
                <w:color w:val="000000"/>
              </w:rPr>
              <w:t>Изучение плана работы методического совета</w:t>
            </w:r>
          </w:p>
          <w:p w14:paraId="34E9FAEE" w14:textId="77777777" w:rsidR="00C86760" w:rsidRDefault="00C86760">
            <w:pPr>
              <w:rPr>
                <w:color w:val="000000"/>
              </w:rPr>
            </w:pPr>
            <w:r>
              <w:rPr>
                <w:color w:val="000000"/>
              </w:rPr>
              <w:t>Изучение плана работы методических комиссий</w:t>
            </w:r>
          </w:p>
          <w:p w14:paraId="0F4C5ED8" w14:textId="77777777" w:rsidR="00C86760" w:rsidRDefault="00C86760">
            <w:pPr>
              <w:rPr>
                <w:color w:val="000000"/>
              </w:rPr>
            </w:pPr>
            <w:r>
              <w:rPr>
                <w:color w:val="000000"/>
              </w:rPr>
              <w:t>Посещение открытого урока и участие в его обсуждении</w:t>
            </w:r>
          </w:p>
          <w:p w14:paraId="7FDF4AE6" w14:textId="77777777" w:rsidR="00C86760" w:rsidRDefault="00C86760">
            <w:pPr>
              <w:rPr>
                <w:color w:val="000000"/>
              </w:rPr>
            </w:pPr>
            <w:r>
              <w:rPr>
                <w:color w:val="000000"/>
              </w:rPr>
              <w:t>Схема методической разработки по проведению занятия</w:t>
            </w:r>
          </w:p>
          <w:p w14:paraId="34494FDE" w14:textId="77777777" w:rsidR="00C86760" w:rsidRDefault="00C86760">
            <w:pPr>
              <w:rPr>
                <w:color w:val="000000"/>
              </w:rPr>
            </w:pPr>
            <w:r>
              <w:rPr>
                <w:color w:val="000000"/>
              </w:rPr>
              <w:t>Разработка материала к докладу на м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тодическом совещании на заданную тему</w:t>
            </w:r>
          </w:p>
          <w:p w14:paraId="7B89CA4B" w14:textId="77777777" w:rsidR="00C86760" w:rsidRDefault="00C86760">
            <w:pPr>
              <w:rPr>
                <w:color w:val="000000"/>
              </w:rPr>
            </w:pPr>
            <w:r>
              <w:rPr>
                <w:color w:val="000000"/>
              </w:rPr>
              <w:t>Анализ плана самостоятельной  мет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дической работы мастера</w:t>
            </w:r>
          </w:p>
          <w:p w14:paraId="7022867F" w14:textId="77777777" w:rsidR="00C86760" w:rsidRDefault="00C86760">
            <w:pPr>
              <w:shd w:val="clear" w:color="auto" w:fill="FFFFFF"/>
              <w:ind w:right="5" w:firstLine="317"/>
              <w:jc w:val="both"/>
            </w:pPr>
            <w:r>
              <w:rPr>
                <w:color w:val="000000"/>
              </w:rPr>
              <w:t>Методическая разработка элемента рабочей программы по заданному м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дулю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E9BA9" w14:textId="77777777" w:rsidR="00C86760" w:rsidRDefault="00C86760">
            <w:r>
              <w:lastRenderedPageBreak/>
              <w:t>44</w:t>
            </w:r>
          </w:p>
        </w:tc>
      </w:tr>
      <w:tr w:rsidR="00C86760" w14:paraId="73CC6BB0" w14:textId="77777777" w:rsidTr="00C86760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0910D" w14:textId="77777777" w:rsidR="00C86760" w:rsidRDefault="00C86760">
            <w:r>
              <w:lastRenderedPageBreak/>
              <w:t>Знать:</w:t>
            </w:r>
          </w:p>
          <w:p w14:paraId="604984E0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num" w:pos="284"/>
              </w:tabs>
              <w:ind w:left="0" w:firstLine="0"/>
            </w:pPr>
            <w:r>
              <w:t>теоретические основы и методику професс</w:t>
            </w:r>
            <w:r>
              <w:t>и</w:t>
            </w:r>
            <w:r>
              <w:t xml:space="preserve">онального обучения (по отраслям); </w:t>
            </w:r>
          </w:p>
          <w:p w14:paraId="7F7B679A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num" w:pos="284"/>
              </w:tabs>
              <w:ind w:left="0" w:firstLine="0"/>
            </w:pPr>
            <w:r>
              <w:t>нормативно-правовые и методические осн</w:t>
            </w:r>
            <w:r>
              <w:t>о</w:t>
            </w:r>
            <w:r>
              <w:t>вы взаимодействия с организациями по вопр</w:t>
            </w:r>
            <w:r>
              <w:t>о</w:t>
            </w:r>
            <w:r>
              <w:t xml:space="preserve">сам организации учебно-производственного процесса; </w:t>
            </w:r>
          </w:p>
          <w:p w14:paraId="3C42842B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num" w:pos="284"/>
              </w:tabs>
              <w:ind w:left="0" w:firstLine="0"/>
            </w:pPr>
            <w:r>
              <w:t>цели, задачи, функции, содержание, формы и методы профессионального обучения (по о</w:t>
            </w:r>
            <w:r>
              <w:t>т</w:t>
            </w:r>
            <w:r>
              <w:t xml:space="preserve">раслям); </w:t>
            </w:r>
          </w:p>
          <w:p w14:paraId="5ED53DF6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num" w:pos="284"/>
              </w:tabs>
              <w:ind w:left="0" w:firstLine="0"/>
            </w:pPr>
            <w:r>
              <w:t>особенности планирования занятий по пр</w:t>
            </w:r>
            <w:r>
              <w:t>о</w:t>
            </w:r>
            <w:r>
              <w:lastRenderedPageBreak/>
              <w:t xml:space="preserve">фессиональному обучению в зависимости от их целей и задач, места проведения, осваиваемой профессии рабочих (служащих); </w:t>
            </w:r>
          </w:p>
          <w:p w14:paraId="35B6E620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num" w:pos="284"/>
              </w:tabs>
              <w:ind w:left="0" w:firstLine="0"/>
            </w:pPr>
            <w:r>
              <w:t>структуру и содержание учебных программ начального профессионального образования  и профессиональной подготовки, цели и особе</w:t>
            </w:r>
            <w:r>
              <w:t>н</w:t>
            </w:r>
            <w:r>
              <w:t xml:space="preserve">ности освоения профессий рабочих (служащих) при </w:t>
            </w:r>
            <w:proofErr w:type="gramStart"/>
            <w:r>
              <w:t>обучении по программам</w:t>
            </w:r>
            <w:proofErr w:type="gramEnd"/>
            <w:r>
              <w:t xml:space="preserve"> среднего профе</w:t>
            </w:r>
            <w:r>
              <w:t>с</w:t>
            </w:r>
            <w:r>
              <w:t xml:space="preserve">сионального образования; </w:t>
            </w:r>
          </w:p>
          <w:p w14:paraId="44A738B6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num" w:pos="284"/>
              </w:tabs>
              <w:ind w:left="0" w:firstLine="0"/>
            </w:pPr>
            <w:r>
              <w:t>методы, формы и средства профессиональн</w:t>
            </w:r>
            <w:r>
              <w:t>о</w:t>
            </w:r>
            <w:r>
              <w:t>го обучения, методические основы и особенн</w:t>
            </w:r>
            <w:r>
              <w:t>о</w:t>
            </w:r>
            <w:r>
              <w:t xml:space="preserve">сти организации учебно-производственного процесса с применением современных средств обучения; </w:t>
            </w:r>
          </w:p>
          <w:p w14:paraId="5E3764D9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num" w:pos="284"/>
              </w:tabs>
              <w:ind w:left="0" w:firstLine="0"/>
            </w:pPr>
            <w:r>
              <w:t>основы конструирования и эксплуатации н</w:t>
            </w:r>
            <w:r>
              <w:t>е</w:t>
            </w:r>
            <w:r>
              <w:t xml:space="preserve">сложных технических средств обучения; </w:t>
            </w:r>
          </w:p>
          <w:p w14:paraId="0E24C4A8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num" w:pos="284"/>
              </w:tabs>
              <w:ind w:left="0" w:firstLine="0"/>
            </w:pPr>
            <w:r>
              <w:t>профессиональную терминологию, технол</w:t>
            </w:r>
            <w:r>
              <w:t>о</w:t>
            </w:r>
            <w:r>
              <w:t>гию производства, технику, производственное оборудование, правила их эксплуатации и тр</w:t>
            </w:r>
            <w:r>
              <w:t>е</w:t>
            </w:r>
            <w:r>
              <w:t xml:space="preserve">бования к хранению; </w:t>
            </w:r>
          </w:p>
          <w:p w14:paraId="3399231E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num" w:pos="284"/>
              </w:tabs>
              <w:ind w:left="0" w:firstLine="0"/>
            </w:pPr>
            <w:r>
              <w:t xml:space="preserve">перечень работ в рамках технологического процесса; </w:t>
            </w:r>
          </w:p>
          <w:p w14:paraId="14E517AF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num" w:pos="284"/>
              </w:tabs>
              <w:ind w:left="0" w:firstLine="0"/>
            </w:pPr>
            <w:r>
              <w:t xml:space="preserve">виды заготовок и схемы их базирования; </w:t>
            </w:r>
          </w:p>
          <w:p w14:paraId="33CA49A0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num" w:pos="284"/>
              </w:tabs>
              <w:ind w:left="0" w:firstLine="0"/>
            </w:pPr>
            <w:r>
              <w:t>формы и правила составления заявок на п</w:t>
            </w:r>
            <w:r>
              <w:t>о</w:t>
            </w:r>
            <w:r>
              <w:t xml:space="preserve">ставку технологического оборудования и оснастки; </w:t>
            </w:r>
          </w:p>
          <w:p w14:paraId="727749AD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num" w:pos="284"/>
              </w:tabs>
              <w:ind w:left="0" w:firstLine="0"/>
            </w:pPr>
            <w:r>
              <w:t xml:space="preserve">правила приемки и проверки оборудования и оснастки; </w:t>
            </w:r>
          </w:p>
          <w:p w14:paraId="655267C8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num" w:pos="284"/>
              </w:tabs>
              <w:ind w:left="0" w:firstLine="0"/>
            </w:pPr>
            <w:r>
              <w:t xml:space="preserve">нормативно-правовые и организационные основы охраны труда в организациях отрасли; </w:t>
            </w:r>
          </w:p>
          <w:p w14:paraId="25646044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num" w:pos="284"/>
              </w:tabs>
              <w:ind w:left="0" w:firstLine="0"/>
            </w:pPr>
            <w:r>
              <w:t>классификацию и номенклатуру опасных и вредных факторов производственной среды, м</w:t>
            </w:r>
            <w:r>
              <w:t>е</w:t>
            </w:r>
            <w:r>
              <w:t xml:space="preserve">тоды и средства защиты от них; </w:t>
            </w:r>
          </w:p>
          <w:p w14:paraId="16CDC6CE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num" w:pos="284"/>
              </w:tabs>
              <w:ind w:left="0" w:firstLine="0"/>
            </w:pPr>
            <w:r>
              <w:t>требования к содержанию и организации контроля результатов профессионального об</w:t>
            </w:r>
            <w:r>
              <w:t>у</w:t>
            </w:r>
            <w:r>
              <w:t xml:space="preserve">чения; </w:t>
            </w:r>
          </w:p>
          <w:p w14:paraId="6F5085DB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num" w:pos="284"/>
              </w:tabs>
              <w:ind w:left="0" w:firstLine="0"/>
            </w:pPr>
            <w:r>
              <w:t>виды документации, обеспечивающей уче</w:t>
            </w:r>
            <w:r>
              <w:t>б</w:t>
            </w:r>
            <w:r>
              <w:t xml:space="preserve">но-производственный процесс, требования к ее оформлению; </w:t>
            </w:r>
          </w:p>
          <w:p w14:paraId="0B028C77" w14:textId="77777777" w:rsidR="00C86760" w:rsidRDefault="004C03E7" w:rsidP="00C86760">
            <w:pPr>
              <w:numPr>
                <w:ilvl w:val="0"/>
                <w:numId w:val="24"/>
              </w:numPr>
              <w:tabs>
                <w:tab w:val="num" w:pos="284"/>
              </w:tabs>
              <w:ind w:left="0" w:firstLine="0"/>
            </w:pPr>
            <w:r>
              <w:t>основы делового общения;</w:t>
            </w:r>
          </w:p>
          <w:p w14:paraId="3801250E" w14:textId="77777777" w:rsidR="004C03E7" w:rsidRPr="004C03E7" w:rsidRDefault="004C03E7" w:rsidP="004C03E7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  <w:rPr>
                <w:i/>
              </w:rPr>
            </w:pPr>
            <w:r w:rsidRPr="004C03E7">
              <w:rPr>
                <w:bCs/>
                <w:i/>
              </w:rPr>
              <w:t>информационные технологии в обучении;</w:t>
            </w:r>
          </w:p>
          <w:p w14:paraId="7F2C0529" w14:textId="5C80AEA8" w:rsidR="004C03E7" w:rsidRDefault="004C03E7" w:rsidP="004C03E7">
            <w:pPr>
              <w:numPr>
                <w:ilvl w:val="0"/>
                <w:numId w:val="24"/>
              </w:numPr>
              <w:tabs>
                <w:tab w:val="num" w:pos="284"/>
              </w:tabs>
              <w:ind w:left="0" w:firstLine="0"/>
            </w:pPr>
            <w:r w:rsidRPr="004C03E7">
              <w:rPr>
                <w:bCs/>
                <w:i/>
              </w:rPr>
              <w:t xml:space="preserve"> классификация и эффективность ТСО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EF798" w14:textId="77777777" w:rsidR="00C86760" w:rsidRDefault="00C86760">
            <w:r>
              <w:lastRenderedPageBreak/>
              <w:t>Перечень тем, включенных в МДК</w:t>
            </w:r>
          </w:p>
          <w:p w14:paraId="5CFD6C3E" w14:textId="37EC6823" w:rsidR="00C86760" w:rsidRDefault="00C86760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Проектирование и организация маст</w:t>
            </w:r>
            <w:r>
              <w:rPr>
                <w:rFonts w:eastAsia="Calibri"/>
                <w:bCs/>
              </w:rPr>
              <w:t>е</w:t>
            </w:r>
            <w:r>
              <w:rPr>
                <w:rFonts w:eastAsia="Calibri"/>
                <w:bCs/>
              </w:rPr>
              <w:t>ром процесса профессионального об</w:t>
            </w:r>
            <w:r>
              <w:rPr>
                <w:rFonts w:eastAsia="Calibri"/>
                <w:bCs/>
              </w:rPr>
              <w:t>у</w:t>
            </w:r>
            <w:r>
              <w:rPr>
                <w:rFonts w:eastAsia="Calibri"/>
                <w:bCs/>
              </w:rPr>
              <w:t>чения</w:t>
            </w:r>
            <w:r w:rsidR="00A331F4">
              <w:rPr>
                <w:rFonts w:eastAsia="Calibri"/>
                <w:bCs/>
              </w:rPr>
              <w:t xml:space="preserve"> в образовательных учреждениях С</w:t>
            </w:r>
            <w:r>
              <w:rPr>
                <w:rFonts w:eastAsia="Calibri"/>
                <w:bCs/>
              </w:rPr>
              <w:t>ПО</w:t>
            </w:r>
          </w:p>
          <w:p w14:paraId="012E6131" w14:textId="77777777" w:rsidR="00C86760" w:rsidRDefault="00C86760"/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34008" w14:textId="77777777" w:rsidR="00C86760" w:rsidRDefault="00C86760">
            <w:r>
              <w:t>24</w:t>
            </w:r>
          </w:p>
        </w:tc>
      </w:tr>
      <w:tr w:rsidR="00C86760" w14:paraId="35710012" w14:textId="77777777" w:rsidTr="00C86760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C4331" w14:textId="77777777" w:rsidR="00C86760" w:rsidRDefault="00C86760">
            <w:pPr>
              <w:jc w:val="center"/>
              <w:rPr>
                <w:rFonts w:eastAsia="Calibri"/>
              </w:rPr>
            </w:pPr>
            <w:r>
              <w:lastRenderedPageBreak/>
              <w:t>Самостоятельная работа</w:t>
            </w:r>
          </w:p>
          <w:p w14:paraId="7CBA52D7" w14:textId="77777777" w:rsidR="00F50C02" w:rsidRDefault="00F50C02" w:rsidP="00F50C02">
            <w:r>
              <w:t xml:space="preserve">Обоснование возможности применения персональных компьютеров в формировании профессиональных умений и навыков: разработка по заданной теме производственного обучения слайдов </w:t>
            </w:r>
          </w:p>
          <w:p w14:paraId="1308EA1C" w14:textId="77777777" w:rsidR="00F50C02" w:rsidRDefault="00F50C02" w:rsidP="00F50C02">
            <w:r>
              <w:t>Составление обобщенной опорной схемы обще трудовых функций рабочего (по проф</w:t>
            </w:r>
            <w:r>
              <w:t>и</w:t>
            </w:r>
            <w:r>
              <w:t xml:space="preserve">лю подготовки) </w:t>
            </w:r>
          </w:p>
          <w:p w14:paraId="5809EC24" w14:textId="77777777" w:rsidR="00F50C02" w:rsidRDefault="00F50C02" w:rsidP="00F50C02">
            <w:r>
              <w:t>Написание реферата «Методика разработки документации планирования и нормиров</w:t>
            </w:r>
            <w:r>
              <w:t>а</w:t>
            </w:r>
            <w:r>
              <w:t>ния производственного обучения»</w:t>
            </w:r>
          </w:p>
          <w:p w14:paraId="0FB51538" w14:textId="77777777" w:rsidR="00F50C02" w:rsidRDefault="00F50C02" w:rsidP="00F50C02">
            <w:r>
              <w:t>Разработка материала к докладу на методическом совещании (</w:t>
            </w:r>
            <w:proofErr w:type="spellStart"/>
            <w:r>
              <w:t>пед</w:t>
            </w:r>
            <w:proofErr w:type="spellEnd"/>
            <w:r>
              <w:t>. чтении, научно-</w:t>
            </w:r>
            <w:r>
              <w:lastRenderedPageBreak/>
              <w:t xml:space="preserve">практической конференции) </w:t>
            </w:r>
          </w:p>
          <w:p w14:paraId="30FBCDA7" w14:textId="77777777" w:rsidR="00F50C02" w:rsidRDefault="00F50C02" w:rsidP="00F50C02">
            <w:r>
              <w:t>Разработка методической литературы</w:t>
            </w:r>
          </w:p>
          <w:p w14:paraId="470D3E02" w14:textId="77777777" w:rsidR="00C86760" w:rsidRDefault="00F50C02" w:rsidP="00F50C02">
            <w:pPr>
              <w:tabs>
                <w:tab w:val="left" w:pos="0"/>
                <w:tab w:val="left" w:pos="360"/>
              </w:tabs>
              <w:spacing w:line="100" w:lineRule="atLeast"/>
              <w:jc w:val="both"/>
            </w:pPr>
            <w:r>
              <w:t xml:space="preserve"> Творческая работа: «Оптимизация методического обеспечения уроков профессионал</w:t>
            </w:r>
            <w:r>
              <w:t>ь</w:t>
            </w:r>
            <w:r>
              <w:t>ного обучения»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0B15C" w14:textId="77777777" w:rsidR="00C86760" w:rsidRDefault="00C86760">
            <w:pPr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126</w:t>
            </w:r>
          </w:p>
        </w:tc>
      </w:tr>
      <w:tr w:rsidR="00C86760" w14:paraId="1AA4ED42" w14:textId="77777777" w:rsidTr="00C86760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C90B9" w14:textId="77777777" w:rsidR="00C86760" w:rsidRDefault="00C86760">
            <w:pPr>
              <w:jc w:val="both"/>
            </w:pPr>
            <w:r>
              <w:lastRenderedPageBreak/>
              <w:t xml:space="preserve">ПК 3.1. Разрабатывать   учебно-методические  материалы (рабочие программы, учебно-тематические планы) на основе </w:t>
            </w:r>
            <w:proofErr w:type="gramStart"/>
            <w:r>
              <w:t>примерных</w:t>
            </w:r>
            <w:proofErr w:type="gramEnd"/>
            <w:r>
              <w:t>.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8EF69" w14:textId="77777777" w:rsidR="00C86760" w:rsidRDefault="00C86760">
            <w:pPr>
              <w:rPr>
                <w:rFonts w:eastAsia="Calibri"/>
              </w:rPr>
            </w:pPr>
            <w:r>
              <w:rPr>
                <w:rFonts w:eastAsia="Calibri"/>
              </w:rPr>
              <w:t>Кол-во</w:t>
            </w:r>
          </w:p>
          <w:p w14:paraId="00355FB2" w14:textId="77777777" w:rsidR="00C86760" w:rsidRDefault="00C86760">
            <w:pPr>
              <w:rPr>
                <w:rFonts w:eastAsia="Calibri"/>
              </w:rPr>
            </w:pPr>
            <w:r>
              <w:rPr>
                <w:rFonts w:eastAsia="Calibri"/>
              </w:rPr>
              <w:t>часов</w:t>
            </w:r>
          </w:p>
        </w:tc>
      </w:tr>
      <w:tr w:rsidR="00C86760" w14:paraId="7D5504FF" w14:textId="77777777" w:rsidTr="00C86760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EBC4B" w14:textId="77777777" w:rsidR="00C86760" w:rsidRDefault="00C86760">
            <w:pPr>
              <w:tabs>
                <w:tab w:val="left" w:pos="426"/>
              </w:tabs>
            </w:pPr>
            <w:r>
              <w:t>Иметь практический опыт:</w:t>
            </w:r>
          </w:p>
          <w:p w14:paraId="4FFA5DBF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426"/>
              </w:tabs>
              <w:ind w:left="0" w:firstLine="0"/>
            </w:pPr>
            <w:r>
              <w:t xml:space="preserve">анализа планов и организации учебно-производственного процесса и разработки предложений по его совершенствованию; </w:t>
            </w:r>
          </w:p>
          <w:p w14:paraId="52EB45E5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426"/>
              </w:tabs>
              <w:ind w:left="0" w:firstLine="0"/>
            </w:pPr>
            <w:r>
              <w:t>определения цели и задач, планирования и проведения лабораторно-практических занятий в аудиториях, учебно-производственных м</w:t>
            </w:r>
            <w:r>
              <w:t>а</w:t>
            </w:r>
            <w:r>
              <w:t xml:space="preserve">стерских и в организации; </w:t>
            </w:r>
          </w:p>
          <w:p w14:paraId="26E55668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426"/>
              </w:tabs>
              <w:ind w:left="0" w:firstLine="0"/>
            </w:pPr>
            <w:proofErr w:type="gramStart"/>
            <w:r>
              <w:t>участия в организации практики обуча</w:t>
            </w:r>
            <w:r>
              <w:t>ю</w:t>
            </w:r>
            <w:r>
              <w:t xml:space="preserve">щихся в учебно-производственных мастерских и на производстве; </w:t>
            </w:r>
            <w:proofErr w:type="gramEnd"/>
          </w:p>
          <w:p w14:paraId="4730A30E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426"/>
              </w:tabs>
              <w:ind w:left="0" w:firstLine="0"/>
            </w:pPr>
            <w:r>
              <w:t>проверки безопасности оборудования, по</w:t>
            </w:r>
            <w:r>
              <w:t>д</w:t>
            </w:r>
            <w:r>
              <w:t xml:space="preserve">готовки необходимых объектов труда и рабочих мест обучающихся; </w:t>
            </w:r>
          </w:p>
          <w:p w14:paraId="2FEC30AB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426"/>
              </w:tabs>
              <w:ind w:left="0" w:firstLine="0"/>
            </w:pPr>
            <w:r>
              <w:t>наблюдения, анализа и самоанализа лабор</w:t>
            </w:r>
            <w:r>
              <w:t>а</w:t>
            </w:r>
            <w:r>
              <w:t>торно-практических занятий в аудиториях, учебно-производственных мастерских и в орг</w:t>
            </w:r>
            <w:r>
              <w:t>а</w:t>
            </w:r>
            <w:r>
              <w:t>низациях, их обсуждения в диалоге с сокурсн</w:t>
            </w:r>
            <w:r>
              <w:t>и</w:t>
            </w:r>
            <w:r>
              <w:t>ками, руководителем педагогической практики, мастерами, разработки предложений по сове</w:t>
            </w:r>
            <w:r>
              <w:t>р</w:t>
            </w:r>
            <w:r>
              <w:t xml:space="preserve">шенствованию и коррекции; </w:t>
            </w:r>
          </w:p>
          <w:p w14:paraId="7EC8306E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426"/>
              </w:tabs>
              <w:ind w:left="0" w:firstLine="0"/>
            </w:pPr>
            <w:r>
              <w:t xml:space="preserve">ведения документации, обеспечивающей </w:t>
            </w:r>
            <w:r w:rsidR="00D87D78">
              <w:t>учебно-производственный процесс;</w:t>
            </w:r>
          </w:p>
          <w:p w14:paraId="1313EF22" w14:textId="6F29464B" w:rsidR="00D87D78" w:rsidRPr="00D87D78" w:rsidRDefault="00D87D78" w:rsidP="00D87D78">
            <w:pPr>
              <w:jc w:val="both"/>
              <w:rPr>
                <w:bCs/>
              </w:rPr>
            </w:pPr>
            <w:r>
              <w:rPr>
                <w:bCs/>
              </w:rPr>
              <w:t xml:space="preserve">- </w:t>
            </w:r>
            <w:r w:rsidRPr="00D87D78">
              <w:rPr>
                <w:bCs/>
                <w:i/>
              </w:rPr>
              <w:t>применения технических средств обучения</w:t>
            </w:r>
            <w:r w:rsidRPr="004120E1">
              <w:rPr>
                <w:bCs/>
              </w:rPr>
              <w:t xml:space="preserve">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9AB1D" w14:textId="77777777" w:rsidR="00C86760" w:rsidRDefault="00C86760">
            <w:r>
              <w:t xml:space="preserve">Виды работ на практике </w:t>
            </w:r>
          </w:p>
          <w:p w14:paraId="19B6677B" w14:textId="77777777" w:rsidR="00C86760" w:rsidRDefault="00C867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  <w:r>
              <w:t>Вести документацию, обеспечивающую учебно-производственный процесс.</w:t>
            </w:r>
          </w:p>
          <w:p w14:paraId="05AC9B8D" w14:textId="77777777" w:rsidR="00C86760" w:rsidRDefault="00C867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  <w:r>
              <w:t xml:space="preserve">Разрабатывать учебно-методические материалы (рабочие программы, учебно-тематические планы) на основе </w:t>
            </w:r>
            <w:proofErr w:type="gramStart"/>
            <w:r>
              <w:t>примерных</w:t>
            </w:r>
            <w:proofErr w:type="gramEnd"/>
            <w:r>
              <w:t>.</w:t>
            </w:r>
          </w:p>
          <w:p w14:paraId="49D816BC" w14:textId="77777777" w:rsidR="00C86760" w:rsidRDefault="00C867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  <w:r>
              <w:t>Систематизировать и оценивать педагогический опыт и образовательные технологии в области начального профессионального образования и профессиональной подготовки на основе изучения профессиональной литературы, самоанализа и анализа деятельности других педагогов.</w:t>
            </w:r>
          </w:p>
          <w:p w14:paraId="01ED1214" w14:textId="77777777" w:rsidR="00C86760" w:rsidRDefault="00C867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  <w:r>
              <w:t>Оформлять педагогические разработки в виде отчетов, рефератов, выступлений.</w:t>
            </w:r>
          </w:p>
          <w:p w14:paraId="7EDB2C54" w14:textId="77777777" w:rsidR="00C86760" w:rsidRDefault="00C86760">
            <w:r>
              <w:t>Участвовать в исследовательской и проектной деятельности в области начального профессионального обр</w:t>
            </w:r>
            <w:r>
              <w:t>а</w:t>
            </w:r>
            <w:r>
              <w:t>зования и профессиональной подг</w:t>
            </w:r>
            <w:r>
              <w:t>о</w:t>
            </w:r>
            <w:r>
              <w:t>товки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09305" w14:textId="77777777" w:rsidR="00C86760" w:rsidRDefault="00C86760">
            <w:r>
              <w:t>32</w:t>
            </w:r>
          </w:p>
        </w:tc>
      </w:tr>
      <w:tr w:rsidR="00C86760" w14:paraId="6E07185A" w14:textId="77777777" w:rsidTr="00C86760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DB734" w14:textId="77777777" w:rsidR="00C86760" w:rsidRDefault="00C86760">
            <w:pPr>
              <w:tabs>
                <w:tab w:val="left" w:pos="284"/>
              </w:tabs>
            </w:pPr>
            <w:r>
              <w:t>Уметь:</w:t>
            </w:r>
          </w:p>
          <w:p w14:paraId="405A1670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>находить и использовать методическую л</w:t>
            </w:r>
            <w:r>
              <w:t>и</w:t>
            </w:r>
            <w:r>
              <w:t xml:space="preserve">тературу и </w:t>
            </w:r>
            <w:proofErr w:type="spellStart"/>
            <w:r>
              <w:t>др</w:t>
            </w:r>
            <w:proofErr w:type="gramStart"/>
            <w:r>
              <w:t>.и</w:t>
            </w:r>
            <w:proofErr w:type="gramEnd"/>
            <w:r>
              <w:t>сточники</w:t>
            </w:r>
            <w:proofErr w:type="spellEnd"/>
            <w:r>
              <w:t xml:space="preserve"> информации, необх</w:t>
            </w:r>
            <w:r>
              <w:t>о</w:t>
            </w:r>
            <w:r>
              <w:t xml:space="preserve">димой для подготовки к лабораторно-практическим занятиям и организации практики обучающихся; </w:t>
            </w:r>
          </w:p>
          <w:p w14:paraId="5B1BAAA4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>взаимодействовать с организациями по в</w:t>
            </w:r>
            <w:r>
              <w:t>о</w:t>
            </w:r>
            <w:r>
              <w:t xml:space="preserve">просам организации учебно-производственного процесса; </w:t>
            </w:r>
          </w:p>
          <w:p w14:paraId="4F6E3B41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>планировать учебно-производственный пр</w:t>
            </w:r>
            <w:r>
              <w:t>о</w:t>
            </w:r>
            <w:r>
              <w:t>цесс, подбирать учебно-производственные з</w:t>
            </w:r>
            <w:r>
              <w:t>а</w:t>
            </w:r>
            <w:r>
              <w:t xml:space="preserve">дания, составлять перечень учебных работ; </w:t>
            </w:r>
          </w:p>
          <w:p w14:paraId="52E4191C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 xml:space="preserve">организовывать и проводить лабораторно-практические занятия и все виды практики </w:t>
            </w:r>
            <w:proofErr w:type="gramStart"/>
            <w:r>
              <w:t>об</w:t>
            </w:r>
            <w:r>
              <w:t>у</w:t>
            </w:r>
            <w:r>
              <w:t>чающихся</w:t>
            </w:r>
            <w:proofErr w:type="gramEnd"/>
            <w:r>
              <w:t xml:space="preserve">; </w:t>
            </w:r>
          </w:p>
          <w:p w14:paraId="13A4219D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>использовать различные формы и методы организации учебно-производственного пр</w:t>
            </w:r>
            <w:r>
              <w:t>о</w:t>
            </w:r>
            <w:r>
              <w:t xml:space="preserve">цесса; </w:t>
            </w:r>
          </w:p>
          <w:p w14:paraId="1AAA40BB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>нормировать и организовывать произво</w:t>
            </w:r>
            <w:r>
              <w:t>д</w:t>
            </w:r>
            <w:r>
              <w:t xml:space="preserve">ственные и учебно-производственные работы; </w:t>
            </w:r>
          </w:p>
          <w:p w14:paraId="1081FE5C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lastRenderedPageBreak/>
              <w:t xml:space="preserve">обеспечивать связь теории с практикой; </w:t>
            </w:r>
          </w:p>
          <w:p w14:paraId="6607BA47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 xml:space="preserve">обеспечивать соблюдение </w:t>
            </w:r>
            <w:proofErr w:type="gramStart"/>
            <w:r>
              <w:t>обучающимися</w:t>
            </w:r>
            <w:proofErr w:type="gramEnd"/>
            <w:r>
              <w:t xml:space="preserve"> техники безопасности; </w:t>
            </w:r>
          </w:p>
          <w:p w14:paraId="51823219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>эксплуатировать и конструировать несло</w:t>
            </w:r>
            <w:r>
              <w:t>ж</w:t>
            </w:r>
            <w:r>
              <w:t xml:space="preserve">ные технические средства обучения; </w:t>
            </w:r>
          </w:p>
          <w:p w14:paraId="0AC8D009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>составлять заявки на поставку, осуществлять приемку и проверку технологического оборуд</w:t>
            </w:r>
            <w:r>
              <w:t>о</w:t>
            </w:r>
            <w:r>
              <w:t>вания и оснастки, подготавливать оборудов</w:t>
            </w:r>
            <w:r>
              <w:t>а</w:t>
            </w:r>
            <w:r>
              <w:t>ние, оснастку (в том числе и заготовки) и мат</w:t>
            </w:r>
            <w:r>
              <w:t>е</w:t>
            </w:r>
            <w:r>
              <w:t xml:space="preserve">риалы для учебно-производственного процесса; </w:t>
            </w:r>
          </w:p>
          <w:p w14:paraId="54E1B2C6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>устанавливать педагогически целесообра</w:t>
            </w:r>
            <w:r>
              <w:t>з</w:t>
            </w:r>
            <w:r>
              <w:t>ные взаимоотношения с обучающимися, их р</w:t>
            </w:r>
            <w:r>
              <w:t>о</w:t>
            </w:r>
            <w:r>
              <w:t>дителями (лицами, их замещающими), рабоч</w:t>
            </w:r>
            <w:r>
              <w:t>и</w:t>
            </w:r>
            <w:r>
              <w:t xml:space="preserve">ми, служащими и руководством  первичного структурного подразделения организации; </w:t>
            </w:r>
          </w:p>
          <w:p w14:paraId="71943709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>осуществлять педагогический контроль, оц</w:t>
            </w:r>
            <w:r>
              <w:t>е</w:t>
            </w:r>
            <w:r>
              <w:t xml:space="preserve">нивать процесс и результаты деятельности </w:t>
            </w:r>
            <w:proofErr w:type="gramStart"/>
            <w:r>
              <w:t>об</w:t>
            </w:r>
            <w:r>
              <w:t>у</w:t>
            </w:r>
            <w:r>
              <w:t>чающихся</w:t>
            </w:r>
            <w:proofErr w:type="gramEnd"/>
            <w:r>
              <w:t>, качество продукции, изготавлива</w:t>
            </w:r>
            <w:r>
              <w:t>е</w:t>
            </w:r>
            <w:r>
              <w:t xml:space="preserve">мой обучающимися; </w:t>
            </w:r>
          </w:p>
          <w:p w14:paraId="5E103DB1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>осуществлять самоанализ и самоконтроль при проведении занятий и организации практ</w:t>
            </w:r>
            <w:r>
              <w:t>и</w:t>
            </w:r>
            <w:r>
              <w:t xml:space="preserve">ки обучающихся; </w:t>
            </w:r>
          </w:p>
          <w:p w14:paraId="301B9F05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>анализировать процесс и результаты профе</w:t>
            </w:r>
            <w:r>
              <w:t>с</w:t>
            </w:r>
            <w:r>
              <w:t>сионального обучения, отдельные занятия, о</w:t>
            </w:r>
            <w:r>
              <w:t>р</w:t>
            </w:r>
            <w:r>
              <w:t>ганизацию практики, корректировать и сове</w:t>
            </w:r>
            <w:r>
              <w:t>р</w:t>
            </w:r>
            <w:r>
              <w:t>шенствовать их;</w:t>
            </w:r>
          </w:p>
          <w:p w14:paraId="28D31A69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>оформлять документацию, обеспечивающую учебно-производственный процесс;</w:t>
            </w:r>
          </w:p>
          <w:p w14:paraId="2EB055FD" w14:textId="33BF9495" w:rsidR="004C03E7" w:rsidRPr="004C03E7" w:rsidRDefault="004C03E7" w:rsidP="004C03E7">
            <w:pPr>
              <w:jc w:val="both"/>
              <w:rPr>
                <w:bCs/>
              </w:rPr>
            </w:pPr>
            <w:r w:rsidRPr="004C03E7">
              <w:rPr>
                <w:bCs/>
                <w:i/>
              </w:rPr>
              <w:t xml:space="preserve">- применять  </w:t>
            </w:r>
            <w:proofErr w:type="gramStart"/>
            <w:r w:rsidRPr="004C03E7">
              <w:rPr>
                <w:bCs/>
                <w:i/>
              </w:rPr>
              <w:t>кейс-технологии</w:t>
            </w:r>
            <w:proofErr w:type="gramEnd"/>
            <w:r w:rsidRPr="004C03E7">
              <w:rPr>
                <w:bCs/>
                <w:i/>
              </w:rPr>
              <w:t xml:space="preserve"> в развитии п</w:t>
            </w:r>
            <w:r w:rsidRPr="004C03E7">
              <w:rPr>
                <w:bCs/>
                <w:i/>
              </w:rPr>
              <w:t>о</w:t>
            </w:r>
            <w:r w:rsidRPr="004C03E7">
              <w:rPr>
                <w:bCs/>
                <w:i/>
              </w:rPr>
              <w:t>знавательных интересов учащихся; использ</w:t>
            </w:r>
            <w:r w:rsidRPr="004C03E7">
              <w:rPr>
                <w:bCs/>
                <w:i/>
              </w:rPr>
              <w:t>о</w:t>
            </w:r>
            <w:r w:rsidRPr="004C03E7">
              <w:rPr>
                <w:bCs/>
                <w:i/>
              </w:rPr>
              <w:t>вать различные ТСО-совокупность технич</w:t>
            </w:r>
            <w:r w:rsidRPr="004C03E7">
              <w:rPr>
                <w:bCs/>
                <w:i/>
              </w:rPr>
              <w:t>е</w:t>
            </w:r>
            <w:r w:rsidRPr="004C03E7">
              <w:rPr>
                <w:bCs/>
                <w:i/>
              </w:rPr>
              <w:t>ских устройств и дидактических материалов, используемых в учебном процессе в качестве средств повышения эффективности обучения</w:t>
            </w:r>
            <w:r w:rsidRPr="007623F4">
              <w:rPr>
                <w:bCs/>
              </w:rPr>
              <w:t>;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F9637" w14:textId="77777777" w:rsidR="00C86760" w:rsidRDefault="00C86760">
            <w:r>
              <w:lastRenderedPageBreak/>
              <w:t xml:space="preserve">Тематика лабораторных/практических работ </w:t>
            </w:r>
          </w:p>
          <w:p w14:paraId="45928483" w14:textId="77777777" w:rsidR="00C86760" w:rsidRDefault="00C86760">
            <w:pPr>
              <w:rPr>
                <w:spacing w:val="1"/>
              </w:rPr>
            </w:pPr>
            <w:r>
              <w:rPr>
                <w:spacing w:val="1"/>
              </w:rPr>
              <w:t>Составление обобщенной опорной схемы способов контроля и регулир</w:t>
            </w:r>
            <w:r>
              <w:rPr>
                <w:spacing w:val="1"/>
              </w:rPr>
              <w:t>о</w:t>
            </w:r>
            <w:r>
              <w:rPr>
                <w:spacing w:val="1"/>
              </w:rPr>
              <w:t xml:space="preserve">вания деятельности обучающихся в процессе </w:t>
            </w:r>
            <w:proofErr w:type="gramStart"/>
            <w:r>
              <w:rPr>
                <w:spacing w:val="1"/>
              </w:rPr>
              <w:t>п</w:t>
            </w:r>
            <w:proofErr w:type="gramEnd"/>
            <w:r>
              <w:rPr>
                <w:spacing w:val="1"/>
              </w:rPr>
              <w:t>/о</w:t>
            </w:r>
          </w:p>
          <w:p w14:paraId="20F268D6" w14:textId="77777777" w:rsidR="00C86760" w:rsidRDefault="00C86760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Определение содержания </w:t>
            </w:r>
            <w:proofErr w:type="spellStart"/>
            <w:r>
              <w:rPr>
                <w:rFonts w:eastAsia="Calibri"/>
                <w:bCs/>
              </w:rPr>
              <w:t>учебно</w:t>
            </w:r>
            <w:proofErr w:type="spellEnd"/>
            <w:r>
              <w:rPr>
                <w:rFonts w:eastAsia="Calibri"/>
                <w:bCs/>
              </w:rPr>
              <w:t xml:space="preserve"> </w:t>
            </w:r>
            <w:proofErr w:type="gramStart"/>
            <w:r>
              <w:rPr>
                <w:rFonts w:eastAsia="Calibri"/>
                <w:bCs/>
              </w:rPr>
              <w:t>-п</w:t>
            </w:r>
            <w:proofErr w:type="gramEnd"/>
            <w:r>
              <w:rPr>
                <w:rFonts w:eastAsia="Calibri"/>
                <w:bCs/>
              </w:rPr>
              <w:t>роизводственной работы на конкре</w:t>
            </w:r>
            <w:r>
              <w:rPr>
                <w:rFonts w:eastAsia="Calibri"/>
                <w:bCs/>
              </w:rPr>
              <w:t>т</w:t>
            </w:r>
            <w:r>
              <w:rPr>
                <w:rFonts w:eastAsia="Calibri"/>
                <w:bCs/>
              </w:rPr>
              <w:t>ный урок по заданной теме</w:t>
            </w:r>
          </w:p>
          <w:p w14:paraId="0EACAC04" w14:textId="77777777" w:rsidR="00C86760" w:rsidRDefault="00C86760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Определение уровня умений, приобр</w:t>
            </w:r>
            <w:r>
              <w:rPr>
                <w:rFonts w:eastAsia="Calibri"/>
                <w:bCs/>
              </w:rPr>
              <w:t>е</w:t>
            </w:r>
            <w:r>
              <w:rPr>
                <w:rFonts w:eastAsia="Calibri"/>
                <w:bCs/>
              </w:rPr>
              <w:t xml:space="preserve">таемых обучающимися на данном уроке </w:t>
            </w:r>
            <w:proofErr w:type="gramStart"/>
            <w:r>
              <w:rPr>
                <w:rFonts w:eastAsia="Calibri"/>
                <w:bCs/>
              </w:rPr>
              <w:t>п</w:t>
            </w:r>
            <w:proofErr w:type="gramEnd"/>
            <w:r>
              <w:rPr>
                <w:rFonts w:eastAsia="Calibri"/>
                <w:bCs/>
              </w:rPr>
              <w:t>/о</w:t>
            </w:r>
          </w:p>
          <w:p w14:paraId="114FD9DE" w14:textId="77777777" w:rsidR="00C86760" w:rsidRDefault="00C86760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Разработка и обоснование критериев оценки формирования професси</w:t>
            </w:r>
            <w:r>
              <w:rPr>
                <w:rFonts w:eastAsia="Calibri"/>
                <w:bCs/>
              </w:rPr>
              <w:t>о</w:t>
            </w:r>
            <w:r>
              <w:rPr>
                <w:rFonts w:eastAsia="Calibri"/>
                <w:bCs/>
              </w:rPr>
              <w:t>нальных умений и навыков по в</w:t>
            </w:r>
            <w:r>
              <w:rPr>
                <w:rFonts w:eastAsia="Calibri"/>
                <w:bCs/>
              </w:rPr>
              <w:t>ы</w:t>
            </w:r>
            <w:r>
              <w:rPr>
                <w:rFonts w:eastAsia="Calibri"/>
                <w:bCs/>
              </w:rPr>
              <w:t>бранной теме</w:t>
            </w:r>
          </w:p>
          <w:p w14:paraId="3F65C6E8" w14:textId="77777777" w:rsidR="00C86760" w:rsidRDefault="00C86760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Анализ образцов учебно-производственных характеристик</w:t>
            </w:r>
          </w:p>
          <w:p w14:paraId="3E8C8108" w14:textId="77777777" w:rsidR="00C86760" w:rsidRDefault="00C86760">
            <w:pPr>
              <w:rPr>
                <w:spacing w:val="-3"/>
              </w:rPr>
            </w:pPr>
            <w:r>
              <w:rPr>
                <w:spacing w:val="-3"/>
              </w:rPr>
              <w:t>Составление фрагмента отчета  мастера</w:t>
            </w:r>
          </w:p>
          <w:p w14:paraId="2F3EE613" w14:textId="77777777" w:rsidR="00C86760" w:rsidRDefault="00C86760">
            <w:pPr>
              <w:rPr>
                <w:color w:val="000000"/>
              </w:rPr>
            </w:pPr>
            <w:r>
              <w:rPr>
                <w:color w:val="000000"/>
              </w:rPr>
              <w:t>Проектирование уроков и подготовка к их проведению по заданной опер</w:t>
            </w:r>
            <w:r>
              <w:rPr>
                <w:color w:val="000000"/>
              </w:rPr>
              <w:t>а</w:t>
            </w:r>
            <w:r>
              <w:rPr>
                <w:color w:val="000000"/>
              </w:rPr>
              <w:lastRenderedPageBreak/>
              <w:t>ционной и комплексной теме пр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граммы обучения в мастерских</w:t>
            </w:r>
          </w:p>
          <w:p w14:paraId="1B0D3C66" w14:textId="77777777" w:rsidR="00C86760" w:rsidRDefault="00C86760">
            <w:pPr>
              <w:rPr>
                <w:color w:val="000000"/>
              </w:rPr>
            </w:pPr>
            <w:r>
              <w:rPr>
                <w:color w:val="000000"/>
              </w:rPr>
              <w:t>Проигрывание подготовленного сц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нария хода урока в процессе «</w:t>
            </w:r>
            <w:proofErr w:type="spellStart"/>
            <w:r>
              <w:rPr>
                <w:color w:val="000000"/>
              </w:rPr>
              <w:t>микр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преподавания</w:t>
            </w:r>
            <w:proofErr w:type="spellEnd"/>
            <w:r>
              <w:rPr>
                <w:color w:val="000000"/>
              </w:rPr>
              <w:t>» (в форме деловой и</w:t>
            </w:r>
            <w:r>
              <w:rPr>
                <w:color w:val="000000"/>
              </w:rPr>
              <w:t>г</w:t>
            </w:r>
            <w:r>
              <w:rPr>
                <w:color w:val="000000"/>
              </w:rPr>
              <w:t>ры)</w:t>
            </w:r>
          </w:p>
          <w:p w14:paraId="65D2D232" w14:textId="77777777" w:rsidR="00C86760" w:rsidRDefault="00C86760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Проведение  урока </w:t>
            </w:r>
            <w:proofErr w:type="gramStart"/>
            <w:r>
              <w:rPr>
                <w:color w:val="000000"/>
              </w:rPr>
              <w:t>п</w:t>
            </w:r>
            <w:proofErr w:type="gramEnd"/>
            <w:r>
              <w:rPr>
                <w:color w:val="000000"/>
              </w:rPr>
              <w:t>/о с последующим коллективным структурно-оценочным анализом</w:t>
            </w:r>
          </w:p>
          <w:p w14:paraId="63D6AA65" w14:textId="77777777" w:rsidR="00C86760" w:rsidRDefault="00C86760">
            <w:r>
              <w:t>Составление фрагментов планиру</w:t>
            </w:r>
            <w:r>
              <w:t>ю</w:t>
            </w:r>
            <w:r>
              <w:t>щей и учебно-программной докуме</w:t>
            </w:r>
            <w:r>
              <w:t>н</w:t>
            </w:r>
            <w:r>
              <w:t>тации, инструктивно-дидактических материалов</w:t>
            </w:r>
          </w:p>
          <w:p w14:paraId="3D53C38D" w14:textId="77777777" w:rsidR="00C86760" w:rsidRDefault="00C86760">
            <w:pPr>
              <w:rPr>
                <w:color w:val="000000"/>
              </w:rPr>
            </w:pPr>
            <w:r>
              <w:rPr>
                <w:color w:val="000000"/>
              </w:rPr>
              <w:t>Упражнение по разработке модели о</w:t>
            </w:r>
            <w:r>
              <w:rPr>
                <w:color w:val="000000"/>
              </w:rPr>
              <w:t>р</w:t>
            </w:r>
            <w:r>
              <w:rPr>
                <w:color w:val="000000"/>
              </w:rPr>
              <w:t xml:space="preserve">ганизации и фрагментов программы </w:t>
            </w:r>
            <w:proofErr w:type="gramStart"/>
            <w:r>
              <w:rPr>
                <w:color w:val="000000"/>
              </w:rPr>
              <w:t>п</w:t>
            </w:r>
            <w:proofErr w:type="gramEnd"/>
            <w:r>
              <w:rPr>
                <w:color w:val="000000"/>
              </w:rPr>
              <w:t>/о учащихся в производственных условиях</w:t>
            </w:r>
          </w:p>
          <w:p w14:paraId="5181D06A" w14:textId="77777777" w:rsidR="00C86760" w:rsidRDefault="00C86760">
            <w:pPr>
              <w:rPr>
                <w:color w:val="000000"/>
              </w:rPr>
            </w:pPr>
            <w:r>
              <w:rPr>
                <w:color w:val="000000"/>
              </w:rPr>
              <w:t xml:space="preserve">Разработка критериев </w:t>
            </w:r>
            <w:proofErr w:type="gramStart"/>
            <w:r>
              <w:rPr>
                <w:color w:val="000000"/>
              </w:rPr>
              <w:t>–п</w:t>
            </w:r>
            <w:proofErr w:type="gramEnd"/>
            <w:r>
              <w:rPr>
                <w:color w:val="000000"/>
              </w:rPr>
              <w:t>оказателей педагогического мастерства</w:t>
            </w:r>
          </w:p>
          <w:p w14:paraId="7C254453" w14:textId="77777777" w:rsidR="00C86760" w:rsidRDefault="00C86760">
            <w:pPr>
              <w:rPr>
                <w:color w:val="000000"/>
              </w:rPr>
            </w:pPr>
            <w:r>
              <w:rPr>
                <w:color w:val="000000"/>
              </w:rPr>
              <w:t>Схема методической разработки по проведению занятия</w:t>
            </w:r>
          </w:p>
          <w:p w14:paraId="3CBB31D8" w14:textId="77777777" w:rsidR="00C86760" w:rsidRDefault="00C86760">
            <w:pPr>
              <w:rPr>
                <w:color w:val="000000"/>
              </w:rPr>
            </w:pPr>
            <w:r>
              <w:rPr>
                <w:color w:val="000000"/>
              </w:rPr>
              <w:t>Разработка материала к докладу на м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тодическом совещании на заданную тему</w:t>
            </w:r>
          </w:p>
          <w:p w14:paraId="7473F186" w14:textId="77777777" w:rsidR="00C86760" w:rsidRDefault="00C86760">
            <w:pPr>
              <w:rPr>
                <w:color w:val="000000"/>
              </w:rPr>
            </w:pPr>
            <w:r>
              <w:rPr>
                <w:color w:val="000000"/>
              </w:rPr>
              <w:t>Анализ плана самостоятельной  мет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дической работы мастера</w:t>
            </w:r>
          </w:p>
          <w:p w14:paraId="1F059B84" w14:textId="77777777" w:rsidR="00C86760" w:rsidRDefault="00C86760">
            <w:pPr>
              <w:ind w:firstLine="317"/>
              <w:jc w:val="both"/>
            </w:pPr>
            <w:r>
              <w:rPr>
                <w:color w:val="000000"/>
              </w:rPr>
              <w:t>Методическая разработка элемента рабочей программы по заданному м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дулю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BD7EB" w14:textId="77777777" w:rsidR="00C86760" w:rsidRDefault="00C86760">
            <w:r>
              <w:lastRenderedPageBreak/>
              <w:t>36</w:t>
            </w:r>
          </w:p>
        </w:tc>
      </w:tr>
      <w:tr w:rsidR="00C86760" w14:paraId="6B727423" w14:textId="77777777" w:rsidTr="00C86760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E2790" w14:textId="77777777" w:rsidR="00C86760" w:rsidRDefault="00C86760">
            <w:pPr>
              <w:tabs>
                <w:tab w:val="left" w:pos="284"/>
              </w:tabs>
            </w:pPr>
            <w:r>
              <w:lastRenderedPageBreak/>
              <w:t>Знать:</w:t>
            </w:r>
          </w:p>
          <w:p w14:paraId="68808452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>теоретические основы и методику професс</w:t>
            </w:r>
            <w:r>
              <w:t>и</w:t>
            </w:r>
            <w:r>
              <w:t xml:space="preserve">онального обучения (по отраслям); </w:t>
            </w:r>
          </w:p>
          <w:p w14:paraId="256122CB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>нормативно-правовые и методические осн</w:t>
            </w:r>
            <w:r>
              <w:t>о</w:t>
            </w:r>
            <w:r>
              <w:t>вы взаимодействия с организациями по вопр</w:t>
            </w:r>
            <w:r>
              <w:t>о</w:t>
            </w:r>
            <w:r>
              <w:t xml:space="preserve">сам организации учебно-производственного процесса; </w:t>
            </w:r>
          </w:p>
          <w:p w14:paraId="1A8099E5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>цели, задачи, функции, содержание, формы и методы профессионального обучения (по о</w:t>
            </w:r>
            <w:r>
              <w:t>т</w:t>
            </w:r>
            <w:r>
              <w:t xml:space="preserve">раслям); </w:t>
            </w:r>
          </w:p>
          <w:p w14:paraId="529C98FE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>особенности планирования занятий по пр</w:t>
            </w:r>
            <w:r>
              <w:t>о</w:t>
            </w:r>
            <w:r>
              <w:t xml:space="preserve">фессиональному обучению в зависимости от их целей и задач, места проведения, осваиваемой профессии рабочих (служащих); </w:t>
            </w:r>
          </w:p>
          <w:p w14:paraId="5CA627F5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>структуру и содержание учебных программ начального профессионального образования  и профессиональной подготовки, цели и особе</w:t>
            </w:r>
            <w:r>
              <w:t>н</w:t>
            </w:r>
            <w:r>
              <w:lastRenderedPageBreak/>
              <w:t xml:space="preserve">ности освоения профессий рабочих (служащих) при </w:t>
            </w:r>
            <w:proofErr w:type="gramStart"/>
            <w:r>
              <w:t>обучении по программам</w:t>
            </w:r>
            <w:proofErr w:type="gramEnd"/>
            <w:r>
              <w:t xml:space="preserve"> среднего профе</w:t>
            </w:r>
            <w:r>
              <w:t>с</w:t>
            </w:r>
            <w:r>
              <w:t xml:space="preserve">сионального образования; </w:t>
            </w:r>
          </w:p>
          <w:p w14:paraId="6D57BA1E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>методы, формы и средства профессиональн</w:t>
            </w:r>
            <w:r>
              <w:t>о</w:t>
            </w:r>
            <w:r>
              <w:t>го обучения, методические основы и особенн</w:t>
            </w:r>
            <w:r>
              <w:t>о</w:t>
            </w:r>
            <w:r>
              <w:t xml:space="preserve">сти организации учебно-производственного процесса с применением современных средств обучения; </w:t>
            </w:r>
          </w:p>
          <w:p w14:paraId="598C021D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>основы конструирования и эксплуатации н</w:t>
            </w:r>
            <w:r>
              <w:t>е</w:t>
            </w:r>
            <w:r>
              <w:t xml:space="preserve">сложных технических средств обучения; </w:t>
            </w:r>
          </w:p>
          <w:p w14:paraId="6B39FE0E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>профессиональную терминологию, технол</w:t>
            </w:r>
            <w:r>
              <w:t>о</w:t>
            </w:r>
            <w:r>
              <w:t>гию производства, технику, производственное оборудование, правила их эксплуатации и тр</w:t>
            </w:r>
            <w:r>
              <w:t>е</w:t>
            </w:r>
            <w:r>
              <w:t xml:space="preserve">бования к хранению; </w:t>
            </w:r>
          </w:p>
          <w:p w14:paraId="2AD45207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 xml:space="preserve">перечень работ в рамках технологического процесса; </w:t>
            </w:r>
          </w:p>
          <w:p w14:paraId="2E5BA299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 xml:space="preserve">виды заготовок и схемы их базирования; </w:t>
            </w:r>
          </w:p>
          <w:p w14:paraId="0C798913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>формы и правила составления заявок на п</w:t>
            </w:r>
            <w:r>
              <w:t>о</w:t>
            </w:r>
            <w:r>
              <w:t xml:space="preserve">ставку технологического оборудования и оснастки; </w:t>
            </w:r>
          </w:p>
          <w:p w14:paraId="2D8C47F0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 xml:space="preserve">правила приемки и проверки оборудования и оснастки; </w:t>
            </w:r>
          </w:p>
          <w:p w14:paraId="79B09834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 xml:space="preserve">нормативно-правовые и организационные основы охраны труда в организациях отрасли; </w:t>
            </w:r>
          </w:p>
          <w:p w14:paraId="06CBF0D0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>классификацию и номенклатуру опасных и вредных факторов производственной среды, м</w:t>
            </w:r>
            <w:r>
              <w:t>е</w:t>
            </w:r>
            <w:r>
              <w:t xml:space="preserve">тоды и средства защиты от них; </w:t>
            </w:r>
          </w:p>
          <w:p w14:paraId="58E22105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>требования к содержанию и организации контроля результатов профессионального об</w:t>
            </w:r>
            <w:r>
              <w:t>у</w:t>
            </w:r>
            <w:r>
              <w:t xml:space="preserve">чения; </w:t>
            </w:r>
          </w:p>
          <w:p w14:paraId="7619A543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>виды документации, обеспечивающей уче</w:t>
            </w:r>
            <w:r>
              <w:t>б</w:t>
            </w:r>
            <w:r>
              <w:t xml:space="preserve">но-производственный процесс, требования к ее оформлению; </w:t>
            </w:r>
          </w:p>
          <w:p w14:paraId="5E7FEBB3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>основы де</w:t>
            </w:r>
            <w:r w:rsidR="004C03E7">
              <w:t>лового общения;</w:t>
            </w:r>
          </w:p>
          <w:p w14:paraId="702BE74E" w14:textId="77777777" w:rsidR="004C03E7" w:rsidRPr="004C03E7" w:rsidRDefault="004C03E7" w:rsidP="004C03E7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  <w:rPr>
                <w:i/>
              </w:rPr>
            </w:pPr>
            <w:r w:rsidRPr="004C03E7">
              <w:rPr>
                <w:bCs/>
                <w:i/>
              </w:rPr>
              <w:t>информационные технологии в обучении;</w:t>
            </w:r>
          </w:p>
          <w:p w14:paraId="50E6037C" w14:textId="59F6D5EF" w:rsidR="004C03E7" w:rsidRDefault="004C03E7" w:rsidP="004C03E7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 w:rsidRPr="004C03E7">
              <w:rPr>
                <w:bCs/>
                <w:i/>
              </w:rPr>
              <w:t xml:space="preserve"> классификация и эффективность ТСО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08789" w14:textId="77777777" w:rsidR="00C86760" w:rsidRDefault="00C86760">
            <w:r>
              <w:lastRenderedPageBreak/>
              <w:t>Перечень тем, включенных в МДК</w:t>
            </w:r>
          </w:p>
          <w:p w14:paraId="31FC644B" w14:textId="77777777" w:rsidR="00C86760" w:rsidRDefault="00C86760">
            <w:pPr>
              <w:rPr>
                <w:i/>
              </w:rPr>
            </w:pPr>
            <w:r>
              <w:rPr>
                <w:rFonts w:eastAsia="Calibri"/>
                <w:bCs/>
              </w:rPr>
              <w:t>Методическая работа мастера профе</w:t>
            </w:r>
            <w:r>
              <w:rPr>
                <w:rFonts w:eastAsia="Calibri"/>
                <w:bCs/>
              </w:rPr>
              <w:t>с</w:t>
            </w:r>
            <w:r>
              <w:rPr>
                <w:rFonts w:eastAsia="Calibri"/>
                <w:bCs/>
              </w:rPr>
              <w:t>сионального обучения</w:t>
            </w:r>
          </w:p>
          <w:p w14:paraId="3AA05CB3" w14:textId="77777777" w:rsidR="00C86760" w:rsidRDefault="00C86760"/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1157F" w14:textId="77777777" w:rsidR="00C86760" w:rsidRDefault="00C86760">
            <w:r>
              <w:t>24</w:t>
            </w:r>
          </w:p>
        </w:tc>
      </w:tr>
      <w:tr w:rsidR="00C86760" w14:paraId="16A5378E" w14:textId="77777777" w:rsidTr="00C86760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E5C1A" w14:textId="77777777" w:rsidR="00C86760" w:rsidRDefault="00C86760">
            <w:pPr>
              <w:jc w:val="center"/>
              <w:rPr>
                <w:rFonts w:eastAsia="Calibri"/>
              </w:rPr>
            </w:pPr>
            <w:r>
              <w:lastRenderedPageBreak/>
              <w:t>Самостоятельная работа</w:t>
            </w:r>
          </w:p>
          <w:p w14:paraId="0D800ED1" w14:textId="77777777" w:rsidR="00F50C02" w:rsidRDefault="00F50C02" w:rsidP="00F50C02">
            <w:r>
              <w:t>Описание в виде таблицы содержания упражнения (с учетом их классификаций) по фо</w:t>
            </w:r>
            <w:r>
              <w:t>р</w:t>
            </w:r>
            <w:r>
              <w:t xml:space="preserve">мированию профессиональных умений и навыков </w:t>
            </w:r>
          </w:p>
          <w:p w14:paraId="04C51257" w14:textId="77777777" w:rsidR="00F50C02" w:rsidRDefault="00F50C02" w:rsidP="00F50C02">
            <w:r>
              <w:t xml:space="preserve">Обоснование возможности применения персональных компьютеров в формировании профессиональных умений и навыков: разработка по заданной теме производственного обучения слайдов </w:t>
            </w:r>
          </w:p>
          <w:p w14:paraId="175D3FBE" w14:textId="77777777" w:rsidR="00F50C02" w:rsidRDefault="00F50C02" w:rsidP="00F50C02">
            <w:r>
              <w:t>Составление обобщенной опорной схемы обще трудовых функций рабочего (по проф</w:t>
            </w:r>
            <w:r>
              <w:t>и</w:t>
            </w:r>
            <w:r>
              <w:t xml:space="preserve">лю подготовки) </w:t>
            </w:r>
          </w:p>
          <w:p w14:paraId="6F630EF9" w14:textId="77777777" w:rsidR="00F50C02" w:rsidRDefault="00F50C02" w:rsidP="00F50C02">
            <w:r>
              <w:t>Написание реферата «Методика разработки документации планирования и нормиров</w:t>
            </w:r>
            <w:r>
              <w:t>а</w:t>
            </w:r>
            <w:r>
              <w:t>ния производственного обучения»</w:t>
            </w:r>
          </w:p>
          <w:p w14:paraId="46425414" w14:textId="77777777" w:rsidR="00C86760" w:rsidRDefault="00C86760" w:rsidP="00F50C02"/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05336" w14:textId="77777777" w:rsidR="00C86760" w:rsidRDefault="00C86760">
            <w:pPr>
              <w:rPr>
                <w:rFonts w:eastAsia="Calibri"/>
              </w:rPr>
            </w:pPr>
            <w:r>
              <w:rPr>
                <w:rFonts w:eastAsia="Calibri"/>
              </w:rPr>
              <w:t>26</w:t>
            </w:r>
          </w:p>
        </w:tc>
      </w:tr>
      <w:tr w:rsidR="00C86760" w14:paraId="106A1BC2" w14:textId="77777777" w:rsidTr="00C86760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0FCA7" w14:textId="77777777" w:rsidR="00C86760" w:rsidRDefault="00C86760">
            <w:pPr>
              <w:jc w:val="both"/>
            </w:pPr>
            <w:r>
              <w:t>ПК 3.2. Систематизировать и оценивать педагогический опыт и образовательные техн</w:t>
            </w:r>
            <w:r>
              <w:t>о</w:t>
            </w:r>
            <w:r>
              <w:t>логии в области начального профессионального образования и профессиональной подг</w:t>
            </w:r>
            <w:r>
              <w:t>о</w:t>
            </w:r>
            <w:r>
              <w:t>товки на основе изучения профессиональной литературы, самоанализа и анализа де</w:t>
            </w:r>
            <w:r>
              <w:t>я</w:t>
            </w:r>
            <w:r>
              <w:t>тельности других педагогов.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98A1A" w14:textId="77777777" w:rsidR="00C86760" w:rsidRDefault="00C86760">
            <w:pPr>
              <w:rPr>
                <w:rFonts w:eastAsia="Calibri"/>
              </w:rPr>
            </w:pPr>
            <w:r>
              <w:rPr>
                <w:rFonts w:eastAsia="Calibri"/>
              </w:rPr>
              <w:t>Кол-во</w:t>
            </w:r>
          </w:p>
          <w:p w14:paraId="1C33F5D1" w14:textId="77777777" w:rsidR="00C86760" w:rsidRDefault="00C86760">
            <w:pPr>
              <w:rPr>
                <w:rFonts w:eastAsia="Calibri"/>
              </w:rPr>
            </w:pPr>
            <w:r>
              <w:rPr>
                <w:rFonts w:eastAsia="Calibri"/>
              </w:rPr>
              <w:t>часов</w:t>
            </w:r>
          </w:p>
        </w:tc>
      </w:tr>
      <w:tr w:rsidR="00C86760" w14:paraId="52B8F53E" w14:textId="77777777" w:rsidTr="00C86760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7AA3B" w14:textId="77777777" w:rsidR="00C86760" w:rsidRDefault="00C86760">
            <w:pPr>
              <w:tabs>
                <w:tab w:val="left" w:pos="284"/>
              </w:tabs>
            </w:pPr>
            <w:r>
              <w:lastRenderedPageBreak/>
              <w:t>Иметь практический опыт:</w:t>
            </w:r>
          </w:p>
          <w:p w14:paraId="0E0A8196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 xml:space="preserve">анализа планов и организации учебно-производственного процесса и разработки предложений по его совершенствованию; </w:t>
            </w:r>
          </w:p>
          <w:p w14:paraId="441A1D66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>определения цели и задач, планирования и проведения лабораторно-практических занятий в аудиториях, учебно-производственных м</w:t>
            </w:r>
            <w:r>
              <w:t>а</w:t>
            </w:r>
            <w:r>
              <w:t xml:space="preserve">стерских и в организации; </w:t>
            </w:r>
          </w:p>
          <w:p w14:paraId="38E6BDF4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proofErr w:type="gramStart"/>
            <w:r>
              <w:t>участия в организации практики обучающи</w:t>
            </w:r>
            <w:r>
              <w:t>х</w:t>
            </w:r>
            <w:r>
              <w:t xml:space="preserve">ся в учебно-производственных мастерских и на производстве; </w:t>
            </w:r>
            <w:proofErr w:type="gramEnd"/>
          </w:p>
          <w:p w14:paraId="071202B3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>проверки безопасности оборудования, подг</w:t>
            </w:r>
            <w:r>
              <w:t>о</w:t>
            </w:r>
            <w:r>
              <w:t xml:space="preserve">товки необходимых объектов труда и рабочих мест обучающихся; </w:t>
            </w:r>
          </w:p>
          <w:p w14:paraId="58FE4453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>наблюдения, анализа и самоанализа лабор</w:t>
            </w:r>
            <w:r>
              <w:t>а</w:t>
            </w:r>
            <w:r>
              <w:t>торно-практических занятий в аудиториях, учебно-производственных мастерских и в орг</w:t>
            </w:r>
            <w:r>
              <w:t>а</w:t>
            </w:r>
            <w:r>
              <w:t>низациях, их обсуждения в диалоге с сокурсн</w:t>
            </w:r>
            <w:r>
              <w:t>и</w:t>
            </w:r>
            <w:r>
              <w:t>ками, руководителем педагогической практики, мастерами, разработки предложений по сове</w:t>
            </w:r>
            <w:r>
              <w:t>р</w:t>
            </w:r>
            <w:r>
              <w:t xml:space="preserve">шенствованию и коррекции; </w:t>
            </w:r>
          </w:p>
          <w:p w14:paraId="5E62FDB3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 xml:space="preserve">ведения документации, обеспечивающей </w:t>
            </w:r>
            <w:r w:rsidR="00D87D78">
              <w:t>учебно-производственный процесс;</w:t>
            </w:r>
          </w:p>
          <w:p w14:paraId="2D8FFFF1" w14:textId="5FC256AE" w:rsidR="00D87D78" w:rsidRPr="00D87D78" w:rsidRDefault="00D87D78" w:rsidP="00D87D78">
            <w:pPr>
              <w:jc w:val="both"/>
              <w:rPr>
                <w:bCs/>
              </w:rPr>
            </w:pPr>
            <w:r>
              <w:rPr>
                <w:bCs/>
              </w:rPr>
              <w:t xml:space="preserve">- </w:t>
            </w:r>
            <w:r w:rsidRPr="00D87D78">
              <w:rPr>
                <w:bCs/>
                <w:i/>
              </w:rPr>
              <w:t>применения технических средств обучения</w:t>
            </w:r>
            <w:r w:rsidRPr="004120E1">
              <w:rPr>
                <w:bCs/>
              </w:rPr>
              <w:t xml:space="preserve">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A8796" w14:textId="77777777" w:rsidR="00C86760" w:rsidRDefault="00C86760">
            <w:r>
              <w:t xml:space="preserve">Виды работ на практике </w:t>
            </w:r>
          </w:p>
          <w:p w14:paraId="14104077" w14:textId="77777777" w:rsidR="00C86760" w:rsidRDefault="00C867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  <w:r>
              <w:t xml:space="preserve">Анализировать занятия и организацию практики </w:t>
            </w:r>
            <w:proofErr w:type="gramStart"/>
            <w:r>
              <w:t>обучающихся</w:t>
            </w:r>
            <w:proofErr w:type="gramEnd"/>
            <w:r>
              <w:t>.</w:t>
            </w:r>
          </w:p>
          <w:p w14:paraId="4E85C6D5" w14:textId="77777777" w:rsidR="00C86760" w:rsidRDefault="00C867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  <w:r>
              <w:t>Систематизировать и оценивать педагогический опыт и образовательные технологии в области начального профессионального образования и профессиональной подготовки на основе изучения профессиональной литературы, самоанализа и анализа деятельности других педагогов.</w:t>
            </w:r>
          </w:p>
          <w:p w14:paraId="7D29BCA8" w14:textId="77777777" w:rsidR="00C86760" w:rsidRDefault="00C867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  <w:r>
              <w:t>Оформлять педагогические разработки в виде отчетов, рефератов, выступлений.</w:t>
            </w:r>
          </w:p>
          <w:p w14:paraId="45376CB8" w14:textId="77777777" w:rsidR="00C86760" w:rsidRDefault="00C86760">
            <w:r>
              <w:t>Участвовать в исследовательской и проектной деятельности в области начального профессионального обр</w:t>
            </w:r>
            <w:r>
              <w:t>а</w:t>
            </w:r>
            <w:r>
              <w:t>зования и профессиональной подг</w:t>
            </w:r>
            <w:r>
              <w:t>о</w:t>
            </w:r>
            <w:r>
              <w:t>товки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2BA10" w14:textId="77777777" w:rsidR="00C86760" w:rsidRDefault="00C86760">
            <w:r>
              <w:t>36</w:t>
            </w:r>
          </w:p>
        </w:tc>
      </w:tr>
      <w:tr w:rsidR="00C86760" w14:paraId="2345F96E" w14:textId="77777777" w:rsidTr="00C86760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52810" w14:textId="77777777" w:rsidR="00C86760" w:rsidRDefault="00C86760">
            <w:pPr>
              <w:tabs>
                <w:tab w:val="left" w:pos="284"/>
              </w:tabs>
            </w:pPr>
            <w:r>
              <w:t>Уметь:</w:t>
            </w:r>
          </w:p>
          <w:p w14:paraId="06FEADCE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>находить и использовать методическую л</w:t>
            </w:r>
            <w:r>
              <w:t>и</w:t>
            </w:r>
            <w:r>
              <w:t xml:space="preserve">тературу и </w:t>
            </w:r>
            <w:proofErr w:type="spellStart"/>
            <w:r>
              <w:t>др</w:t>
            </w:r>
            <w:proofErr w:type="gramStart"/>
            <w:r>
              <w:t>.и</w:t>
            </w:r>
            <w:proofErr w:type="gramEnd"/>
            <w:r>
              <w:t>сточники</w:t>
            </w:r>
            <w:proofErr w:type="spellEnd"/>
            <w:r>
              <w:t xml:space="preserve"> информации, необх</w:t>
            </w:r>
            <w:r>
              <w:t>о</w:t>
            </w:r>
            <w:r>
              <w:t xml:space="preserve">димой для подготовки к лабораторно-практическим занятиям и организации практики обучающихся; </w:t>
            </w:r>
          </w:p>
          <w:p w14:paraId="735E6FF4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>взаимодействовать с организациями по в</w:t>
            </w:r>
            <w:r>
              <w:t>о</w:t>
            </w:r>
            <w:r>
              <w:t xml:space="preserve">просам организации учебно-производственного процесса; </w:t>
            </w:r>
          </w:p>
          <w:p w14:paraId="08F9E5B8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>планировать учебно-производственный пр</w:t>
            </w:r>
            <w:r>
              <w:t>о</w:t>
            </w:r>
            <w:r>
              <w:t>цесс, подбирать учебно-производственные з</w:t>
            </w:r>
            <w:r>
              <w:t>а</w:t>
            </w:r>
            <w:r>
              <w:t xml:space="preserve">дания, составлять перечень учебных работ; </w:t>
            </w:r>
          </w:p>
          <w:p w14:paraId="75EE83E8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 xml:space="preserve">организовывать и проводить лабораторно-практические занятия и все виды практики </w:t>
            </w:r>
            <w:proofErr w:type="gramStart"/>
            <w:r>
              <w:t>об</w:t>
            </w:r>
            <w:r>
              <w:t>у</w:t>
            </w:r>
            <w:r>
              <w:t>чающихся</w:t>
            </w:r>
            <w:proofErr w:type="gramEnd"/>
            <w:r>
              <w:t xml:space="preserve">; </w:t>
            </w:r>
          </w:p>
          <w:p w14:paraId="5A4740BC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>использовать различные формы и методы организации учебно-производственного пр</w:t>
            </w:r>
            <w:r>
              <w:t>о</w:t>
            </w:r>
            <w:r>
              <w:t xml:space="preserve">цесса; </w:t>
            </w:r>
          </w:p>
          <w:p w14:paraId="7A8B4409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>нормировать и организовывать произво</w:t>
            </w:r>
            <w:r>
              <w:t>д</w:t>
            </w:r>
            <w:r>
              <w:t xml:space="preserve">ственные и учебно-производственные работы; </w:t>
            </w:r>
          </w:p>
          <w:p w14:paraId="4BBE0202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 xml:space="preserve">обеспечивать связь теории с практикой; </w:t>
            </w:r>
          </w:p>
          <w:p w14:paraId="535FE091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 xml:space="preserve">обеспечивать соблюдение </w:t>
            </w:r>
            <w:proofErr w:type="gramStart"/>
            <w:r>
              <w:t>обучающимися</w:t>
            </w:r>
            <w:proofErr w:type="gramEnd"/>
            <w:r>
              <w:t xml:space="preserve"> техники безопасности; </w:t>
            </w:r>
          </w:p>
          <w:p w14:paraId="2036EC5A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>эксплуатировать и конструировать несло</w:t>
            </w:r>
            <w:r>
              <w:t>ж</w:t>
            </w:r>
            <w:r>
              <w:t xml:space="preserve">ные технические средства обучения; </w:t>
            </w:r>
          </w:p>
          <w:p w14:paraId="7615EBB8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>составлять заявки на поставку, осуществлять приемку и проверку технологического оборуд</w:t>
            </w:r>
            <w:r>
              <w:t>о</w:t>
            </w:r>
            <w:r>
              <w:lastRenderedPageBreak/>
              <w:t>вания и оснастки, подготавливать оборудов</w:t>
            </w:r>
            <w:r>
              <w:t>а</w:t>
            </w:r>
            <w:r>
              <w:t>ние, оснастку (в том числе и заготовки) и мат</w:t>
            </w:r>
            <w:r>
              <w:t>е</w:t>
            </w:r>
            <w:r>
              <w:t xml:space="preserve">риалы для учебно-производственного процесса; </w:t>
            </w:r>
          </w:p>
          <w:p w14:paraId="4200E66F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>устанавливать педагогически целесообра</w:t>
            </w:r>
            <w:r>
              <w:t>з</w:t>
            </w:r>
            <w:r>
              <w:t>ные взаимоотношения с обучающимися, их р</w:t>
            </w:r>
            <w:r>
              <w:t>о</w:t>
            </w:r>
            <w:r>
              <w:t>дителями (лицами, их замещающими), рабоч</w:t>
            </w:r>
            <w:r>
              <w:t>и</w:t>
            </w:r>
            <w:r>
              <w:t xml:space="preserve">ми, служащими и руководством  первичного структурного подразделения организации; </w:t>
            </w:r>
          </w:p>
          <w:p w14:paraId="3794FC14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>осуществлять педагогический контроль, оц</w:t>
            </w:r>
            <w:r>
              <w:t>е</w:t>
            </w:r>
            <w:r>
              <w:t xml:space="preserve">нивать процесс и результаты деятельности </w:t>
            </w:r>
            <w:proofErr w:type="gramStart"/>
            <w:r>
              <w:t>об</w:t>
            </w:r>
            <w:r>
              <w:t>у</w:t>
            </w:r>
            <w:r>
              <w:t>чающихся</w:t>
            </w:r>
            <w:proofErr w:type="gramEnd"/>
            <w:r>
              <w:t>, качество продукции, изготавлива</w:t>
            </w:r>
            <w:r>
              <w:t>е</w:t>
            </w:r>
            <w:r>
              <w:t xml:space="preserve">мой обучающимися; </w:t>
            </w:r>
          </w:p>
          <w:p w14:paraId="6997573E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>осуществлять самоанализ и самоконтроль при проведении занятий и организации практ</w:t>
            </w:r>
            <w:r>
              <w:t>и</w:t>
            </w:r>
            <w:r>
              <w:t xml:space="preserve">ки обучающихся; </w:t>
            </w:r>
          </w:p>
          <w:p w14:paraId="6DFAC667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>анализировать процесс и результаты профе</w:t>
            </w:r>
            <w:r>
              <w:t>с</w:t>
            </w:r>
            <w:r>
              <w:t>сионального обучения, отдельные занятия, о</w:t>
            </w:r>
            <w:r>
              <w:t>р</w:t>
            </w:r>
            <w:r>
              <w:t>ганизацию практики, корректировать и сове</w:t>
            </w:r>
            <w:r>
              <w:t>р</w:t>
            </w:r>
            <w:r>
              <w:t>шенствовать их;</w:t>
            </w:r>
          </w:p>
          <w:p w14:paraId="0C4DAC0E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 xml:space="preserve">оформлять документацию, обеспечивающую </w:t>
            </w:r>
            <w:r w:rsidR="004C03E7">
              <w:t>учебно-производственный процесс;</w:t>
            </w:r>
          </w:p>
          <w:p w14:paraId="489A584D" w14:textId="1BEC19BE" w:rsidR="004C03E7" w:rsidRPr="004C03E7" w:rsidRDefault="004C03E7" w:rsidP="004C03E7">
            <w:pPr>
              <w:jc w:val="both"/>
              <w:rPr>
                <w:bCs/>
              </w:rPr>
            </w:pPr>
            <w:r>
              <w:rPr>
                <w:bCs/>
              </w:rPr>
              <w:t xml:space="preserve">- </w:t>
            </w:r>
            <w:r w:rsidRPr="004C03E7">
              <w:rPr>
                <w:bCs/>
                <w:i/>
              </w:rPr>
              <w:t xml:space="preserve">применять  </w:t>
            </w:r>
            <w:proofErr w:type="gramStart"/>
            <w:r w:rsidRPr="004C03E7">
              <w:rPr>
                <w:bCs/>
                <w:i/>
              </w:rPr>
              <w:t>кейс-технологии</w:t>
            </w:r>
            <w:proofErr w:type="gramEnd"/>
            <w:r w:rsidRPr="004C03E7">
              <w:rPr>
                <w:bCs/>
                <w:i/>
              </w:rPr>
              <w:t xml:space="preserve"> в развитии п</w:t>
            </w:r>
            <w:r w:rsidRPr="004C03E7">
              <w:rPr>
                <w:bCs/>
                <w:i/>
              </w:rPr>
              <w:t>о</w:t>
            </w:r>
            <w:r w:rsidRPr="004C03E7">
              <w:rPr>
                <w:bCs/>
                <w:i/>
              </w:rPr>
              <w:t>знавательных интересов учащихся; использ</w:t>
            </w:r>
            <w:r w:rsidRPr="004C03E7">
              <w:rPr>
                <w:bCs/>
                <w:i/>
              </w:rPr>
              <w:t>о</w:t>
            </w:r>
            <w:r w:rsidRPr="004C03E7">
              <w:rPr>
                <w:bCs/>
                <w:i/>
              </w:rPr>
              <w:t>вать различные ТСО-совокупность технич</w:t>
            </w:r>
            <w:r w:rsidRPr="004C03E7">
              <w:rPr>
                <w:bCs/>
                <w:i/>
              </w:rPr>
              <w:t>е</w:t>
            </w:r>
            <w:r w:rsidRPr="004C03E7">
              <w:rPr>
                <w:bCs/>
                <w:i/>
              </w:rPr>
              <w:t>ских устройств и дидактических материалов, используемых в учебном процессе в качестве средств повышения эффективности обучения</w:t>
            </w:r>
            <w:r w:rsidRPr="007623F4">
              <w:rPr>
                <w:bCs/>
              </w:rPr>
              <w:t>;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A579D" w14:textId="77777777" w:rsidR="00C86760" w:rsidRDefault="00C86760">
            <w:r>
              <w:lastRenderedPageBreak/>
              <w:t xml:space="preserve">Тематика лабораторных/практических работ </w:t>
            </w:r>
          </w:p>
          <w:p w14:paraId="2D40137A" w14:textId="77777777" w:rsidR="00C86760" w:rsidRDefault="00C86760">
            <w:pPr>
              <w:rPr>
                <w:spacing w:val="1"/>
              </w:rPr>
            </w:pPr>
            <w:r>
              <w:rPr>
                <w:spacing w:val="1"/>
              </w:rPr>
              <w:t>Составление обобщенной опорной схемы способов контроля и регулир</w:t>
            </w:r>
            <w:r>
              <w:rPr>
                <w:spacing w:val="1"/>
              </w:rPr>
              <w:t>о</w:t>
            </w:r>
            <w:r>
              <w:rPr>
                <w:spacing w:val="1"/>
              </w:rPr>
              <w:t xml:space="preserve">вания деятельности обучающихся в процессе </w:t>
            </w:r>
            <w:proofErr w:type="gramStart"/>
            <w:r>
              <w:rPr>
                <w:spacing w:val="1"/>
              </w:rPr>
              <w:t>п</w:t>
            </w:r>
            <w:proofErr w:type="gramEnd"/>
            <w:r>
              <w:rPr>
                <w:spacing w:val="1"/>
              </w:rPr>
              <w:t>/о</w:t>
            </w:r>
          </w:p>
          <w:p w14:paraId="0E380950" w14:textId="77777777" w:rsidR="00C86760" w:rsidRDefault="00C86760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Определение содержания учебно-производственной работы на конкре</w:t>
            </w:r>
            <w:r>
              <w:rPr>
                <w:rFonts w:eastAsia="Calibri"/>
                <w:bCs/>
              </w:rPr>
              <w:t>т</w:t>
            </w:r>
            <w:r>
              <w:rPr>
                <w:rFonts w:eastAsia="Calibri"/>
                <w:bCs/>
              </w:rPr>
              <w:t>ный урок по заданной теме</w:t>
            </w:r>
          </w:p>
          <w:p w14:paraId="16C9FB50" w14:textId="77777777" w:rsidR="00C86760" w:rsidRDefault="00C86760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Определение уровня умений, приобр</w:t>
            </w:r>
            <w:r>
              <w:rPr>
                <w:rFonts w:eastAsia="Calibri"/>
                <w:bCs/>
              </w:rPr>
              <w:t>е</w:t>
            </w:r>
            <w:r>
              <w:rPr>
                <w:rFonts w:eastAsia="Calibri"/>
                <w:bCs/>
              </w:rPr>
              <w:t xml:space="preserve">таемых обучающимися на данном уроке </w:t>
            </w:r>
            <w:proofErr w:type="gramStart"/>
            <w:r>
              <w:rPr>
                <w:rFonts w:eastAsia="Calibri"/>
                <w:bCs/>
              </w:rPr>
              <w:t>п</w:t>
            </w:r>
            <w:proofErr w:type="gramEnd"/>
            <w:r>
              <w:rPr>
                <w:rFonts w:eastAsia="Calibri"/>
                <w:bCs/>
              </w:rPr>
              <w:t>/о</w:t>
            </w:r>
          </w:p>
          <w:p w14:paraId="5DBAD6D8" w14:textId="77777777" w:rsidR="00C86760" w:rsidRDefault="00C86760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Разработка и обоснование критериев оценки формирования професси</w:t>
            </w:r>
            <w:r>
              <w:rPr>
                <w:rFonts w:eastAsia="Calibri"/>
                <w:bCs/>
              </w:rPr>
              <w:t>о</w:t>
            </w:r>
            <w:r>
              <w:rPr>
                <w:rFonts w:eastAsia="Calibri"/>
                <w:bCs/>
              </w:rPr>
              <w:t>нальных умений и навыков по в</w:t>
            </w:r>
            <w:r>
              <w:rPr>
                <w:rFonts w:eastAsia="Calibri"/>
                <w:bCs/>
              </w:rPr>
              <w:t>ы</w:t>
            </w:r>
            <w:r>
              <w:rPr>
                <w:rFonts w:eastAsia="Calibri"/>
                <w:bCs/>
              </w:rPr>
              <w:t>бранной теме</w:t>
            </w:r>
          </w:p>
          <w:p w14:paraId="63D111CE" w14:textId="77777777" w:rsidR="00C86760" w:rsidRDefault="00C86760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Анализ образцов учебно-производственных характеристик</w:t>
            </w:r>
          </w:p>
          <w:p w14:paraId="66A4F6E8" w14:textId="77777777" w:rsidR="00C86760" w:rsidRDefault="00C86760">
            <w:pPr>
              <w:rPr>
                <w:spacing w:val="-3"/>
              </w:rPr>
            </w:pPr>
            <w:r>
              <w:rPr>
                <w:spacing w:val="-3"/>
              </w:rPr>
              <w:t>Составление фрагмента отчета  мастера</w:t>
            </w:r>
          </w:p>
          <w:p w14:paraId="61A111C6" w14:textId="77777777" w:rsidR="00C86760" w:rsidRDefault="00C86760">
            <w:pPr>
              <w:rPr>
                <w:color w:val="000000"/>
              </w:rPr>
            </w:pPr>
            <w:r>
              <w:rPr>
                <w:color w:val="000000"/>
              </w:rPr>
              <w:t>Проектирование уроков и подготовка к их проведению по заданной опер</w:t>
            </w:r>
            <w:r>
              <w:rPr>
                <w:color w:val="000000"/>
              </w:rPr>
              <w:t>а</w:t>
            </w:r>
            <w:r>
              <w:rPr>
                <w:color w:val="000000"/>
              </w:rPr>
              <w:t>ционной и комплексной теме пр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граммы обучения в мастерских</w:t>
            </w:r>
          </w:p>
          <w:p w14:paraId="7B33BD8E" w14:textId="77777777" w:rsidR="00C86760" w:rsidRDefault="00C86760">
            <w:pPr>
              <w:rPr>
                <w:color w:val="000000"/>
              </w:rPr>
            </w:pPr>
            <w:r>
              <w:rPr>
                <w:color w:val="000000"/>
              </w:rPr>
              <w:t>Проигрывание подготовленного сц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нария хода урока в процессе «</w:t>
            </w:r>
            <w:proofErr w:type="spellStart"/>
            <w:r>
              <w:rPr>
                <w:color w:val="000000"/>
              </w:rPr>
              <w:t>микр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преподавания</w:t>
            </w:r>
            <w:proofErr w:type="spellEnd"/>
            <w:r>
              <w:rPr>
                <w:color w:val="000000"/>
              </w:rPr>
              <w:t>» (в форме деловой и</w:t>
            </w:r>
            <w:r>
              <w:rPr>
                <w:color w:val="000000"/>
              </w:rPr>
              <w:t>г</w:t>
            </w:r>
            <w:r>
              <w:rPr>
                <w:color w:val="000000"/>
              </w:rPr>
              <w:t>ры)</w:t>
            </w:r>
          </w:p>
          <w:p w14:paraId="0AFBEE9E" w14:textId="77777777" w:rsidR="00C86760" w:rsidRDefault="00C86760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Проведение  урока </w:t>
            </w:r>
            <w:proofErr w:type="gramStart"/>
            <w:r>
              <w:rPr>
                <w:color w:val="000000"/>
              </w:rPr>
              <w:t>п</w:t>
            </w:r>
            <w:proofErr w:type="gramEnd"/>
            <w:r>
              <w:rPr>
                <w:color w:val="000000"/>
              </w:rPr>
              <w:t>/о с последующим коллективным структурно-оценочным анализом</w:t>
            </w:r>
          </w:p>
          <w:p w14:paraId="7DFDEAF4" w14:textId="77777777" w:rsidR="00C86760" w:rsidRDefault="00C86760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Посещение урока </w:t>
            </w:r>
            <w:proofErr w:type="gramStart"/>
            <w:r>
              <w:rPr>
                <w:color w:val="000000"/>
              </w:rPr>
              <w:t>п</w:t>
            </w:r>
            <w:proofErr w:type="gramEnd"/>
            <w:r>
              <w:rPr>
                <w:color w:val="000000"/>
              </w:rPr>
              <w:t>/о с последующим коллективным структурно-оценочным анализом</w:t>
            </w:r>
          </w:p>
          <w:p w14:paraId="112B7E64" w14:textId="77777777" w:rsidR="00C86760" w:rsidRDefault="00C86760">
            <w:pPr>
              <w:rPr>
                <w:color w:val="000000"/>
              </w:rPr>
            </w:pPr>
            <w:r>
              <w:rPr>
                <w:color w:val="000000"/>
              </w:rPr>
              <w:t>Определение соответствия выполня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мых работ и приобретаемых при этом умений и навыков требованиям пр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 xml:space="preserve">граммы </w:t>
            </w:r>
            <w:proofErr w:type="gramStart"/>
            <w:r>
              <w:rPr>
                <w:color w:val="000000"/>
              </w:rPr>
              <w:t>п</w:t>
            </w:r>
            <w:proofErr w:type="gramEnd"/>
            <w:r>
              <w:rPr>
                <w:color w:val="000000"/>
              </w:rPr>
              <w:t>/о</w:t>
            </w:r>
          </w:p>
          <w:p w14:paraId="4C9C7D99" w14:textId="77777777" w:rsidR="00C86760" w:rsidRDefault="00C86760">
            <w:pPr>
              <w:rPr>
                <w:color w:val="000000"/>
              </w:rPr>
            </w:pPr>
            <w:r>
              <w:rPr>
                <w:color w:val="000000"/>
              </w:rPr>
              <w:t>Упражнение по разработке модели о</w:t>
            </w:r>
            <w:r>
              <w:rPr>
                <w:color w:val="000000"/>
              </w:rPr>
              <w:t>р</w:t>
            </w:r>
            <w:r>
              <w:rPr>
                <w:color w:val="000000"/>
              </w:rPr>
              <w:t xml:space="preserve">ганизации и фрагментов программы </w:t>
            </w:r>
            <w:proofErr w:type="gramStart"/>
            <w:r>
              <w:rPr>
                <w:color w:val="000000"/>
              </w:rPr>
              <w:t>п</w:t>
            </w:r>
            <w:proofErr w:type="gramEnd"/>
            <w:r>
              <w:rPr>
                <w:color w:val="000000"/>
              </w:rPr>
              <w:t>/о учащихся в производственных условиях</w:t>
            </w:r>
          </w:p>
          <w:p w14:paraId="2A8B240F" w14:textId="77777777" w:rsidR="00C86760" w:rsidRDefault="00C86760">
            <w:pPr>
              <w:rPr>
                <w:color w:val="000000"/>
              </w:rPr>
            </w:pPr>
            <w:r>
              <w:rPr>
                <w:color w:val="000000"/>
              </w:rPr>
              <w:t xml:space="preserve">Разработка критериев </w:t>
            </w:r>
            <w:proofErr w:type="gramStart"/>
            <w:r>
              <w:rPr>
                <w:color w:val="000000"/>
              </w:rPr>
              <w:t>–п</w:t>
            </w:r>
            <w:proofErr w:type="gramEnd"/>
            <w:r>
              <w:rPr>
                <w:color w:val="000000"/>
              </w:rPr>
              <w:t>оказателей педагогического мастерства</w:t>
            </w:r>
          </w:p>
          <w:p w14:paraId="36F3263F" w14:textId="77777777" w:rsidR="00C86760" w:rsidRDefault="00C86760">
            <w:pPr>
              <w:rPr>
                <w:color w:val="000000"/>
              </w:rPr>
            </w:pPr>
            <w:r>
              <w:rPr>
                <w:color w:val="000000"/>
              </w:rPr>
              <w:t>Разработка материала к докладу на м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тодическом совещании на заданную тему</w:t>
            </w:r>
          </w:p>
          <w:p w14:paraId="290F0DB7" w14:textId="77777777" w:rsidR="00C86760" w:rsidRDefault="00C86760">
            <w:pPr>
              <w:rPr>
                <w:color w:val="000000"/>
              </w:rPr>
            </w:pPr>
            <w:r>
              <w:rPr>
                <w:color w:val="000000"/>
              </w:rPr>
              <w:t>Анализ плана самостоятельной  мет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дической работы мастера</w:t>
            </w:r>
          </w:p>
          <w:p w14:paraId="418DDC41" w14:textId="77777777" w:rsidR="00C86760" w:rsidRDefault="00C86760">
            <w:pPr>
              <w:shd w:val="clear" w:color="auto" w:fill="FFFFFF"/>
              <w:ind w:right="5" w:firstLine="317"/>
              <w:jc w:val="both"/>
            </w:pPr>
            <w:r>
              <w:rPr>
                <w:color w:val="000000"/>
              </w:rPr>
              <w:t>Методическая разработка элемента рабочей программы по заданному м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дулю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77AFB" w14:textId="77777777" w:rsidR="00C86760" w:rsidRDefault="00C86760">
            <w:r>
              <w:lastRenderedPageBreak/>
              <w:t>28</w:t>
            </w:r>
          </w:p>
        </w:tc>
      </w:tr>
      <w:tr w:rsidR="00C86760" w14:paraId="30911AC4" w14:textId="77777777" w:rsidTr="00C86760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EA962" w14:textId="77777777" w:rsidR="00C86760" w:rsidRDefault="00C86760">
            <w:pPr>
              <w:tabs>
                <w:tab w:val="left" w:pos="284"/>
              </w:tabs>
            </w:pPr>
            <w:r>
              <w:lastRenderedPageBreak/>
              <w:t>Знать:</w:t>
            </w:r>
          </w:p>
          <w:p w14:paraId="6C34E5D2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>теоретические основы и методику професс</w:t>
            </w:r>
            <w:r>
              <w:t>и</w:t>
            </w:r>
            <w:r>
              <w:t xml:space="preserve">онального обучения (по отраслям); </w:t>
            </w:r>
          </w:p>
          <w:p w14:paraId="4461A598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>нормативно-правовые и методические осн</w:t>
            </w:r>
            <w:r>
              <w:t>о</w:t>
            </w:r>
            <w:r>
              <w:t>вы взаимодействия с организациями по вопр</w:t>
            </w:r>
            <w:r>
              <w:t>о</w:t>
            </w:r>
            <w:r>
              <w:t xml:space="preserve">сам организации учебно-производственного процесса; </w:t>
            </w:r>
          </w:p>
          <w:p w14:paraId="711A9F3E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>цели, задачи, функции, содержание, формы и методы профессионального обучения (по о</w:t>
            </w:r>
            <w:r>
              <w:t>т</w:t>
            </w:r>
            <w:r>
              <w:t xml:space="preserve">раслям); </w:t>
            </w:r>
          </w:p>
          <w:p w14:paraId="255C045D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>особенности планирования занятий по пр</w:t>
            </w:r>
            <w:r>
              <w:t>о</w:t>
            </w:r>
            <w:r>
              <w:t xml:space="preserve">фессиональному обучению в зависимости от их целей и задач, места проведения, осваиваемой профессии рабочих (служащих); </w:t>
            </w:r>
          </w:p>
          <w:p w14:paraId="56201A8F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>структуру и содержание учебных программ начального профессионального образования  и профессиональной подготовки, цели и особе</w:t>
            </w:r>
            <w:r>
              <w:t>н</w:t>
            </w:r>
            <w:r>
              <w:t xml:space="preserve">ности освоения профессий рабочих (служащих) при </w:t>
            </w:r>
            <w:proofErr w:type="gramStart"/>
            <w:r>
              <w:t>обучении по программам</w:t>
            </w:r>
            <w:proofErr w:type="gramEnd"/>
            <w:r>
              <w:t xml:space="preserve"> среднего профе</w:t>
            </w:r>
            <w:r>
              <w:t>с</w:t>
            </w:r>
            <w:r>
              <w:t xml:space="preserve">сионального образования; </w:t>
            </w:r>
          </w:p>
          <w:p w14:paraId="28A7B153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>методы, формы и средства профессиональн</w:t>
            </w:r>
            <w:r>
              <w:t>о</w:t>
            </w:r>
            <w:r>
              <w:t>го обучения, методические основы и особенн</w:t>
            </w:r>
            <w:r>
              <w:t>о</w:t>
            </w:r>
            <w:r>
              <w:t xml:space="preserve">сти организации учебно-производственного процесса с применением современных средств </w:t>
            </w:r>
            <w:r>
              <w:lastRenderedPageBreak/>
              <w:t xml:space="preserve">обучения; </w:t>
            </w:r>
          </w:p>
          <w:p w14:paraId="444A7AAB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>основы конструирования и эксплуатации н</w:t>
            </w:r>
            <w:r>
              <w:t>е</w:t>
            </w:r>
            <w:r>
              <w:t xml:space="preserve">сложных технических средств обучения; </w:t>
            </w:r>
          </w:p>
          <w:p w14:paraId="7850D0D4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>профессиональную терминологию, технол</w:t>
            </w:r>
            <w:r>
              <w:t>о</w:t>
            </w:r>
            <w:r>
              <w:t>гию производства, технику, производственное оборудование, правила их эксплуатации и тр</w:t>
            </w:r>
            <w:r>
              <w:t>е</w:t>
            </w:r>
            <w:r>
              <w:t xml:space="preserve">бования к хранению; </w:t>
            </w:r>
          </w:p>
          <w:p w14:paraId="4F6845A2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 xml:space="preserve">перечень работ в рамках технологического процесса; </w:t>
            </w:r>
          </w:p>
          <w:p w14:paraId="6E4431FD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 xml:space="preserve">виды заготовок и схемы их базирования; </w:t>
            </w:r>
          </w:p>
          <w:p w14:paraId="493EA475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>формы и правила составления заявок на п</w:t>
            </w:r>
            <w:r>
              <w:t>о</w:t>
            </w:r>
            <w:r>
              <w:t xml:space="preserve">ставку технологического оборудования и оснастки; </w:t>
            </w:r>
          </w:p>
          <w:p w14:paraId="0337E590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 xml:space="preserve">правила приемки и проверки оборудования и оснастки; </w:t>
            </w:r>
          </w:p>
          <w:p w14:paraId="126E7C9D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 xml:space="preserve">нормативно-правовые и организационные основы охраны труда в организациях отрасли; </w:t>
            </w:r>
          </w:p>
          <w:p w14:paraId="33AF4876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>классификацию и номенклатуру опасных и вредных факторов производственной среды, м</w:t>
            </w:r>
            <w:r>
              <w:t>е</w:t>
            </w:r>
            <w:r>
              <w:t xml:space="preserve">тоды и средства защиты от них; </w:t>
            </w:r>
          </w:p>
          <w:p w14:paraId="667BB4E6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>требования к содержанию и организации контроля результатов профессионального об</w:t>
            </w:r>
            <w:r>
              <w:t>у</w:t>
            </w:r>
            <w:r>
              <w:t xml:space="preserve">чения; </w:t>
            </w:r>
          </w:p>
          <w:p w14:paraId="32D7DA2F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>виды документации, обеспечивающей уче</w:t>
            </w:r>
            <w:r>
              <w:t>б</w:t>
            </w:r>
            <w:r>
              <w:t xml:space="preserve">но-производственный процесс, требования к ее оформлению; </w:t>
            </w:r>
          </w:p>
          <w:p w14:paraId="51AD4A63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>основы де</w:t>
            </w:r>
            <w:r w:rsidR="004C03E7">
              <w:t>лового общения;</w:t>
            </w:r>
          </w:p>
          <w:p w14:paraId="1DDA15DE" w14:textId="0ADD5F98" w:rsidR="004C03E7" w:rsidRPr="004C03E7" w:rsidRDefault="004C03E7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  <w:rPr>
                <w:i/>
              </w:rPr>
            </w:pPr>
            <w:proofErr w:type="gramStart"/>
            <w:r w:rsidRPr="004C03E7">
              <w:rPr>
                <w:bCs/>
                <w:i/>
              </w:rPr>
              <w:t>формы, методы, приёмы работы с работ</w:t>
            </w:r>
            <w:r w:rsidRPr="004C03E7">
              <w:rPr>
                <w:bCs/>
                <w:i/>
              </w:rPr>
              <w:t>о</w:t>
            </w:r>
            <w:r w:rsidRPr="004C03E7">
              <w:rPr>
                <w:bCs/>
                <w:i/>
              </w:rPr>
              <w:t>дателями (социальное партнерство</w:t>
            </w:r>
            <w:proofErr w:type="gramEnd"/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5A27D" w14:textId="77777777" w:rsidR="00C86760" w:rsidRDefault="00C86760">
            <w:r>
              <w:lastRenderedPageBreak/>
              <w:t>Перечень тем, включенных в МДК</w:t>
            </w:r>
          </w:p>
          <w:p w14:paraId="6BB78221" w14:textId="77777777" w:rsidR="00C86760" w:rsidRDefault="00C86760">
            <w:pPr>
              <w:rPr>
                <w:i/>
              </w:rPr>
            </w:pPr>
            <w:r>
              <w:rPr>
                <w:rFonts w:eastAsia="Calibri"/>
                <w:bCs/>
              </w:rPr>
              <w:t>Методическая работа мастера профе</w:t>
            </w:r>
            <w:r>
              <w:rPr>
                <w:rFonts w:eastAsia="Calibri"/>
                <w:bCs/>
              </w:rPr>
              <w:t>с</w:t>
            </w:r>
            <w:r>
              <w:rPr>
                <w:rFonts w:eastAsia="Calibri"/>
                <w:bCs/>
              </w:rPr>
              <w:t>сионального обучения</w:t>
            </w:r>
          </w:p>
          <w:p w14:paraId="7A081B54" w14:textId="77777777" w:rsidR="00C86760" w:rsidRDefault="00C86760"/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D62B9" w14:textId="77777777" w:rsidR="00C86760" w:rsidRDefault="00C86760">
            <w:r>
              <w:t>24</w:t>
            </w:r>
          </w:p>
        </w:tc>
      </w:tr>
      <w:tr w:rsidR="00C86760" w14:paraId="4F26F8AC" w14:textId="77777777" w:rsidTr="00C86760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C9696" w14:textId="77777777" w:rsidR="00C86760" w:rsidRDefault="00C86760">
            <w:pPr>
              <w:tabs>
                <w:tab w:val="left" w:pos="284"/>
              </w:tabs>
              <w:jc w:val="center"/>
              <w:rPr>
                <w:rFonts w:eastAsia="Calibri"/>
              </w:rPr>
            </w:pPr>
            <w:r>
              <w:lastRenderedPageBreak/>
              <w:t>Самостоятельная работа</w:t>
            </w:r>
          </w:p>
          <w:p w14:paraId="62E9D9F9" w14:textId="77777777" w:rsidR="00F50C02" w:rsidRDefault="00F50C02" w:rsidP="00F50C02">
            <w:r>
              <w:t xml:space="preserve">Составление схематического опорного конспекта этапов производственного обучения </w:t>
            </w:r>
          </w:p>
          <w:p w14:paraId="405C0B5C" w14:textId="77777777" w:rsidR="00F50C02" w:rsidRDefault="00F50C02" w:rsidP="00F50C02">
            <w:r>
              <w:t>Описание в виде таблицы содержания упражнений (с учетом их классификации) по фо</w:t>
            </w:r>
            <w:r>
              <w:t>р</w:t>
            </w:r>
            <w:r>
              <w:t xml:space="preserve">мированию профессиональных умений и навыков </w:t>
            </w:r>
          </w:p>
          <w:p w14:paraId="262CA376" w14:textId="77777777" w:rsidR="00F50C02" w:rsidRDefault="00F50C02" w:rsidP="00F50C02">
            <w:r>
              <w:t>Разработка сценария проведения тематической экскурсии на предприятии</w:t>
            </w:r>
          </w:p>
          <w:p w14:paraId="1987B3F2" w14:textId="77777777" w:rsidR="00F50C02" w:rsidRDefault="00F50C02" w:rsidP="00F50C02">
            <w:r>
              <w:t xml:space="preserve">Составление </w:t>
            </w:r>
            <w:proofErr w:type="gramStart"/>
            <w:r>
              <w:t>таблицы отличительных признаков форм организации  процесса произво</w:t>
            </w:r>
            <w:r>
              <w:t>д</w:t>
            </w:r>
            <w:r>
              <w:t>ственного обучения</w:t>
            </w:r>
            <w:proofErr w:type="gramEnd"/>
            <w:r>
              <w:t xml:space="preserve">  и фо</w:t>
            </w:r>
            <w:r w:rsidR="00A07E50">
              <w:t>рм организации деятельности обу</w:t>
            </w:r>
            <w:r>
              <w:t xml:space="preserve">чающегося </w:t>
            </w:r>
          </w:p>
          <w:p w14:paraId="060F08BC" w14:textId="77777777" w:rsidR="00F50C02" w:rsidRDefault="00F50C02" w:rsidP="00F50C02">
            <w:r>
              <w:t>Составление таблицы сравнительного анализа проблемно-поискового и модульного м</w:t>
            </w:r>
            <w:r>
              <w:t>е</w:t>
            </w:r>
            <w:r>
              <w:t xml:space="preserve">тодов профессионального обучения </w:t>
            </w:r>
          </w:p>
          <w:p w14:paraId="09CEC228" w14:textId="77777777" w:rsidR="00F50C02" w:rsidRDefault="00F50C02" w:rsidP="00F50C02">
            <w:r>
              <w:t>Описание в виде таблицы содержания упражнения (с учетом их классификаций) по фо</w:t>
            </w:r>
            <w:r>
              <w:t>р</w:t>
            </w:r>
            <w:r>
              <w:t xml:space="preserve">мированию профессиональных умений и навыков </w:t>
            </w:r>
          </w:p>
          <w:p w14:paraId="5BFB324D" w14:textId="77777777" w:rsidR="00F50C02" w:rsidRDefault="00F50C02" w:rsidP="00F50C02">
            <w:r>
              <w:t>Написание реферата «Методика разработки документации планирования и нормиров</w:t>
            </w:r>
            <w:r>
              <w:t>а</w:t>
            </w:r>
            <w:r>
              <w:t>ния производственного обучения»</w:t>
            </w:r>
          </w:p>
          <w:p w14:paraId="4EC58F89" w14:textId="77777777" w:rsidR="00C86760" w:rsidRDefault="00F50C02" w:rsidP="00F50C02">
            <w:r>
              <w:t>Творческая работа: «Оптимизация методического обеспечения уроков профессиональн</w:t>
            </w:r>
            <w:r>
              <w:t>о</w:t>
            </w:r>
            <w:r>
              <w:t>го обучения (или урока по</w:t>
            </w:r>
            <w:r w:rsidR="00A07E50">
              <w:t xml:space="preserve"> специальной дисциплине) по про</w:t>
            </w:r>
            <w:r>
              <w:t>филю подготавливаемой р</w:t>
            </w:r>
            <w:r>
              <w:t>а</w:t>
            </w:r>
            <w:r>
              <w:t>бочей профессии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05343" w14:textId="77777777" w:rsidR="00C86760" w:rsidRDefault="00C86760">
            <w:pPr>
              <w:rPr>
                <w:rFonts w:eastAsia="Calibri"/>
              </w:rPr>
            </w:pPr>
            <w:r>
              <w:rPr>
                <w:rFonts w:eastAsia="Calibri"/>
              </w:rPr>
              <w:t>36</w:t>
            </w:r>
          </w:p>
        </w:tc>
      </w:tr>
      <w:tr w:rsidR="00C86760" w14:paraId="5C44251C" w14:textId="77777777" w:rsidTr="00C86760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EB554" w14:textId="77777777" w:rsidR="00C86760" w:rsidRDefault="00C86760">
            <w:pPr>
              <w:tabs>
                <w:tab w:val="left" w:pos="284"/>
              </w:tabs>
              <w:jc w:val="center"/>
            </w:pPr>
            <w:r>
              <w:t>ПК 3.3. Оформлять педагогические разработки в виде отчетов, рефератов, выступлений.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F1F00" w14:textId="77777777" w:rsidR="00C86760" w:rsidRDefault="00C86760">
            <w:pPr>
              <w:rPr>
                <w:rFonts w:eastAsia="Calibri"/>
              </w:rPr>
            </w:pPr>
            <w:r>
              <w:rPr>
                <w:rFonts w:eastAsia="Calibri"/>
              </w:rPr>
              <w:t>Кол-во</w:t>
            </w:r>
          </w:p>
          <w:p w14:paraId="12F5016B" w14:textId="77777777" w:rsidR="00C86760" w:rsidRDefault="00C86760">
            <w:pPr>
              <w:rPr>
                <w:rFonts w:eastAsia="Calibri"/>
              </w:rPr>
            </w:pPr>
            <w:r>
              <w:rPr>
                <w:rFonts w:eastAsia="Calibri"/>
              </w:rPr>
              <w:t>часов</w:t>
            </w:r>
          </w:p>
        </w:tc>
      </w:tr>
      <w:tr w:rsidR="00C86760" w14:paraId="70F4E52B" w14:textId="77777777" w:rsidTr="00C86760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088B3" w14:textId="77777777" w:rsidR="00C86760" w:rsidRDefault="00C86760">
            <w:pPr>
              <w:tabs>
                <w:tab w:val="left" w:pos="284"/>
              </w:tabs>
            </w:pPr>
            <w:r>
              <w:t>Иметь практический опыт:</w:t>
            </w:r>
          </w:p>
          <w:p w14:paraId="55991996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 xml:space="preserve">анализа планов и организации учебно-производственного процесса и разработки предложений по его совершенствованию; </w:t>
            </w:r>
          </w:p>
          <w:p w14:paraId="6D77722C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lastRenderedPageBreak/>
              <w:t>определения цели и задач, планирования и проведения лабораторно-практических занятий в аудиториях, учебно-производственных м</w:t>
            </w:r>
            <w:r>
              <w:t>а</w:t>
            </w:r>
            <w:r>
              <w:t xml:space="preserve">стерских и в организации; </w:t>
            </w:r>
          </w:p>
          <w:p w14:paraId="1A63E44B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proofErr w:type="gramStart"/>
            <w:r>
              <w:t>участия в организации практики обучающи</w:t>
            </w:r>
            <w:r>
              <w:t>х</w:t>
            </w:r>
            <w:r>
              <w:t xml:space="preserve">ся в учебно-производственных мастерских и на производстве; </w:t>
            </w:r>
            <w:proofErr w:type="gramEnd"/>
          </w:p>
          <w:p w14:paraId="0539D0B7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>проверки безопасности оборудования, подг</w:t>
            </w:r>
            <w:r>
              <w:t>о</w:t>
            </w:r>
            <w:r>
              <w:t xml:space="preserve">товки необходимых объектов труда и рабочих мест обучающихся; </w:t>
            </w:r>
          </w:p>
          <w:p w14:paraId="1608AA31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>наблюдения, анализа и самоанализа лабор</w:t>
            </w:r>
            <w:r>
              <w:t>а</w:t>
            </w:r>
            <w:r>
              <w:t>торно-практических занятий в аудиториях, учебно-производственных мастерских и в орг</w:t>
            </w:r>
            <w:r>
              <w:t>а</w:t>
            </w:r>
            <w:r>
              <w:t>низациях, их обсуждения в диалоге с сокурсн</w:t>
            </w:r>
            <w:r>
              <w:t>и</w:t>
            </w:r>
            <w:r>
              <w:t>ками, руководителем педагогической практики, мастерами, разработки предложений по сове</w:t>
            </w:r>
            <w:r>
              <w:t>р</w:t>
            </w:r>
            <w:r>
              <w:t xml:space="preserve">шенствованию и коррекции; </w:t>
            </w:r>
          </w:p>
          <w:p w14:paraId="3E93760C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 xml:space="preserve">ведения документации, обеспечивающей </w:t>
            </w:r>
            <w:r w:rsidR="00563DE5">
              <w:t>учебно-производственный процесс;</w:t>
            </w:r>
          </w:p>
          <w:p w14:paraId="6575C5A2" w14:textId="51426007" w:rsidR="00563DE5" w:rsidRPr="00563DE5" w:rsidRDefault="00563DE5" w:rsidP="00563DE5">
            <w:pPr>
              <w:jc w:val="both"/>
              <w:rPr>
                <w:bCs/>
              </w:rPr>
            </w:pPr>
            <w:r>
              <w:rPr>
                <w:bCs/>
              </w:rPr>
              <w:t xml:space="preserve">- </w:t>
            </w:r>
            <w:r w:rsidRPr="00563DE5">
              <w:rPr>
                <w:bCs/>
                <w:i/>
              </w:rPr>
              <w:t>применения технических средств обучения</w:t>
            </w:r>
            <w:r w:rsidRPr="004120E1">
              <w:rPr>
                <w:bCs/>
              </w:rPr>
              <w:t xml:space="preserve">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BBBA7" w14:textId="77777777" w:rsidR="00C86760" w:rsidRDefault="00C86760">
            <w:r>
              <w:lastRenderedPageBreak/>
              <w:t xml:space="preserve">Виды работ на практике </w:t>
            </w:r>
          </w:p>
          <w:p w14:paraId="12CAF3C6" w14:textId="77777777" w:rsidR="00C86760" w:rsidRDefault="00C867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  <w:r>
              <w:t xml:space="preserve">Систематизировать и оценивать педагогический опыт и образовательные технологии в области </w:t>
            </w:r>
            <w:r>
              <w:lastRenderedPageBreak/>
              <w:t>начального профессионального образования и профессиональной подготовки на основе изучения профессиональной литературы, самоанализа и анализа деятельности других педагогов.</w:t>
            </w:r>
          </w:p>
          <w:p w14:paraId="0EF6C162" w14:textId="77777777" w:rsidR="00C86760" w:rsidRDefault="00C867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  <w:r>
              <w:t>Оформлять педагогические разработки в виде отчетов, рефератов, выступлений.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586E6" w14:textId="77777777" w:rsidR="00C86760" w:rsidRDefault="00C86760">
            <w:r>
              <w:lastRenderedPageBreak/>
              <w:t>36</w:t>
            </w:r>
          </w:p>
        </w:tc>
      </w:tr>
      <w:tr w:rsidR="00C86760" w14:paraId="7B8EAC51" w14:textId="77777777" w:rsidTr="00C86760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884A0" w14:textId="77777777" w:rsidR="00C86760" w:rsidRDefault="00C86760">
            <w:pPr>
              <w:tabs>
                <w:tab w:val="left" w:pos="284"/>
              </w:tabs>
            </w:pPr>
            <w:r>
              <w:lastRenderedPageBreak/>
              <w:t>Уметь:</w:t>
            </w:r>
          </w:p>
          <w:p w14:paraId="27D4DE72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>находить и использовать методическую л</w:t>
            </w:r>
            <w:r>
              <w:t>и</w:t>
            </w:r>
            <w:r>
              <w:t xml:space="preserve">тературу и </w:t>
            </w:r>
            <w:proofErr w:type="spellStart"/>
            <w:r>
              <w:t>др</w:t>
            </w:r>
            <w:proofErr w:type="gramStart"/>
            <w:r>
              <w:t>.и</w:t>
            </w:r>
            <w:proofErr w:type="gramEnd"/>
            <w:r>
              <w:t>сточники</w:t>
            </w:r>
            <w:proofErr w:type="spellEnd"/>
            <w:r>
              <w:t xml:space="preserve"> информации, необх</w:t>
            </w:r>
            <w:r>
              <w:t>о</w:t>
            </w:r>
            <w:r>
              <w:t xml:space="preserve">димой для подготовки к лабораторно-практическим занятиям и организации практики обучающихся; </w:t>
            </w:r>
          </w:p>
          <w:p w14:paraId="2C6679AE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>взаимодействовать с организациями по в</w:t>
            </w:r>
            <w:r>
              <w:t>о</w:t>
            </w:r>
            <w:r>
              <w:t xml:space="preserve">просам организации учебно-производственного процесса; </w:t>
            </w:r>
          </w:p>
          <w:p w14:paraId="7256DFE0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>планировать учебно-производственный пр</w:t>
            </w:r>
            <w:r>
              <w:t>о</w:t>
            </w:r>
            <w:r>
              <w:t>цесс, подбирать учебно-производственные з</w:t>
            </w:r>
            <w:r>
              <w:t>а</w:t>
            </w:r>
            <w:r>
              <w:t xml:space="preserve">дания, составлять перечень учебных работ; </w:t>
            </w:r>
          </w:p>
          <w:p w14:paraId="09D78226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 xml:space="preserve">организовывать и проводить лабораторно-практические занятия и все виды практики </w:t>
            </w:r>
            <w:proofErr w:type="gramStart"/>
            <w:r>
              <w:t>об</w:t>
            </w:r>
            <w:r>
              <w:t>у</w:t>
            </w:r>
            <w:r>
              <w:t>чающихся</w:t>
            </w:r>
            <w:proofErr w:type="gramEnd"/>
            <w:r>
              <w:t xml:space="preserve">; </w:t>
            </w:r>
          </w:p>
          <w:p w14:paraId="2BA8A354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>использовать различные формы и методы организации учебно-производственного пр</w:t>
            </w:r>
            <w:r>
              <w:t>о</w:t>
            </w:r>
            <w:r>
              <w:t xml:space="preserve">цесса; </w:t>
            </w:r>
          </w:p>
          <w:p w14:paraId="7F8E97D7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>нормировать и организовывать произво</w:t>
            </w:r>
            <w:r>
              <w:t>д</w:t>
            </w:r>
            <w:r>
              <w:t xml:space="preserve">ственные и учебно-производственные работы; </w:t>
            </w:r>
          </w:p>
          <w:p w14:paraId="1C641A81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 xml:space="preserve">обеспечивать связь теории с практикой; </w:t>
            </w:r>
          </w:p>
          <w:p w14:paraId="47598308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 xml:space="preserve">обеспечивать соблюдение </w:t>
            </w:r>
            <w:proofErr w:type="gramStart"/>
            <w:r>
              <w:t>обучающимися</w:t>
            </w:r>
            <w:proofErr w:type="gramEnd"/>
            <w:r>
              <w:t xml:space="preserve"> техники безопасности; </w:t>
            </w:r>
          </w:p>
          <w:p w14:paraId="50049E46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>эксплуатировать и конструировать несло</w:t>
            </w:r>
            <w:r>
              <w:t>ж</w:t>
            </w:r>
            <w:r>
              <w:t xml:space="preserve">ные технические средства обучения; </w:t>
            </w:r>
          </w:p>
          <w:p w14:paraId="5C38D17F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>составлять заявки на поставку, осуществлять приемку и проверку технологического оборуд</w:t>
            </w:r>
            <w:r>
              <w:t>о</w:t>
            </w:r>
            <w:r>
              <w:t>вания и оснастки, подготавливать оборудов</w:t>
            </w:r>
            <w:r>
              <w:t>а</w:t>
            </w:r>
            <w:r>
              <w:t>ние, оснастку (в том числе и заготовки) и мат</w:t>
            </w:r>
            <w:r>
              <w:t>е</w:t>
            </w:r>
            <w:r>
              <w:t xml:space="preserve">риалы для учебно-производственного процесса; </w:t>
            </w:r>
          </w:p>
          <w:p w14:paraId="0AC9EED3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>устанавливать педагогически целесообра</w:t>
            </w:r>
            <w:r>
              <w:t>з</w:t>
            </w:r>
            <w:r>
              <w:lastRenderedPageBreak/>
              <w:t>ные взаимоотношения с обучающимися, их р</w:t>
            </w:r>
            <w:r>
              <w:t>о</w:t>
            </w:r>
            <w:r>
              <w:t>дителями (лицами, их замещающими), рабоч</w:t>
            </w:r>
            <w:r>
              <w:t>и</w:t>
            </w:r>
            <w:r>
              <w:t xml:space="preserve">ми, служащими и руководством  первичного структурного подразделения организации; </w:t>
            </w:r>
          </w:p>
          <w:p w14:paraId="7FDBC786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>осуществлять педагогический контроль, оц</w:t>
            </w:r>
            <w:r>
              <w:t>е</w:t>
            </w:r>
            <w:r>
              <w:t xml:space="preserve">нивать процесс и результаты деятельности </w:t>
            </w:r>
            <w:proofErr w:type="gramStart"/>
            <w:r>
              <w:t>об</w:t>
            </w:r>
            <w:r>
              <w:t>у</w:t>
            </w:r>
            <w:r>
              <w:t>чающихся</w:t>
            </w:r>
            <w:proofErr w:type="gramEnd"/>
            <w:r>
              <w:t>, качество продукции, изготавлива</w:t>
            </w:r>
            <w:r>
              <w:t>е</w:t>
            </w:r>
            <w:r>
              <w:t xml:space="preserve">мой обучающимися; </w:t>
            </w:r>
          </w:p>
          <w:p w14:paraId="2D826CB2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>осуществлять самоанализ и самоконтроль при проведении занятий и организации практ</w:t>
            </w:r>
            <w:r>
              <w:t>и</w:t>
            </w:r>
            <w:r>
              <w:t xml:space="preserve">ки обучающихся; </w:t>
            </w:r>
          </w:p>
          <w:p w14:paraId="7F90BCCE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>анализировать процесс и результаты профе</w:t>
            </w:r>
            <w:r>
              <w:t>с</w:t>
            </w:r>
            <w:r>
              <w:t>сионального обучения, отдельные занятия, о</w:t>
            </w:r>
            <w:r>
              <w:t>р</w:t>
            </w:r>
            <w:r>
              <w:t>ганизацию практики, корректировать и сове</w:t>
            </w:r>
            <w:r>
              <w:t>р</w:t>
            </w:r>
            <w:r>
              <w:t>шенствовать их;</w:t>
            </w:r>
          </w:p>
          <w:p w14:paraId="5E10F7EE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>оформлять документацию, обеспечивающую учебно-производственный процесс;</w:t>
            </w:r>
          </w:p>
          <w:p w14:paraId="6EA82A5D" w14:textId="657C8309" w:rsidR="004C03E7" w:rsidRPr="004C03E7" w:rsidRDefault="004C03E7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  <w:rPr>
                <w:i/>
              </w:rPr>
            </w:pPr>
            <w:r w:rsidRPr="004C03E7">
              <w:rPr>
                <w:bCs/>
                <w:i/>
              </w:rPr>
              <w:t>использовать различные технические сре</w:t>
            </w:r>
            <w:r w:rsidRPr="004C03E7">
              <w:rPr>
                <w:bCs/>
                <w:i/>
              </w:rPr>
              <w:t>д</w:t>
            </w:r>
            <w:r w:rsidRPr="004C03E7">
              <w:rPr>
                <w:bCs/>
                <w:i/>
              </w:rPr>
              <w:t>ства контроля, технические средства управл</w:t>
            </w:r>
            <w:r w:rsidRPr="004C03E7">
              <w:rPr>
                <w:bCs/>
                <w:i/>
              </w:rPr>
              <w:t>е</w:t>
            </w:r>
            <w:r w:rsidRPr="004C03E7">
              <w:rPr>
                <w:bCs/>
                <w:i/>
              </w:rPr>
              <w:t>ния обучением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E119E" w14:textId="77777777" w:rsidR="00C86760" w:rsidRDefault="00C86760">
            <w:r>
              <w:lastRenderedPageBreak/>
              <w:t xml:space="preserve">Тематика лабораторных/практических работ </w:t>
            </w:r>
          </w:p>
          <w:p w14:paraId="4DA6C086" w14:textId="77777777" w:rsidR="00C86760" w:rsidRDefault="00C86760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Разработка и обоснование критериев оценки формирования професси</w:t>
            </w:r>
            <w:r>
              <w:rPr>
                <w:rFonts w:eastAsia="Calibri"/>
                <w:bCs/>
              </w:rPr>
              <w:t>о</w:t>
            </w:r>
            <w:r>
              <w:rPr>
                <w:rFonts w:eastAsia="Calibri"/>
                <w:bCs/>
              </w:rPr>
              <w:t>нальных умений и навыков по в</w:t>
            </w:r>
            <w:r>
              <w:rPr>
                <w:rFonts w:eastAsia="Calibri"/>
                <w:bCs/>
              </w:rPr>
              <w:t>ы</w:t>
            </w:r>
            <w:r>
              <w:rPr>
                <w:rFonts w:eastAsia="Calibri"/>
                <w:bCs/>
              </w:rPr>
              <w:t>бранной теме</w:t>
            </w:r>
          </w:p>
          <w:p w14:paraId="1134C4A0" w14:textId="77777777" w:rsidR="00C86760" w:rsidRDefault="00C86760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Анализ образцов учебно-производственных характеристик</w:t>
            </w:r>
          </w:p>
          <w:p w14:paraId="3067EFD7" w14:textId="77777777" w:rsidR="00C86760" w:rsidRDefault="00C86760">
            <w:pPr>
              <w:rPr>
                <w:spacing w:val="-3"/>
              </w:rPr>
            </w:pPr>
            <w:r>
              <w:rPr>
                <w:spacing w:val="-3"/>
              </w:rPr>
              <w:t>Составление фрагмента отчета  мастера</w:t>
            </w:r>
          </w:p>
          <w:p w14:paraId="1E68CA0C" w14:textId="77777777" w:rsidR="00C86760" w:rsidRDefault="00C86760">
            <w:pPr>
              <w:rPr>
                <w:color w:val="000000"/>
              </w:rPr>
            </w:pPr>
            <w:r>
              <w:rPr>
                <w:color w:val="000000"/>
              </w:rPr>
              <w:t>Проектирование уроков и подготовка к их проведению по заданной опер</w:t>
            </w:r>
            <w:r>
              <w:rPr>
                <w:color w:val="000000"/>
              </w:rPr>
              <w:t>а</w:t>
            </w:r>
            <w:r>
              <w:rPr>
                <w:color w:val="000000"/>
              </w:rPr>
              <w:t>ционной и комплексной теме пр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граммы обучения в мастерских</w:t>
            </w:r>
          </w:p>
          <w:p w14:paraId="351BF804" w14:textId="77777777" w:rsidR="00C86760" w:rsidRDefault="00C86760">
            <w:pPr>
              <w:rPr>
                <w:color w:val="000000"/>
              </w:rPr>
            </w:pPr>
            <w:r>
              <w:rPr>
                <w:color w:val="000000"/>
              </w:rPr>
              <w:t>Проигрывание подготовленного сц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нария хода урока в процессе «</w:t>
            </w:r>
            <w:proofErr w:type="spellStart"/>
            <w:r>
              <w:rPr>
                <w:color w:val="000000"/>
              </w:rPr>
              <w:t>микр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преподавания</w:t>
            </w:r>
            <w:proofErr w:type="spellEnd"/>
            <w:r>
              <w:rPr>
                <w:color w:val="000000"/>
              </w:rPr>
              <w:t>» (в форме деловой и</w:t>
            </w:r>
            <w:r>
              <w:rPr>
                <w:color w:val="000000"/>
              </w:rPr>
              <w:t>г</w:t>
            </w:r>
            <w:r>
              <w:rPr>
                <w:color w:val="000000"/>
              </w:rPr>
              <w:t>ры)</w:t>
            </w:r>
          </w:p>
          <w:p w14:paraId="0D067A23" w14:textId="77777777" w:rsidR="00C86760" w:rsidRDefault="00C86760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Проведение  урока </w:t>
            </w:r>
            <w:proofErr w:type="gramStart"/>
            <w:r>
              <w:rPr>
                <w:color w:val="000000"/>
              </w:rPr>
              <w:t>п</w:t>
            </w:r>
            <w:proofErr w:type="gramEnd"/>
            <w:r>
              <w:rPr>
                <w:color w:val="000000"/>
              </w:rPr>
              <w:t>/о с последующим коллективным структурно-оценочным анализом</w:t>
            </w:r>
          </w:p>
          <w:p w14:paraId="4C884B88" w14:textId="77777777" w:rsidR="00C86760" w:rsidRDefault="00C86760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Посещение урока </w:t>
            </w:r>
            <w:proofErr w:type="gramStart"/>
            <w:r>
              <w:rPr>
                <w:color w:val="000000"/>
              </w:rPr>
              <w:t>п</w:t>
            </w:r>
            <w:proofErr w:type="gramEnd"/>
            <w:r>
              <w:rPr>
                <w:color w:val="000000"/>
              </w:rPr>
              <w:t>/о с последующим коллективным структурно-оценочным анализом</w:t>
            </w:r>
          </w:p>
          <w:p w14:paraId="23C690CD" w14:textId="77777777" w:rsidR="00C86760" w:rsidRDefault="00C86760">
            <w:pPr>
              <w:rPr>
                <w:color w:val="000000"/>
              </w:rPr>
            </w:pPr>
            <w:r>
              <w:rPr>
                <w:color w:val="000000"/>
              </w:rPr>
              <w:t>Анализ образца договора между уч</w:t>
            </w:r>
            <w:r>
              <w:rPr>
                <w:color w:val="000000"/>
              </w:rPr>
              <w:t>и</w:t>
            </w:r>
            <w:r>
              <w:rPr>
                <w:color w:val="000000"/>
              </w:rPr>
              <w:t>лищем и предприятием об организ</w:t>
            </w:r>
            <w:r>
              <w:rPr>
                <w:color w:val="000000"/>
              </w:rPr>
              <w:t>а</w:t>
            </w:r>
            <w:r>
              <w:rPr>
                <w:color w:val="000000"/>
              </w:rPr>
              <w:t>ции и проведении практического об</w:t>
            </w:r>
            <w:r>
              <w:rPr>
                <w:color w:val="000000"/>
              </w:rPr>
              <w:t>у</w:t>
            </w:r>
            <w:r>
              <w:rPr>
                <w:color w:val="000000"/>
              </w:rPr>
              <w:t>чения (практики) и выработка предл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жений по совершенствованию этого документа</w:t>
            </w:r>
          </w:p>
          <w:p w14:paraId="13ADCDA2" w14:textId="77777777" w:rsidR="00C86760" w:rsidRDefault="00C86760">
            <w:pPr>
              <w:rPr>
                <w:color w:val="000000"/>
              </w:rPr>
            </w:pPr>
            <w:r>
              <w:rPr>
                <w:color w:val="000000"/>
              </w:rPr>
              <w:t>Определение соответствия выполня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 xml:space="preserve">мых работ и приобретаемых при этом </w:t>
            </w:r>
            <w:r>
              <w:rPr>
                <w:color w:val="000000"/>
              </w:rPr>
              <w:lastRenderedPageBreak/>
              <w:t>умений и навыков требованиям пр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 xml:space="preserve">граммы </w:t>
            </w:r>
            <w:proofErr w:type="gramStart"/>
            <w:r>
              <w:rPr>
                <w:color w:val="000000"/>
              </w:rPr>
              <w:t>п</w:t>
            </w:r>
            <w:proofErr w:type="gramEnd"/>
            <w:r>
              <w:rPr>
                <w:color w:val="000000"/>
              </w:rPr>
              <w:t>/о</w:t>
            </w:r>
          </w:p>
          <w:p w14:paraId="0DB68C6F" w14:textId="77777777" w:rsidR="00C86760" w:rsidRDefault="00C86760">
            <w:pPr>
              <w:rPr>
                <w:color w:val="000000"/>
              </w:rPr>
            </w:pPr>
            <w:r>
              <w:rPr>
                <w:color w:val="000000"/>
              </w:rPr>
              <w:t>Массовые формы методической раб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ты: педагогические чтения</w:t>
            </w:r>
          </w:p>
          <w:p w14:paraId="2F3623DD" w14:textId="77777777" w:rsidR="00C86760" w:rsidRDefault="00C86760">
            <w:pPr>
              <w:rPr>
                <w:color w:val="000000"/>
              </w:rPr>
            </w:pPr>
            <w:r>
              <w:rPr>
                <w:color w:val="000000"/>
              </w:rPr>
              <w:t>Массовые формы методической раб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ты: научно-практическая конференция</w:t>
            </w:r>
          </w:p>
          <w:p w14:paraId="4B0AAF33" w14:textId="77777777" w:rsidR="00C86760" w:rsidRDefault="00C86760">
            <w:pPr>
              <w:rPr>
                <w:color w:val="000000"/>
              </w:rPr>
            </w:pPr>
            <w:r>
              <w:rPr>
                <w:color w:val="000000"/>
              </w:rPr>
              <w:t>Схема методической разработки по проведению занятия</w:t>
            </w:r>
          </w:p>
          <w:p w14:paraId="73F0102A" w14:textId="77777777" w:rsidR="00C86760" w:rsidRDefault="00C86760">
            <w:pPr>
              <w:rPr>
                <w:color w:val="000000"/>
              </w:rPr>
            </w:pPr>
            <w:r>
              <w:rPr>
                <w:color w:val="000000"/>
              </w:rPr>
              <w:t>Разработка материала к докладу на м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тодическом совещании на заданную тему</w:t>
            </w:r>
          </w:p>
          <w:p w14:paraId="5BA916E3" w14:textId="77777777" w:rsidR="00C86760" w:rsidRDefault="00C86760">
            <w:pPr>
              <w:rPr>
                <w:color w:val="000000"/>
              </w:rPr>
            </w:pPr>
            <w:r>
              <w:rPr>
                <w:color w:val="000000"/>
              </w:rPr>
              <w:t>Анализ плана самостоятельной  мет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дической работы мастера</w:t>
            </w:r>
          </w:p>
          <w:p w14:paraId="00DFF795" w14:textId="77777777" w:rsidR="00C86760" w:rsidRDefault="00C86760">
            <w:r>
              <w:rPr>
                <w:color w:val="000000"/>
              </w:rPr>
              <w:t>Методическая разработка элемента рабочей программы по заданному м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дулю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9BEEF" w14:textId="77777777" w:rsidR="00C86760" w:rsidRDefault="00C86760">
            <w:r>
              <w:lastRenderedPageBreak/>
              <w:t>38</w:t>
            </w:r>
          </w:p>
        </w:tc>
      </w:tr>
      <w:tr w:rsidR="00C86760" w14:paraId="7D8DF263" w14:textId="77777777" w:rsidTr="00C86760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58E6F" w14:textId="77777777" w:rsidR="00C86760" w:rsidRDefault="00C86760">
            <w:pPr>
              <w:tabs>
                <w:tab w:val="left" w:pos="284"/>
              </w:tabs>
            </w:pPr>
            <w:r>
              <w:lastRenderedPageBreak/>
              <w:t>Знать:</w:t>
            </w:r>
          </w:p>
          <w:p w14:paraId="57E602E0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>теоретические основы и методику професс</w:t>
            </w:r>
            <w:r>
              <w:t>и</w:t>
            </w:r>
            <w:r>
              <w:t xml:space="preserve">онального обучения (по отраслям); </w:t>
            </w:r>
          </w:p>
          <w:p w14:paraId="2E094150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>нормативно-правовые и методические осн</w:t>
            </w:r>
            <w:r>
              <w:t>о</w:t>
            </w:r>
            <w:r>
              <w:t>вы взаимодействия с организациями по вопр</w:t>
            </w:r>
            <w:r>
              <w:t>о</w:t>
            </w:r>
            <w:r>
              <w:t xml:space="preserve">сам организации учебно-производственного процесса; </w:t>
            </w:r>
          </w:p>
          <w:p w14:paraId="341B7028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>цели, задачи, функции, содержание, формы и методы профессионального обучения (по о</w:t>
            </w:r>
            <w:r>
              <w:t>т</w:t>
            </w:r>
            <w:r>
              <w:t xml:space="preserve">раслям); </w:t>
            </w:r>
          </w:p>
          <w:p w14:paraId="1BAA7D0F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>особенности планирования занятий по пр</w:t>
            </w:r>
            <w:r>
              <w:t>о</w:t>
            </w:r>
            <w:r>
              <w:t xml:space="preserve">фессиональному обучению в зависимости от их целей и задач, места проведения, осваиваемой профессии рабочих (служащих); </w:t>
            </w:r>
          </w:p>
          <w:p w14:paraId="768C69B5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>структуру и содержание учебных программ начального профессионального образования  и профессиональной подготовки, цели и особе</w:t>
            </w:r>
            <w:r>
              <w:t>н</w:t>
            </w:r>
            <w:r>
              <w:t xml:space="preserve">ности освоения профессий рабочих (служащих) при </w:t>
            </w:r>
            <w:proofErr w:type="gramStart"/>
            <w:r>
              <w:t>обучении по программам</w:t>
            </w:r>
            <w:proofErr w:type="gramEnd"/>
            <w:r>
              <w:t xml:space="preserve"> среднего профе</w:t>
            </w:r>
            <w:r>
              <w:t>с</w:t>
            </w:r>
            <w:r>
              <w:t xml:space="preserve">сионального образования; </w:t>
            </w:r>
          </w:p>
          <w:p w14:paraId="03C04CFA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>методы, формы и средства профессиональн</w:t>
            </w:r>
            <w:r>
              <w:t>о</w:t>
            </w:r>
            <w:r>
              <w:t>го обучения, методические основы и особенн</w:t>
            </w:r>
            <w:r>
              <w:t>о</w:t>
            </w:r>
            <w:r>
              <w:t xml:space="preserve">сти организации учебно-производственного процесса с применением современных средств обучения; </w:t>
            </w:r>
          </w:p>
          <w:p w14:paraId="0355CEFE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>основы конструирования и эксплуатации н</w:t>
            </w:r>
            <w:r>
              <w:t>е</w:t>
            </w:r>
            <w:r>
              <w:t xml:space="preserve">сложных технических средств обучения; </w:t>
            </w:r>
          </w:p>
          <w:p w14:paraId="0DF29448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>профессиональную терминологию, технол</w:t>
            </w:r>
            <w:r>
              <w:t>о</w:t>
            </w:r>
            <w:r>
              <w:t>гию производства, технику, производственное оборудование, правила их эксплуатации и тр</w:t>
            </w:r>
            <w:r>
              <w:t>е</w:t>
            </w:r>
            <w:r>
              <w:t xml:space="preserve">бования к хранению; </w:t>
            </w:r>
          </w:p>
          <w:p w14:paraId="2E2F55DD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lastRenderedPageBreak/>
              <w:t xml:space="preserve">перечень работ в рамках технологического процесса; </w:t>
            </w:r>
          </w:p>
          <w:p w14:paraId="68FDD29A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 xml:space="preserve">виды заготовок и схемы их базирования; </w:t>
            </w:r>
          </w:p>
          <w:p w14:paraId="6C855D8C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>формы и правила составления заявок на п</w:t>
            </w:r>
            <w:r>
              <w:t>о</w:t>
            </w:r>
            <w:r>
              <w:t xml:space="preserve">ставку технологического оборудования и оснастки; </w:t>
            </w:r>
          </w:p>
          <w:p w14:paraId="5362AA83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 xml:space="preserve">правила приемки и проверки оборудования и оснастки; </w:t>
            </w:r>
          </w:p>
          <w:p w14:paraId="0B3437BD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 xml:space="preserve">нормативно-правовые и организационные основы охраны труда в организациях отрасли; </w:t>
            </w:r>
          </w:p>
          <w:p w14:paraId="6D4B0076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>классификацию и номенклатуру опасных и вредных факторов производственной среды, м</w:t>
            </w:r>
            <w:r>
              <w:t>е</w:t>
            </w:r>
            <w:r>
              <w:t xml:space="preserve">тоды и средства защиты от них; </w:t>
            </w:r>
          </w:p>
          <w:p w14:paraId="715D8E8C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>требования к содержанию и организации контроля результатов профессионального об</w:t>
            </w:r>
            <w:r>
              <w:t>у</w:t>
            </w:r>
            <w:r>
              <w:t xml:space="preserve">чения; </w:t>
            </w:r>
          </w:p>
          <w:p w14:paraId="2D328F6A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>виды документации, обеспечивающей уче</w:t>
            </w:r>
            <w:r>
              <w:t>б</w:t>
            </w:r>
            <w:r>
              <w:t xml:space="preserve">но-производственный процесс, требования к ее оформлению; </w:t>
            </w:r>
          </w:p>
          <w:p w14:paraId="5DEF88F2" w14:textId="77777777" w:rsidR="00C86760" w:rsidRDefault="004C03E7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>основы делового общения;</w:t>
            </w:r>
          </w:p>
          <w:p w14:paraId="07B4A768" w14:textId="027F9DD8" w:rsidR="004C03E7" w:rsidRDefault="004C03E7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proofErr w:type="gramStart"/>
            <w:r w:rsidRPr="004C03E7">
              <w:rPr>
                <w:bCs/>
                <w:i/>
              </w:rPr>
              <w:t>формы, методы, приёмы работы с работ</w:t>
            </w:r>
            <w:r w:rsidRPr="004C03E7">
              <w:rPr>
                <w:bCs/>
                <w:i/>
              </w:rPr>
              <w:t>о</w:t>
            </w:r>
            <w:r w:rsidRPr="004C03E7">
              <w:rPr>
                <w:bCs/>
                <w:i/>
              </w:rPr>
              <w:t>дателями (социальное партнерство</w:t>
            </w:r>
            <w:proofErr w:type="gramEnd"/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708B7" w14:textId="77777777" w:rsidR="00C86760" w:rsidRDefault="00C86760">
            <w:r>
              <w:lastRenderedPageBreak/>
              <w:t>Перечень тем, включенных в МДК</w:t>
            </w:r>
          </w:p>
          <w:p w14:paraId="2F661658" w14:textId="77777777" w:rsidR="00C86760" w:rsidRDefault="00C86760">
            <w:pPr>
              <w:rPr>
                <w:i/>
              </w:rPr>
            </w:pPr>
            <w:r>
              <w:rPr>
                <w:rFonts w:eastAsia="Calibri"/>
                <w:bCs/>
              </w:rPr>
              <w:t>Методическая работа мастера профе</w:t>
            </w:r>
            <w:r>
              <w:rPr>
                <w:rFonts w:eastAsia="Calibri"/>
                <w:bCs/>
              </w:rPr>
              <w:t>с</w:t>
            </w:r>
            <w:r>
              <w:rPr>
                <w:rFonts w:eastAsia="Calibri"/>
                <w:bCs/>
              </w:rPr>
              <w:t>сионального обучения</w:t>
            </w:r>
          </w:p>
          <w:p w14:paraId="7A73FAD8" w14:textId="77777777" w:rsidR="00C86760" w:rsidRDefault="00C86760"/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B183E" w14:textId="77777777" w:rsidR="00C86760" w:rsidRDefault="00C86760">
            <w:r>
              <w:t>20</w:t>
            </w:r>
          </w:p>
        </w:tc>
      </w:tr>
      <w:tr w:rsidR="00C86760" w14:paraId="5865F9DB" w14:textId="77777777" w:rsidTr="00C86760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8C76F" w14:textId="77777777" w:rsidR="00C86760" w:rsidRDefault="00C86760">
            <w:pPr>
              <w:jc w:val="center"/>
              <w:rPr>
                <w:rFonts w:eastAsia="Calibri"/>
              </w:rPr>
            </w:pPr>
            <w:r>
              <w:lastRenderedPageBreak/>
              <w:t>Самостоятельная работа</w:t>
            </w:r>
          </w:p>
          <w:p w14:paraId="0527D6C1" w14:textId="77777777" w:rsidR="00F50C02" w:rsidRDefault="00F50C02" w:rsidP="00F50C02">
            <w:r>
              <w:t>Составление таблицы сравнительного анализа проблемно-поискового и модульного м</w:t>
            </w:r>
            <w:r>
              <w:t>е</w:t>
            </w:r>
            <w:r>
              <w:t xml:space="preserve">тодов профессионального обучения </w:t>
            </w:r>
          </w:p>
          <w:p w14:paraId="64664D07" w14:textId="77777777" w:rsidR="00F50C02" w:rsidRDefault="00F50C02" w:rsidP="00F50C02">
            <w:r>
              <w:t>Описание в виде таблицы содержания упражнения (с учетом их классификаций) по фо</w:t>
            </w:r>
            <w:r>
              <w:t>р</w:t>
            </w:r>
            <w:r>
              <w:t xml:space="preserve">мированию профессиональных умений и навыков </w:t>
            </w:r>
          </w:p>
          <w:p w14:paraId="43A5F81C" w14:textId="77777777" w:rsidR="00F50C02" w:rsidRDefault="00F50C02" w:rsidP="00F50C02">
            <w:r>
              <w:t xml:space="preserve">Обоснование возможности применения персональных компьютеров в формировании профессиональных умений и навыков: разработка по заданной теме производственного обучения слайдов </w:t>
            </w:r>
          </w:p>
          <w:p w14:paraId="512C1998" w14:textId="77777777" w:rsidR="00F50C02" w:rsidRDefault="00F50C02" w:rsidP="00F50C02">
            <w:r>
              <w:t>Разработка материала к докладу на методическом совещании (</w:t>
            </w:r>
            <w:proofErr w:type="spellStart"/>
            <w:r>
              <w:t>пед</w:t>
            </w:r>
            <w:proofErr w:type="spellEnd"/>
            <w:r>
              <w:t xml:space="preserve">. чтении, научно-практической конференции) </w:t>
            </w:r>
          </w:p>
          <w:p w14:paraId="23DECABD" w14:textId="77777777" w:rsidR="00F50C02" w:rsidRDefault="00F50C02" w:rsidP="00F50C02">
            <w:r>
              <w:t>Разработка методической литературы</w:t>
            </w:r>
          </w:p>
          <w:p w14:paraId="35148B6E" w14:textId="77777777" w:rsidR="00C86760" w:rsidRDefault="00F50C02" w:rsidP="00F50C02">
            <w:pPr>
              <w:tabs>
                <w:tab w:val="left" w:pos="0"/>
                <w:tab w:val="left" w:pos="360"/>
              </w:tabs>
              <w:spacing w:line="100" w:lineRule="atLeast"/>
              <w:jc w:val="both"/>
            </w:pPr>
            <w:r>
              <w:t xml:space="preserve"> Творческая работа: «Оптимизация методического обеспечения уроков профессионал</w:t>
            </w:r>
            <w:r>
              <w:t>ь</w:t>
            </w:r>
            <w:r>
              <w:t>ного обучения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5BB79" w14:textId="77777777" w:rsidR="00C86760" w:rsidRDefault="00C86760">
            <w:pPr>
              <w:rPr>
                <w:rFonts w:eastAsia="Calibri"/>
              </w:rPr>
            </w:pPr>
            <w:r>
              <w:rPr>
                <w:rFonts w:eastAsia="Calibri"/>
              </w:rPr>
              <w:t>26</w:t>
            </w:r>
          </w:p>
        </w:tc>
      </w:tr>
      <w:tr w:rsidR="00C86760" w14:paraId="60CA2C69" w14:textId="77777777" w:rsidTr="00C86760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F2BC9" w14:textId="77777777" w:rsidR="00C86760" w:rsidRDefault="00C86760">
            <w:pPr>
              <w:jc w:val="both"/>
            </w:pPr>
            <w:r>
              <w:t>ПК 3.4. Участвовать в исследовательской и проектной деятельности в области начальн</w:t>
            </w:r>
            <w:r>
              <w:t>о</w:t>
            </w:r>
            <w:r>
              <w:t>го профессионального образования и профессиональной подготовки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FA712" w14:textId="77777777" w:rsidR="00C86760" w:rsidRDefault="00C86760">
            <w:pPr>
              <w:rPr>
                <w:rFonts w:eastAsia="Calibri"/>
              </w:rPr>
            </w:pPr>
            <w:r>
              <w:rPr>
                <w:rFonts w:eastAsia="Calibri"/>
              </w:rPr>
              <w:t>Кол-во</w:t>
            </w:r>
          </w:p>
          <w:p w14:paraId="5CA92A57" w14:textId="77777777" w:rsidR="00C86760" w:rsidRDefault="00C86760">
            <w:pPr>
              <w:rPr>
                <w:rFonts w:eastAsia="Calibri"/>
              </w:rPr>
            </w:pPr>
            <w:r>
              <w:rPr>
                <w:rFonts w:eastAsia="Calibri"/>
              </w:rPr>
              <w:t>часов</w:t>
            </w:r>
          </w:p>
        </w:tc>
      </w:tr>
      <w:tr w:rsidR="00C86760" w14:paraId="1CE298C2" w14:textId="77777777" w:rsidTr="00C86760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6AC0F" w14:textId="77777777" w:rsidR="00C86760" w:rsidRDefault="00C86760">
            <w:pPr>
              <w:tabs>
                <w:tab w:val="left" w:pos="284"/>
              </w:tabs>
            </w:pPr>
            <w:r>
              <w:t>Иметь практический опыт:</w:t>
            </w:r>
          </w:p>
          <w:p w14:paraId="4BD39537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 xml:space="preserve">анализа планов и организации учебно-производственного процесса и разработки предложений по его совершенствованию; </w:t>
            </w:r>
          </w:p>
          <w:p w14:paraId="0F1029B0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>определения цели и задач, планирования и проведения лабораторно-практических занятий в аудиториях, учебно-производственных м</w:t>
            </w:r>
            <w:r>
              <w:t>а</w:t>
            </w:r>
            <w:r>
              <w:t xml:space="preserve">стерских и в организации; </w:t>
            </w:r>
          </w:p>
          <w:p w14:paraId="7A1BFC15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proofErr w:type="gramStart"/>
            <w:r>
              <w:t>участия в организации практики обучающи</w:t>
            </w:r>
            <w:r>
              <w:t>х</w:t>
            </w:r>
            <w:r>
              <w:t xml:space="preserve">ся в учебно-производственных мастерских и на производстве; </w:t>
            </w:r>
            <w:proofErr w:type="gramEnd"/>
          </w:p>
          <w:p w14:paraId="1EA2A5D8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>проверки безопасности оборудования, подг</w:t>
            </w:r>
            <w:r>
              <w:t>о</w:t>
            </w:r>
            <w:r>
              <w:t xml:space="preserve">товки необходимых объектов труда и рабочих мест обучающихся; </w:t>
            </w:r>
          </w:p>
          <w:p w14:paraId="60C11ED1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lastRenderedPageBreak/>
              <w:t>наблюдения, анализа и самоанализа лабор</w:t>
            </w:r>
            <w:r>
              <w:t>а</w:t>
            </w:r>
            <w:r>
              <w:t>торно-практических занятий в аудиториях, учебно-производственных мастерских и в орг</w:t>
            </w:r>
            <w:r>
              <w:t>а</w:t>
            </w:r>
            <w:r>
              <w:t>низациях, их обсуждения в диалоге с сокурсн</w:t>
            </w:r>
            <w:r>
              <w:t>и</w:t>
            </w:r>
            <w:r>
              <w:t>ками, руководителем педагогической практики, мастерами, разработки предложений по сове</w:t>
            </w:r>
            <w:r>
              <w:t>р</w:t>
            </w:r>
            <w:r>
              <w:t xml:space="preserve">шенствованию и коррекции; </w:t>
            </w:r>
          </w:p>
          <w:p w14:paraId="7C5EFC6A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 xml:space="preserve">ведения документации, обеспечивающей </w:t>
            </w:r>
            <w:r w:rsidR="00563DE5">
              <w:t>учебно-производственный процесс;</w:t>
            </w:r>
          </w:p>
          <w:p w14:paraId="6BC81F79" w14:textId="6B866525" w:rsidR="00563DE5" w:rsidRPr="00563DE5" w:rsidRDefault="00563DE5" w:rsidP="00563DE5">
            <w:pPr>
              <w:jc w:val="both"/>
              <w:rPr>
                <w:bCs/>
              </w:rPr>
            </w:pPr>
            <w:r>
              <w:rPr>
                <w:bCs/>
              </w:rPr>
              <w:t xml:space="preserve">- </w:t>
            </w:r>
            <w:r w:rsidRPr="00563DE5">
              <w:rPr>
                <w:bCs/>
                <w:i/>
              </w:rPr>
              <w:t>применения технических средств обучения</w:t>
            </w:r>
            <w:r w:rsidRPr="004120E1">
              <w:rPr>
                <w:bCs/>
              </w:rPr>
              <w:t xml:space="preserve">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C6635" w14:textId="77777777" w:rsidR="00C86760" w:rsidRDefault="00C86760">
            <w:r>
              <w:lastRenderedPageBreak/>
              <w:t xml:space="preserve">Виды работ на практике </w:t>
            </w:r>
          </w:p>
          <w:p w14:paraId="1499E5D5" w14:textId="77777777" w:rsidR="00C86760" w:rsidRDefault="00C867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  <w:r>
              <w:t xml:space="preserve">Анализировать занятия и организацию практики </w:t>
            </w:r>
            <w:proofErr w:type="gramStart"/>
            <w:r>
              <w:t>обучающихся</w:t>
            </w:r>
            <w:proofErr w:type="gramEnd"/>
            <w:r>
              <w:t>.</w:t>
            </w:r>
          </w:p>
          <w:p w14:paraId="6F12E97A" w14:textId="77777777" w:rsidR="00C86760" w:rsidRDefault="00C867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  <w:r>
              <w:t>Вести документацию, обеспечивающую учебно-производственный процесс.</w:t>
            </w:r>
          </w:p>
          <w:p w14:paraId="4393EA00" w14:textId="77777777" w:rsidR="00C86760" w:rsidRDefault="00C867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  <w:r>
              <w:t xml:space="preserve">Систематизировать и оценивать педагогический опыт и образовательные технологии в области начального профессионального образования и профессиональной подготовки на основе изучения профессиональной литературы, самоанализа и анализа деятельности </w:t>
            </w:r>
            <w:r>
              <w:lastRenderedPageBreak/>
              <w:t>других педагогов.</w:t>
            </w:r>
          </w:p>
          <w:p w14:paraId="1C84E56F" w14:textId="77777777" w:rsidR="00C86760" w:rsidRDefault="00C867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  <w:r>
              <w:t>Оформлять педагогические разработки в виде отчетов, рефератов, выступлений.</w:t>
            </w:r>
          </w:p>
          <w:p w14:paraId="3162883A" w14:textId="77777777" w:rsidR="00C86760" w:rsidRDefault="00C86760">
            <w:r>
              <w:t>Участвовать в исследовательской и проектной деятельности в области начального профессионального обр</w:t>
            </w:r>
            <w:r>
              <w:t>а</w:t>
            </w:r>
            <w:r>
              <w:t>зования и профессиональной подг</w:t>
            </w:r>
            <w:r>
              <w:t>о</w:t>
            </w:r>
            <w:r>
              <w:t>товки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0D5B0" w14:textId="77777777" w:rsidR="00C86760" w:rsidRDefault="00C86760">
            <w:r>
              <w:lastRenderedPageBreak/>
              <w:t>36</w:t>
            </w:r>
          </w:p>
        </w:tc>
      </w:tr>
      <w:tr w:rsidR="00C86760" w14:paraId="288A8C0A" w14:textId="77777777" w:rsidTr="00C86760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AF975" w14:textId="77777777" w:rsidR="00C86760" w:rsidRDefault="00C86760">
            <w:pPr>
              <w:tabs>
                <w:tab w:val="left" w:pos="284"/>
              </w:tabs>
            </w:pPr>
            <w:r>
              <w:lastRenderedPageBreak/>
              <w:t>Уметь:</w:t>
            </w:r>
          </w:p>
          <w:p w14:paraId="0C10D313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>находить и использовать методическую л</w:t>
            </w:r>
            <w:r>
              <w:t>и</w:t>
            </w:r>
            <w:r>
              <w:t xml:space="preserve">тературу и </w:t>
            </w:r>
            <w:proofErr w:type="spellStart"/>
            <w:r>
              <w:t>др</w:t>
            </w:r>
            <w:proofErr w:type="gramStart"/>
            <w:r>
              <w:t>.и</w:t>
            </w:r>
            <w:proofErr w:type="gramEnd"/>
            <w:r>
              <w:t>сточники</w:t>
            </w:r>
            <w:proofErr w:type="spellEnd"/>
            <w:r>
              <w:t xml:space="preserve"> информации, необх</w:t>
            </w:r>
            <w:r>
              <w:t>о</w:t>
            </w:r>
            <w:r>
              <w:t xml:space="preserve">димой для подготовки к лабораторно-практическим занятиям и организации практики обучающихся; </w:t>
            </w:r>
          </w:p>
          <w:p w14:paraId="7C7E4402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>взаимодействовать с организациями по в</w:t>
            </w:r>
            <w:r>
              <w:t>о</w:t>
            </w:r>
            <w:r>
              <w:t xml:space="preserve">просам организации учебно-производственного процесса; </w:t>
            </w:r>
          </w:p>
          <w:p w14:paraId="13040534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>планировать учебно-производственный пр</w:t>
            </w:r>
            <w:r>
              <w:t>о</w:t>
            </w:r>
            <w:r>
              <w:t>цесс, подбирать учебно-производственные з</w:t>
            </w:r>
            <w:r>
              <w:t>а</w:t>
            </w:r>
            <w:r>
              <w:t xml:space="preserve">дания, составлять перечень учебных работ; </w:t>
            </w:r>
          </w:p>
          <w:p w14:paraId="1C4854C4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 xml:space="preserve">организовывать и проводить лабораторно-практические занятия и все виды практики </w:t>
            </w:r>
            <w:proofErr w:type="gramStart"/>
            <w:r>
              <w:t>об</w:t>
            </w:r>
            <w:r>
              <w:t>у</w:t>
            </w:r>
            <w:r>
              <w:t>чающихся</w:t>
            </w:r>
            <w:proofErr w:type="gramEnd"/>
            <w:r>
              <w:t xml:space="preserve">; </w:t>
            </w:r>
          </w:p>
          <w:p w14:paraId="1DE89183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>использовать различные формы и методы организации учебно-производственного пр</w:t>
            </w:r>
            <w:r>
              <w:t>о</w:t>
            </w:r>
            <w:r>
              <w:t xml:space="preserve">цесса; </w:t>
            </w:r>
          </w:p>
          <w:p w14:paraId="7E230BCE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>нормировать и организовывать произво</w:t>
            </w:r>
            <w:r>
              <w:t>д</w:t>
            </w:r>
            <w:r>
              <w:t xml:space="preserve">ственные и учебно-производственные работы; </w:t>
            </w:r>
          </w:p>
          <w:p w14:paraId="2188C70A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 xml:space="preserve">обеспечивать связь теории с практикой; </w:t>
            </w:r>
          </w:p>
          <w:p w14:paraId="17487F03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 xml:space="preserve">обеспечивать соблюдение </w:t>
            </w:r>
            <w:proofErr w:type="gramStart"/>
            <w:r>
              <w:t>обучающимися</w:t>
            </w:r>
            <w:proofErr w:type="gramEnd"/>
            <w:r>
              <w:t xml:space="preserve"> техники безопасности; </w:t>
            </w:r>
          </w:p>
          <w:p w14:paraId="533D484A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>эксплуатировать и конструировать несло</w:t>
            </w:r>
            <w:r>
              <w:t>ж</w:t>
            </w:r>
            <w:r>
              <w:t xml:space="preserve">ные технические средства обучения; </w:t>
            </w:r>
          </w:p>
          <w:p w14:paraId="710B338B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>составлять заявки на поставку, осуществлять приемку и проверку технологического оборуд</w:t>
            </w:r>
            <w:r>
              <w:t>о</w:t>
            </w:r>
            <w:r>
              <w:t>вания и оснастки, подготавливать оборудов</w:t>
            </w:r>
            <w:r>
              <w:t>а</w:t>
            </w:r>
            <w:r>
              <w:t>ние, оснастку (в том числе и заготовки) и мат</w:t>
            </w:r>
            <w:r>
              <w:t>е</w:t>
            </w:r>
            <w:r>
              <w:t xml:space="preserve">риалы для учебно-производственного процесса; </w:t>
            </w:r>
          </w:p>
          <w:p w14:paraId="55C55494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>устанавливать педагогически целесообра</w:t>
            </w:r>
            <w:r>
              <w:t>з</w:t>
            </w:r>
            <w:r>
              <w:t>ные взаимоотношения с обучающимися, их р</w:t>
            </w:r>
            <w:r>
              <w:t>о</w:t>
            </w:r>
            <w:r>
              <w:t>дителями (лицами, их замещающими), рабоч</w:t>
            </w:r>
            <w:r>
              <w:t>и</w:t>
            </w:r>
            <w:r>
              <w:t xml:space="preserve">ми, служащими и руководством  первичного структурного подразделения организации; </w:t>
            </w:r>
          </w:p>
          <w:p w14:paraId="0E4A9FFD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>осуществлять педагогический контроль, оц</w:t>
            </w:r>
            <w:r>
              <w:t>е</w:t>
            </w:r>
            <w:r>
              <w:t xml:space="preserve">нивать процесс и результаты деятельности </w:t>
            </w:r>
            <w:proofErr w:type="gramStart"/>
            <w:r>
              <w:t>об</w:t>
            </w:r>
            <w:r>
              <w:t>у</w:t>
            </w:r>
            <w:r>
              <w:t>чающихся</w:t>
            </w:r>
            <w:proofErr w:type="gramEnd"/>
            <w:r>
              <w:t>, качество продукции, изготавлива</w:t>
            </w:r>
            <w:r>
              <w:t>е</w:t>
            </w:r>
            <w:r>
              <w:t xml:space="preserve">мой обучающимися; </w:t>
            </w:r>
          </w:p>
          <w:p w14:paraId="5FE867CD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>осуществлять самоанализ и самоконтроль при проведении занятий и организации практ</w:t>
            </w:r>
            <w:r>
              <w:t>и</w:t>
            </w:r>
            <w:r>
              <w:lastRenderedPageBreak/>
              <w:t xml:space="preserve">ки обучающихся; </w:t>
            </w:r>
          </w:p>
          <w:p w14:paraId="71E31AD5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>анализировать процесс и результаты профе</w:t>
            </w:r>
            <w:r>
              <w:t>с</w:t>
            </w:r>
            <w:r>
              <w:t>сионального обучения, отдельные занятия, о</w:t>
            </w:r>
            <w:r>
              <w:t>р</w:t>
            </w:r>
            <w:r>
              <w:t>ганизацию практики, корректировать и сове</w:t>
            </w:r>
            <w:r>
              <w:t>р</w:t>
            </w:r>
            <w:r>
              <w:t>шенствовать их;</w:t>
            </w:r>
          </w:p>
          <w:p w14:paraId="150CC286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</w:pPr>
            <w:r>
              <w:t>оформлять документацию, обеспечивающую учебно-производственный процесс;</w:t>
            </w:r>
          </w:p>
          <w:p w14:paraId="308944C8" w14:textId="6DBE09EE" w:rsidR="004C03E7" w:rsidRPr="004C03E7" w:rsidRDefault="004C03E7" w:rsidP="00C86760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  <w:rPr>
                <w:i/>
              </w:rPr>
            </w:pPr>
            <w:r w:rsidRPr="004C03E7">
              <w:rPr>
                <w:bCs/>
                <w:i/>
              </w:rPr>
              <w:t>использовать различные технические сре</w:t>
            </w:r>
            <w:r w:rsidRPr="004C03E7">
              <w:rPr>
                <w:bCs/>
                <w:i/>
              </w:rPr>
              <w:t>д</w:t>
            </w:r>
            <w:r w:rsidRPr="004C03E7">
              <w:rPr>
                <w:bCs/>
                <w:i/>
              </w:rPr>
              <w:t>ства контроля, технические средства управл</w:t>
            </w:r>
            <w:r w:rsidRPr="004C03E7">
              <w:rPr>
                <w:bCs/>
                <w:i/>
              </w:rPr>
              <w:t>е</w:t>
            </w:r>
            <w:r w:rsidRPr="004C03E7">
              <w:rPr>
                <w:bCs/>
                <w:i/>
              </w:rPr>
              <w:t>ния обучением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0799C" w14:textId="77777777" w:rsidR="00C86760" w:rsidRDefault="00C86760">
            <w:r>
              <w:lastRenderedPageBreak/>
              <w:t xml:space="preserve">Тематика лабораторных/практических работ </w:t>
            </w:r>
          </w:p>
          <w:p w14:paraId="01E61E0F" w14:textId="77777777" w:rsidR="00C86760" w:rsidRDefault="00C86760">
            <w:r>
              <w:rPr>
                <w:spacing w:val="4"/>
              </w:rPr>
              <w:t>Анализ содержания примерной пр</w:t>
            </w:r>
            <w:r>
              <w:rPr>
                <w:spacing w:val="4"/>
              </w:rPr>
              <w:t>о</w:t>
            </w:r>
            <w:r>
              <w:rPr>
                <w:spacing w:val="4"/>
              </w:rPr>
              <w:t xml:space="preserve">граммы </w:t>
            </w:r>
            <w:proofErr w:type="gramStart"/>
            <w:r>
              <w:rPr>
                <w:spacing w:val="4"/>
              </w:rPr>
              <w:t>п</w:t>
            </w:r>
            <w:proofErr w:type="gramEnd"/>
            <w:r>
              <w:rPr>
                <w:spacing w:val="4"/>
              </w:rPr>
              <w:t>/о, сопоставление его с д</w:t>
            </w:r>
            <w:r>
              <w:rPr>
                <w:spacing w:val="4"/>
              </w:rPr>
              <w:t>и</w:t>
            </w:r>
            <w:r>
              <w:rPr>
                <w:spacing w:val="4"/>
              </w:rPr>
              <w:t xml:space="preserve">дактическими единицами </w:t>
            </w:r>
            <w:proofErr w:type="spellStart"/>
            <w:r>
              <w:rPr>
                <w:spacing w:val="4"/>
              </w:rPr>
              <w:t>гостреб</w:t>
            </w:r>
            <w:r>
              <w:rPr>
                <w:spacing w:val="4"/>
              </w:rPr>
              <w:t>о</w:t>
            </w:r>
            <w:r>
              <w:rPr>
                <w:spacing w:val="4"/>
              </w:rPr>
              <w:t>ваний</w:t>
            </w:r>
            <w:proofErr w:type="spellEnd"/>
            <w:r>
              <w:rPr>
                <w:spacing w:val="4"/>
              </w:rPr>
              <w:t xml:space="preserve"> по изучаемой профессии</w:t>
            </w:r>
          </w:p>
          <w:p w14:paraId="741BC464" w14:textId="77777777" w:rsidR="00C86760" w:rsidRDefault="00C86760">
            <w:pPr>
              <w:rPr>
                <w:spacing w:val="1"/>
              </w:rPr>
            </w:pPr>
            <w:r>
              <w:rPr>
                <w:spacing w:val="1"/>
              </w:rPr>
              <w:t>Составление обобщенной опорной схемы способов контроля и регулир</w:t>
            </w:r>
            <w:r>
              <w:rPr>
                <w:spacing w:val="1"/>
              </w:rPr>
              <w:t>о</w:t>
            </w:r>
            <w:r>
              <w:rPr>
                <w:spacing w:val="1"/>
              </w:rPr>
              <w:t xml:space="preserve">вания деятельности обучающихся в процессе </w:t>
            </w:r>
            <w:proofErr w:type="gramStart"/>
            <w:r>
              <w:rPr>
                <w:spacing w:val="1"/>
              </w:rPr>
              <w:t>п</w:t>
            </w:r>
            <w:proofErr w:type="gramEnd"/>
            <w:r>
              <w:rPr>
                <w:spacing w:val="1"/>
              </w:rPr>
              <w:t>/о</w:t>
            </w:r>
          </w:p>
          <w:p w14:paraId="684A3134" w14:textId="77777777" w:rsidR="00C86760" w:rsidRDefault="00C86760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Определение содержания учебно-производственной работы на конкре</w:t>
            </w:r>
            <w:r>
              <w:rPr>
                <w:rFonts w:eastAsia="Calibri"/>
                <w:bCs/>
              </w:rPr>
              <w:t>т</w:t>
            </w:r>
            <w:r>
              <w:rPr>
                <w:rFonts w:eastAsia="Calibri"/>
                <w:bCs/>
              </w:rPr>
              <w:t>ный урок по заданной теме</w:t>
            </w:r>
          </w:p>
          <w:p w14:paraId="014E98FF" w14:textId="77777777" w:rsidR="00C86760" w:rsidRDefault="00C86760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Определение уровня умений, приобр</w:t>
            </w:r>
            <w:r>
              <w:rPr>
                <w:rFonts w:eastAsia="Calibri"/>
                <w:bCs/>
              </w:rPr>
              <w:t>е</w:t>
            </w:r>
            <w:r>
              <w:rPr>
                <w:rFonts w:eastAsia="Calibri"/>
                <w:bCs/>
              </w:rPr>
              <w:t xml:space="preserve">таемых обучающимися на данном уроке </w:t>
            </w:r>
            <w:proofErr w:type="gramStart"/>
            <w:r>
              <w:rPr>
                <w:rFonts w:eastAsia="Calibri"/>
                <w:bCs/>
              </w:rPr>
              <w:t>п</w:t>
            </w:r>
            <w:proofErr w:type="gramEnd"/>
            <w:r>
              <w:rPr>
                <w:rFonts w:eastAsia="Calibri"/>
                <w:bCs/>
              </w:rPr>
              <w:t>/о</w:t>
            </w:r>
          </w:p>
          <w:p w14:paraId="3F5020D7" w14:textId="77777777" w:rsidR="00C86760" w:rsidRDefault="00C86760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Разработка и обоснование критериев оценки формирования професси</w:t>
            </w:r>
            <w:r>
              <w:rPr>
                <w:rFonts w:eastAsia="Calibri"/>
                <w:bCs/>
              </w:rPr>
              <w:t>о</w:t>
            </w:r>
            <w:r>
              <w:rPr>
                <w:rFonts w:eastAsia="Calibri"/>
                <w:bCs/>
              </w:rPr>
              <w:t>нальных умений и навыков по в</w:t>
            </w:r>
            <w:r>
              <w:rPr>
                <w:rFonts w:eastAsia="Calibri"/>
                <w:bCs/>
              </w:rPr>
              <w:t>ы</w:t>
            </w:r>
            <w:r>
              <w:rPr>
                <w:rFonts w:eastAsia="Calibri"/>
                <w:bCs/>
              </w:rPr>
              <w:t>бранной теме</w:t>
            </w:r>
          </w:p>
          <w:p w14:paraId="0008A669" w14:textId="77777777" w:rsidR="00C86760" w:rsidRDefault="00C86760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Анализ образцов учебно-производственных характеристик</w:t>
            </w:r>
          </w:p>
          <w:p w14:paraId="66E4C1F7" w14:textId="77777777" w:rsidR="00C86760" w:rsidRDefault="00C86760">
            <w:pPr>
              <w:rPr>
                <w:spacing w:val="-3"/>
              </w:rPr>
            </w:pPr>
            <w:r>
              <w:rPr>
                <w:spacing w:val="-3"/>
              </w:rPr>
              <w:t>Составление фрагмента отчета  мастера</w:t>
            </w:r>
          </w:p>
          <w:p w14:paraId="70F206EE" w14:textId="77777777" w:rsidR="00C86760" w:rsidRDefault="00C86760">
            <w:pPr>
              <w:rPr>
                <w:color w:val="000000"/>
              </w:rPr>
            </w:pPr>
            <w:r>
              <w:rPr>
                <w:color w:val="000000"/>
              </w:rPr>
              <w:t>Проектирование уроков и подготовка к их проведению по заданной опер</w:t>
            </w:r>
            <w:r>
              <w:rPr>
                <w:color w:val="000000"/>
              </w:rPr>
              <w:t>а</w:t>
            </w:r>
            <w:r>
              <w:rPr>
                <w:color w:val="000000"/>
              </w:rPr>
              <w:t>ционной и комплексной теме пр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граммы обучения в мастерских</w:t>
            </w:r>
          </w:p>
          <w:p w14:paraId="1000DD03" w14:textId="77777777" w:rsidR="00C86760" w:rsidRDefault="00C86760">
            <w:pPr>
              <w:rPr>
                <w:color w:val="000000"/>
              </w:rPr>
            </w:pPr>
            <w:r>
              <w:rPr>
                <w:color w:val="000000"/>
              </w:rPr>
              <w:t>Проигрывание подготовленного сц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нария хода урока в процессе «</w:t>
            </w:r>
            <w:proofErr w:type="spellStart"/>
            <w:r>
              <w:rPr>
                <w:color w:val="000000"/>
              </w:rPr>
              <w:t>микр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преподавания</w:t>
            </w:r>
            <w:proofErr w:type="spellEnd"/>
            <w:r>
              <w:rPr>
                <w:color w:val="000000"/>
              </w:rPr>
              <w:t>» (в форме деловой и</w:t>
            </w:r>
            <w:r>
              <w:rPr>
                <w:color w:val="000000"/>
              </w:rPr>
              <w:t>г</w:t>
            </w:r>
            <w:r>
              <w:rPr>
                <w:color w:val="000000"/>
              </w:rPr>
              <w:t>ры)</w:t>
            </w:r>
          </w:p>
          <w:p w14:paraId="0C2B7C02" w14:textId="77777777" w:rsidR="00C86760" w:rsidRDefault="00C86760">
            <w:pPr>
              <w:rPr>
                <w:color w:val="000000"/>
              </w:rPr>
            </w:pPr>
            <w:r>
              <w:rPr>
                <w:color w:val="000000"/>
              </w:rPr>
              <w:t>Посещение открытого урока и участие в его обсуждении</w:t>
            </w:r>
          </w:p>
          <w:p w14:paraId="7B4109E0" w14:textId="77777777" w:rsidR="00C86760" w:rsidRDefault="00C86760">
            <w:pPr>
              <w:rPr>
                <w:color w:val="000000"/>
              </w:rPr>
            </w:pPr>
            <w:r>
              <w:rPr>
                <w:color w:val="000000"/>
              </w:rPr>
              <w:t>Массовые формы методической раб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ты: педагогические чтения</w:t>
            </w:r>
          </w:p>
          <w:p w14:paraId="0924DC93" w14:textId="77777777" w:rsidR="00C86760" w:rsidRDefault="00C86760">
            <w:pPr>
              <w:rPr>
                <w:color w:val="000000"/>
              </w:rPr>
            </w:pPr>
            <w:r>
              <w:rPr>
                <w:color w:val="000000"/>
              </w:rPr>
              <w:t>Массовые формы методической раб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ты: научно-практическая конференция</w:t>
            </w:r>
          </w:p>
          <w:p w14:paraId="662EB32A" w14:textId="77777777" w:rsidR="00C86760" w:rsidRDefault="00C86760">
            <w:pPr>
              <w:rPr>
                <w:color w:val="000000"/>
              </w:rPr>
            </w:pPr>
            <w:r>
              <w:rPr>
                <w:color w:val="000000"/>
              </w:rPr>
              <w:t>Схема методической разработки по проведению занятия</w:t>
            </w:r>
          </w:p>
          <w:p w14:paraId="289C4234" w14:textId="77777777" w:rsidR="00C86760" w:rsidRDefault="00C86760">
            <w:pPr>
              <w:rPr>
                <w:color w:val="000000"/>
              </w:rPr>
            </w:pPr>
            <w:r>
              <w:rPr>
                <w:color w:val="000000"/>
              </w:rPr>
              <w:t>Разработка материала к докладу на м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тодическом совещании на заданную тему</w:t>
            </w:r>
          </w:p>
          <w:p w14:paraId="0DA4869B" w14:textId="77777777" w:rsidR="00C86760" w:rsidRDefault="00C86760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Анализ плана самостоятельной  мет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дической работы мастера</w:t>
            </w:r>
          </w:p>
          <w:p w14:paraId="7BCCA73F" w14:textId="77777777" w:rsidR="00C86760" w:rsidRDefault="00C86760">
            <w:r>
              <w:rPr>
                <w:color w:val="000000"/>
              </w:rPr>
              <w:t>Методическая разработка элемента рабочей программы по заданному м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дулю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90BE7" w14:textId="77777777" w:rsidR="00C86760" w:rsidRDefault="00C86760">
            <w:r>
              <w:lastRenderedPageBreak/>
              <w:t>36</w:t>
            </w:r>
          </w:p>
        </w:tc>
      </w:tr>
      <w:tr w:rsidR="00C86760" w14:paraId="4DC88CF9" w14:textId="77777777" w:rsidTr="00C86760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B1D7E" w14:textId="77777777" w:rsidR="00C86760" w:rsidRDefault="00C86760">
            <w:r>
              <w:lastRenderedPageBreak/>
              <w:t>Знать:</w:t>
            </w:r>
          </w:p>
          <w:p w14:paraId="1F175E04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num" w:pos="284"/>
              </w:tabs>
              <w:ind w:left="0" w:firstLine="0"/>
            </w:pPr>
            <w:r>
              <w:t>теоретические основы и методику професс</w:t>
            </w:r>
            <w:r>
              <w:t>и</w:t>
            </w:r>
            <w:r>
              <w:t xml:space="preserve">онального обучения (по отраслям); </w:t>
            </w:r>
          </w:p>
          <w:p w14:paraId="5E7E80DD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num" w:pos="284"/>
              </w:tabs>
              <w:ind w:left="0" w:firstLine="0"/>
            </w:pPr>
            <w:r>
              <w:t>нормативно-правовые и методические осн</w:t>
            </w:r>
            <w:r>
              <w:t>о</w:t>
            </w:r>
            <w:r>
              <w:t>вы взаимодействия с организациями по вопр</w:t>
            </w:r>
            <w:r>
              <w:t>о</w:t>
            </w:r>
            <w:r>
              <w:t xml:space="preserve">сам организации учебно-производственного процесса; </w:t>
            </w:r>
          </w:p>
          <w:p w14:paraId="36228E14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num" w:pos="284"/>
              </w:tabs>
              <w:ind w:left="0" w:firstLine="0"/>
            </w:pPr>
            <w:r>
              <w:t>цели, задачи, функции, содержание, формы и методы профессионального обучения (по о</w:t>
            </w:r>
            <w:r>
              <w:t>т</w:t>
            </w:r>
            <w:r>
              <w:t xml:space="preserve">раслям); </w:t>
            </w:r>
          </w:p>
          <w:p w14:paraId="66B16F67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num" w:pos="284"/>
              </w:tabs>
              <w:ind w:left="0" w:firstLine="0"/>
            </w:pPr>
            <w:r>
              <w:t>особенности планирования занятий по пр</w:t>
            </w:r>
            <w:r>
              <w:t>о</w:t>
            </w:r>
            <w:r>
              <w:t xml:space="preserve">фессиональному обучению в зависимости от их целей и задач, места проведения, осваиваемой профессии рабочих (служащих); </w:t>
            </w:r>
          </w:p>
          <w:p w14:paraId="400BAFF7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num" w:pos="284"/>
              </w:tabs>
              <w:ind w:left="0" w:firstLine="0"/>
            </w:pPr>
            <w:r>
              <w:t>структуру и содержание учебных программ начального профессионального образования  и профессиональной подготовки, цели и особе</w:t>
            </w:r>
            <w:r>
              <w:t>н</w:t>
            </w:r>
            <w:r>
              <w:t xml:space="preserve">ности освоения профессий рабочих (служащих) при </w:t>
            </w:r>
            <w:proofErr w:type="gramStart"/>
            <w:r>
              <w:t>обучении по программам</w:t>
            </w:r>
            <w:proofErr w:type="gramEnd"/>
            <w:r>
              <w:t xml:space="preserve"> среднего профе</w:t>
            </w:r>
            <w:r>
              <w:t>с</w:t>
            </w:r>
            <w:r>
              <w:t xml:space="preserve">сионального образования; </w:t>
            </w:r>
          </w:p>
          <w:p w14:paraId="1B6A5FA3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num" w:pos="284"/>
              </w:tabs>
              <w:ind w:left="0" w:firstLine="0"/>
            </w:pPr>
            <w:r>
              <w:t>методы, формы и средства профессиональн</w:t>
            </w:r>
            <w:r>
              <w:t>о</w:t>
            </w:r>
            <w:r>
              <w:t>го обучения, методические основы и особенн</w:t>
            </w:r>
            <w:r>
              <w:t>о</w:t>
            </w:r>
            <w:r>
              <w:t xml:space="preserve">сти организации учебно-производственного процесса с применением современных средств обучения; </w:t>
            </w:r>
          </w:p>
          <w:p w14:paraId="5AE3BFF0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num" w:pos="284"/>
              </w:tabs>
              <w:ind w:left="0" w:firstLine="0"/>
            </w:pPr>
            <w:r>
              <w:t>основы конструирования и эксплуатации н</w:t>
            </w:r>
            <w:r>
              <w:t>е</w:t>
            </w:r>
            <w:r>
              <w:t xml:space="preserve">сложных технических средств обучения; </w:t>
            </w:r>
          </w:p>
          <w:p w14:paraId="6E473E37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num" w:pos="284"/>
              </w:tabs>
              <w:ind w:left="0" w:firstLine="0"/>
            </w:pPr>
            <w:r>
              <w:t>профессиональную терминологию, технол</w:t>
            </w:r>
            <w:r>
              <w:t>о</w:t>
            </w:r>
            <w:r>
              <w:t>гию производства, технику, производственное оборудование, правила их эксплуатации и тр</w:t>
            </w:r>
            <w:r>
              <w:t>е</w:t>
            </w:r>
            <w:r>
              <w:t xml:space="preserve">бования к хранению; </w:t>
            </w:r>
          </w:p>
          <w:p w14:paraId="3E2AB0A0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num" w:pos="284"/>
              </w:tabs>
              <w:ind w:left="0" w:firstLine="0"/>
            </w:pPr>
            <w:r>
              <w:t xml:space="preserve">перечень работ в рамках технологического процесса; </w:t>
            </w:r>
          </w:p>
          <w:p w14:paraId="06C6D2A7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num" w:pos="284"/>
              </w:tabs>
              <w:ind w:left="0" w:firstLine="0"/>
            </w:pPr>
            <w:r>
              <w:t xml:space="preserve">виды заготовок и схемы их базирования; </w:t>
            </w:r>
          </w:p>
          <w:p w14:paraId="148C130F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num" w:pos="284"/>
              </w:tabs>
              <w:ind w:left="0" w:firstLine="0"/>
            </w:pPr>
            <w:r>
              <w:t>формы и правила составления заявок на п</w:t>
            </w:r>
            <w:r>
              <w:t>о</w:t>
            </w:r>
            <w:r>
              <w:t xml:space="preserve">ставку технологического оборудования и оснастки; </w:t>
            </w:r>
          </w:p>
          <w:p w14:paraId="5CC3D760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num" w:pos="284"/>
              </w:tabs>
              <w:ind w:left="0" w:firstLine="0"/>
            </w:pPr>
            <w:r>
              <w:t xml:space="preserve">правила приемки и проверки оборудования и оснастки; </w:t>
            </w:r>
          </w:p>
          <w:p w14:paraId="602A6F2A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num" w:pos="284"/>
              </w:tabs>
              <w:ind w:left="0" w:firstLine="0"/>
            </w:pPr>
            <w:r>
              <w:t xml:space="preserve">нормативно-правовые и организационные основы охраны труда в организациях отрасли; </w:t>
            </w:r>
          </w:p>
          <w:p w14:paraId="56F790AC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num" w:pos="284"/>
              </w:tabs>
              <w:ind w:left="0" w:firstLine="0"/>
            </w:pPr>
            <w:r>
              <w:lastRenderedPageBreak/>
              <w:t>классификацию и номенклатуру опасных и вредных факторов производственной среды, м</w:t>
            </w:r>
            <w:r>
              <w:t>е</w:t>
            </w:r>
            <w:r>
              <w:t xml:space="preserve">тоды и средства защиты от них; </w:t>
            </w:r>
          </w:p>
          <w:p w14:paraId="7275FE55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num" w:pos="284"/>
              </w:tabs>
              <w:ind w:left="0" w:firstLine="0"/>
            </w:pPr>
            <w:r>
              <w:t>требования к содержанию и организации контроля результатов профессионального об</w:t>
            </w:r>
            <w:r>
              <w:t>у</w:t>
            </w:r>
            <w:r>
              <w:t xml:space="preserve">чения; </w:t>
            </w:r>
          </w:p>
          <w:p w14:paraId="33AAF9A4" w14:textId="77777777" w:rsidR="00C86760" w:rsidRDefault="00C86760" w:rsidP="00C86760">
            <w:pPr>
              <w:numPr>
                <w:ilvl w:val="0"/>
                <w:numId w:val="24"/>
              </w:numPr>
              <w:tabs>
                <w:tab w:val="num" w:pos="284"/>
              </w:tabs>
              <w:ind w:left="0" w:firstLine="0"/>
            </w:pPr>
            <w:r>
              <w:t>виды документации, обеспечивающей уче</w:t>
            </w:r>
            <w:r>
              <w:t>б</w:t>
            </w:r>
            <w:r>
              <w:t xml:space="preserve">но-производственный процесс, требования к ее оформлению; </w:t>
            </w:r>
          </w:p>
          <w:p w14:paraId="663AB0DD" w14:textId="77777777" w:rsidR="00C86760" w:rsidRDefault="004C03E7" w:rsidP="00C86760">
            <w:pPr>
              <w:numPr>
                <w:ilvl w:val="0"/>
                <w:numId w:val="24"/>
              </w:numPr>
              <w:tabs>
                <w:tab w:val="num" w:pos="284"/>
              </w:tabs>
              <w:ind w:left="0" w:firstLine="0"/>
            </w:pPr>
            <w:r>
              <w:t>основы делового общения;</w:t>
            </w:r>
          </w:p>
          <w:p w14:paraId="4137DEAC" w14:textId="47D5D1F6" w:rsidR="004C03E7" w:rsidRDefault="004C03E7" w:rsidP="00C86760">
            <w:pPr>
              <w:numPr>
                <w:ilvl w:val="0"/>
                <w:numId w:val="24"/>
              </w:numPr>
              <w:tabs>
                <w:tab w:val="num" w:pos="284"/>
              </w:tabs>
              <w:ind w:left="0" w:firstLine="0"/>
            </w:pPr>
            <w:proofErr w:type="gramStart"/>
            <w:r w:rsidRPr="004C03E7">
              <w:rPr>
                <w:bCs/>
                <w:i/>
              </w:rPr>
              <w:t>формы, методы, приёмы работы с работ</w:t>
            </w:r>
            <w:r w:rsidRPr="004C03E7">
              <w:rPr>
                <w:bCs/>
                <w:i/>
              </w:rPr>
              <w:t>о</w:t>
            </w:r>
            <w:r w:rsidRPr="004C03E7">
              <w:rPr>
                <w:bCs/>
                <w:i/>
              </w:rPr>
              <w:t>дателями (социальное партнерство</w:t>
            </w:r>
            <w:proofErr w:type="gramEnd"/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63B03" w14:textId="77777777" w:rsidR="00C86760" w:rsidRDefault="00C86760">
            <w:r>
              <w:lastRenderedPageBreak/>
              <w:t>Перечень тем, включенных в МДК</w:t>
            </w:r>
          </w:p>
          <w:p w14:paraId="47F2A35A" w14:textId="5E142228" w:rsidR="00C86760" w:rsidRDefault="00C86760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Проектирование и организация маст</w:t>
            </w:r>
            <w:r>
              <w:rPr>
                <w:rFonts w:eastAsia="Calibri"/>
                <w:bCs/>
              </w:rPr>
              <w:t>е</w:t>
            </w:r>
            <w:r>
              <w:rPr>
                <w:rFonts w:eastAsia="Calibri"/>
                <w:bCs/>
              </w:rPr>
              <w:t>ром процесса профессионального об</w:t>
            </w:r>
            <w:r>
              <w:rPr>
                <w:rFonts w:eastAsia="Calibri"/>
                <w:bCs/>
              </w:rPr>
              <w:t>у</w:t>
            </w:r>
            <w:r>
              <w:rPr>
                <w:rFonts w:eastAsia="Calibri"/>
                <w:bCs/>
              </w:rPr>
              <w:t>чения</w:t>
            </w:r>
            <w:r w:rsidR="00A331F4">
              <w:rPr>
                <w:rFonts w:eastAsia="Calibri"/>
                <w:bCs/>
              </w:rPr>
              <w:t xml:space="preserve"> в образовательных учреждениях С</w:t>
            </w:r>
            <w:r>
              <w:rPr>
                <w:rFonts w:eastAsia="Calibri"/>
                <w:bCs/>
              </w:rPr>
              <w:t>ПО</w:t>
            </w:r>
          </w:p>
          <w:p w14:paraId="4271958D" w14:textId="77777777" w:rsidR="00C86760" w:rsidRDefault="00C86760">
            <w:pPr>
              <w:rPr>
                <w:i/>
              </w:rPr>
            </w:pPr>
            <w:r>
              <w:rPr>
                <w:rFonts w:eastAsia="Calibri"/>
                <w:bCs/>
              </w:rPr>
              <w:t>Методическая работа мастера профе</w:t>
            </w:r>
            <w:r>
              <w:rPr>
                <w:rFonts w:eastAsia="Calibri"/>
                <w:bCs/>
              </w:rPr>
              <w:t>с</w:t>
            </w:r>
            <w:r>
              <w:rPr>
                <w:rFonts w:eastAsia="Calibri"/>
                <w:bCs/>
              </w:rPr>
              <w:t>сионального обучения</w:t>
            </w:r>
          </w:p>
          <w:p w14:paraId="1A83249B" w14:textId="77777777" w:rsidR="00C86760" w:rsidRDefault="00C86760"/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014BE" w14:textId="77777777" w:rsidR="00C86760" w:rsidRDefault="00C86760">
            <w:r>
              <w:t>20</w:t>
            </w:r>
          </w:p>
        </w:tc>
      </w:tr>
      <w:tr w:rsidR="00C86760" w14:paraId="44336A97" w14:textId="77777777" w:rsidTr="00C86760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4FF08" w14:textId="77777777" w:rsidR="00C86760" w:rsidRDefault="00C86760">
            <w:pPr>
              <w:jc w:val="center"/>
              <w:rPr>
                <w:rFonts w:eastAsia="Calibri"/>
              </w:rPr>
            </w:pPr>
            <w:r>
              <w:lastRenderedPageBreak/>
              <w:t>Самостоятельная работа</w:t>
            </w:r>
          </w:p>
          <w:p w14:paraId="03488FD4" w14:textId="77777777" w:rsidR="00F50C02" w:rsidRDefault="00F50C02" w:rsidP="00F50C02">
            <w:r>
              <w:t>Разработка сценария проведения тематической экскурсии на предприятии</w:t>
            </w:r>
          </w:p>
          <w:p w14:paraId="11C27B28" w14:textId="77777777" w:rsidR="00F50C02" w:rsidRDefault="00F50C02" w:rsidP="00F50C02">
            <w:r>
              <w:t>Составление обобщенной опорной схемы обще трудовых функций рабочего (по проф</w:t>
            </w:r>
            <w:r>
              <w:t>и</w:t>
            </w:r>
            <w:r>
              <w:t xml:space="preserve">лю подготовки) </w:t>
            </w:r>
          </w:p>
          <w:p w14:paraId="6CFB576B" w14:textId="77777777" w:rsidR="00F50C02" w:rsidRDefault="00F50C02" w:rsidP="00F50C02">
            <w:r>
              <w:t>Написание реферата «Методика разработки документации планирования и нормиров</w:t>
            </w:r>
            <w:r>
              <w:t>а</w:t>
            </w:r>
            <w:r>
              <w:t>ния производственного обучения»</w:t>
            </w:r>
          </w:p>
          <w:p w14:paraId="015582F6" w14:textId="77777777" w:rsidR="00F50C02" w:rsidRDefault="00F50C02" w:rsidP="00F50C02">
            <w:r>
              <w:t>Творческая работа: «Оптимизация методического обеспечения уроков профессиональн</w:t>
            </w:r>
            <w:r>
              <w:t>о</w:t>
            </w:r>
            <w:r>
              <w:t>го обучения (или урока по специальной дисциплине) по профилю подготавливаемой р</w:t>
            </w:r>
            <w:r>
              <w:t>а</w:t>
            </w:r>
            <w:r>
              <w:t>бочей профессии</w:t>
            </w:r>
          </w:p>
          <w:p w14:paraId="488DB7D0" w14:textId="77777777" w:rsidR="00F50C02" w:rsidRDefault="00F50C02" w:rsidP="00F50C02">
            <w:r>
              <w:t>Разработка материала к докладу на методическом совещании (</w:t>
            </w:r>
            <w:proofErr w:type="spellStart"/>
            <w:r>
              <w:t>пед</w:t>
            </w:r>
            <w:proofErr w:type="spellEnd"/>
            <w:r>
              <w:t xml:space="preserve">. чтении, научно-практической конференции) </w:t>
            </w:r>
          </w:p>
          <w:p w14:paraId="7FD172FD" w14:textId="77777777" w:rsidR="00F50C02" w:rsidRDefault="00F50C02" w:rsidP="00F50C02">
            <w:r>
              <w:t>Разработка методической литературы</w:t>
            </w:r>
          </w:p>
          <w:p w14:paraId="213543B5" w14:textId="77777777" w:rsidR="00C86760" w:rsidRDefault="00F50C02" w:rsidP="00F50C02">
            <w:pPr>
              <w:tabs>
                <w:tab w:val="left" w:pos="0"/>
                <w:tab w:val="left" w:pos="360"/>
              </w:tabs>
              <w:spacing w:line="100" w:lineRule="atLeast"/>
              <w:jc w:val="both"/>
            </w:pPr>
            <w:r>
              <w:t xml:space="preserve"> Творческая работа: «Оптимизация методического обеспечения уроков профессионал</w:t>
            </w:r>
            <w:r>
              <w:t>ь</w:t>
            </w:r>
            <w:r>
              <w:t>ного обучения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32A88" w14:textId="77777777" w:rsidR="00C86760" w:rsidRDefault="00C86760">
            <w:pPr>
              <w:rPr>
                <w:rFonts w:eastAsia="Calibri"/>
              </w:rPr>
            </w:pPr>
            <w:r>
              <w:rPr>
                <w:rFonts w:eastAsia="Calibri"/>
              </w:rPr>
              <w:t>24</w:t>
            </w:r>
          </w:p>
        </w:tc>
      </w:tr>
    </w:tbl>
    <w:p w14:paraId="038CEBC4" w14:textId="77777777" w:rsidR="00917ABF" w:rsidRDefault="00917ABF" w:rsidP="00917ABF">
      <w:pPr>
        <w:jc w:val="center"/>
        <w:rPr>
          <w:rFonts w:eastAsia="TimesNewRoman"/>
          <w:b/>
          <w:sz w:val="28"/>
        </w:rPr>
      </w:pPr>
      <w:r>
        <w:rPr>
          <w:rFonts w:eastAsia="TimesNewRoman"/>
          <w:b/>
          <w:sz w:val="28"/>
        </w:rPr>
        <w:br w:type="page"/>
      </w:r>
      <w:r w:rsidR="005B7FF5">
        <w:rPr>
          <w:rFonts w:eastAsia="TimesNewRoman"/>
          <w:b/>
          <w:sz w:val="28"/>
        </w:rPr>
        <w:lastRenderedPageBreak/>
        <w:t xml:space="preserve">7. </w:t>
      </w:r>
      <w:r w:rsidRPr="00D12548">
        <w:rPr>
          <w:rFonts w:eastAsia="TimesNewRoman"/>
          <w:b/>
          <w:sz w:val="28"/>
        </w:rPr>
        <w:t xml:space="preserve">ЛИСТ ИЗМЕНЕНИЙ И ДОПОЛНЕНИЙ, ВНЕСЕННЫХ </w:t>
      </w:r>
    </w:p>
    <w:p w14:paraId="503D6790" w14:textId="77777777" w:rsidR="00917ABF" w:rsidRPr="00D12548" w:rsidRDefault="00A80FE8" w:rsidP="00917ABF">
      <w:pPr>
        <w:jc w:val="center"/>
        <w:rPr>
          <w:rFonts w:eastAsia="TimesNewRoman"/>
          <w:b/>
          <w:sz w:val="28"/>
        </w:rPr>
      </w:pPr>
      <w:r>
        <w:rPr>
          <w:rFonts w:eastAsia="TimesNewRoman"/>
          <w:b/>
          <w:sz w:val="28"/>
        </w:rPr>
        <w:t>В</w:t>
      </w:r>
      <w:r w:rsidR="00917ABF" w:rsidRPr="00D12548">
        <w:rPr>
          <w:rFonts w:eastAsia="TimesNewRoman"/>
          <w:b/>
          <w:sz w:val="28"/>
        </w:rPr>
        <w:t>РАБОЧУЮ ПРОГРАММУ</w:t>
      </w:r>
    </w:p>
    <w:p w14:paraId="5EBAE357" w14:textId="77777777" w:rsidR="00917ABF" w:rsidRPr="00802D24" w:rsidRDefault="00917ABF" w:rsidP="00917ABF">
      <w:pPr>
        <w:jc w:val="center"/>
        <w:rPr>
          <w:rFonts w:eastAsia="TimesNewRoman"/>
          <w:sz w:val="28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95"/>
        <w:gridCol w:w="4819"/>
      </w:tblGrid>
      <w:tr w:rsidR="00917ABF" w:rsidRPr="004F7560" w14:paraId="39298CF0" w14:textId="77777777" w:rsidTr="00917ABF">
        <w:trPr>
          <w:trHeight w:val="20"/>
        </w:trPr>
        <w:tc>
          <w:tcPr>
            <w:tcW w:w="10314" w:type="dxa"/>
            <w:gridSpan w:val="2"/>
          </w:tcPr>
          <w:p w14:paraId="42B06D40" w14:textId="77777777" w:rsidR="00917ABF" w:rsidRPr="004F7560" w:rsidRDefault="00917ABF" w:rsidP="00917ABF">
            <w:r w:rsidRPr="004F7560">
              <w:t xml:space="preserve">№ изменения,  дата внесения изменения; № страницы с изменением; </w:t>
            </w:r>
          </w:p>
          <w:p w14:paraId="055C18A1" w14:textId="77777777" w:rsidR="00917ABF" w:rsidRPr="004F7560" w:rsidRDefault="00917ABF" w:rsidP="00917ABF">
            <w:pPr>
              <w:jc w:val="right"/>
              <w:rPr>
                <w:i/>
              </w:rPr>
            </w:pPr>
            <w:r w:rsidRPr="004F7560">
              <w:rPr>
                <w:i/>
              </w:rPr>
              <w:t>.</w:t>
            </w:r>
          </w:p>
        </w:tc>
      </w:tr>
      <w:tr w:rsidR="00917ABF" w:rsidRPr="004F7560" w14:paraId="2C214807" w14:textId="77777777" w:rsidTr="00917ABF">
        <w:trPr>
          <w:trHeight w:val="20"/>
        </w:trPr>
        <w:tc>
          <w:tcPr>
            <w:tcW w:w="5495" w:type="dxa"/>
          </w:tcPr>
          <w:p w14:paraId="0A10B2BA" w14:textId="77777777" w:rsidR="00917ABF" w:rsidRPr="004F7560" w:rsidRDefault="00917ABF" w:rsidP="00917ABF">
            <w:pPr>
              <w:jc w:val="center"/>
              <w:rPr>
                <w:b/>
              </w:rPr>
            </w:pPr>
            <w:r w:rsidRPr="004F7560">
              <w:rPr>
                <w:b/>
              </w:rPr>
              <w:t>БЫЛО</w:t>
            </w:r>
          </w:p>
          <w:p w14:paraId="3DA52D63" w14:textId="77777777" w:rsidR="00917ABF" w:rsidRPr="004F7560" w:rsidRDefault="00917ABF" w:rsidP="00917ABF">
            <w:pPr>
              <w:jc w:val="center"/>
              <w:rPr>
                <w:b/>
              </w:rPr>
            </w:pPr>
          </w:p>
          <w:p w14:paraId="04CB0210" w14:textId="77777777" w:rsidR="00917ABF" w:rsidRPr="004F7560" w:rsidRDefault="00917ABF" w:rsidP="00917ABF">
            <w:pPr>
              <w:jc w:val="center"/>
              <w:rPr>
                <w:b/>
              </w:rPr>
            </w:pPr>
          </w:p>
          <w:p w14:paraId="7B1AE425" w14:textId="77777777" w:rsidR="00917ABF" w:rsidRPr="004F7560" w:rsidRDefault="00917ABF" w:rsidP="00917ABF">
            <w:pPr>
              <w:jc w:val="center"/>
              <w:rPr>
                <w:b/>
              </w:rPr>
            </w:pPr>
          </w:p>
        </w:tc>
        <w:tc>
          <w:tcPr>
            <w:tcW w:w="4819" w:type="dxa"/>
          </w:tcPr>
          <w:p w14:paraId="51AF5275" w14:textId="77777777" w:rsidR="00917ABF" w:rsidRPr="004F7560" w:rsidRDefault="00917ABF" w:rsidP="00917ABF">
            <w:pPr>
              <w:jc w:val="center"/>
              <w:rPr>
                <w:b/>
              </w:rPr>
            </w:pPr>
            <w:r w:rsidRPr="004F7560">
              <w:rPr>
                <w:b/>
              </w:rPr>
              <w:t>СТАЛО</w:t>
            </w:r>
          </w:p>
          <w:p w14:paraId="4DFB2573" w14:textId="77777777" w:rsidR="00917ABF" w:rsidRPr="004F7560" w:rsidRDefault="00917ABF" w:rsidP="00917ABF">
            <w:pPr>
              <w:jc w:val="center"/>
              <w:rPr>
                <w:b/>
              </w:rPr>
            </w:pPr>
          </w:p>
          <w:p w14:paraId="36D8898A" w14:textId="77777777" w:rsidR="00917ABF" w:rsidRPr="004F7560" w:rsidRDefault="00917ABF" w:rsidP="00917ABF">
            <w:pPr>
              <w:jc w:val="center"/>
              <w:rPr>
                <w:b/>
              </w:rPr>
            </w:pPr>
          </w:p>
        </w:tc>
      </w:tr>
      <w:tr w:rsidR="00917ABF" w:rsidRPr="004F7560" w14:paraId="0C9D9385" w14:textId="77777777" w:rsidTr="00917ABF">
        <w:trPr>
          <w:trHeight w:val="20"/>
        </w:trPr>
        <w:tc>
          <w:tcPr>
            <w:tcW w:w="10314" w:type="dxa"/>
            <w:gridSpan w:val="2"/>
          </w:tcPr>
          <w:p w14:paraId="13D506AB" w14:textId="77777777" w:rsidR="00917ABF" w:rsidRPr="004F7560" w:rsidRDefault="00917ABF" w:rsidP="00917ABF">
            <w:r w:rsidRPr="004F7560">
              <w:t>Основание:</w:t>
            </w:r>
          </w:p>
          <w:p w14:paraId="6E6D8497" w14:textId="77777777" w:rsidR="00917ABF" w:rsidRPr="004F7560" w:rsidRDefault="00917ABF" w:rsidP="00917ABF"/>
          <w:p w14:paraId="7A849714" w14:textId="77777777" w:rsidR="00917ABF" w:rsidRPr="004F7560" w:rsidRDefault="00917ABF" w:rsidP="00917ABF">
            <w:r w:rsidRPr="004F7560">
              <w:t>Подпись лица внесшего изменения</w:t>
            </w:r>
          </w:p>
          <w:p w14:paraId="4BA4CEC7" w14:textId="77777777" w:rsidR="00917ABF" w:rsidRPr="004F7560" w:rsidRDefault="00917ABF" w:rsidP="00917ABF">
            <w:pPr>
              <w:jc w:val="center"/>
              <w:rPr>
                <w:b/>
              </w:rPr>
            </w:pPr>
          </w:p>
        </w:tc>
      </w:tr>
    </w:tbl>
    <w:p w14:paraId="14310606" w14:textId="77777777" w:rsidR="00D171C2" w:rsidRPr="005B2066" w:rsidRDefault="005B2066" w:rsidP="005B2066">
      <w:pPr>
        <w:pageBreakBefore/>
        <w:spacing w:after="200" w:line="276" w:lineRule="auto"/>
        <w:jc w:val="center"/>
        <w:rPr>
          <w:b/>
          <w:sz w:val="28"/>
        </w:rPr>
      </w:pPr>
      <w:proofErr w:type="spellStart"/>
      <w:r w:rsidRPr="005B2066">
        <w:rPr>
          <w:b/>
          <w:sz w:val="28"/>
        </w:rPr>
        <w:lastRenderedPageBreak/>
        <w:t>Долгушин</w:t>
      </w:r>
      <w:proofErr w:type="spellEnd"/>
      <w:r w:rsidRPr="005B2066">
        <w:rPr>
          <w:b/>
          <w:sz w:val="28"/>
        </w:rPr>
        <w:t xml:space="preserve"> Николай Евгеньевич</w:t>
      </w:r>
    </w:p>
    <w:p w14:paraId="37C0CA34" w14:textId="77777777" w:rsidR="00D171C2" w:rsidRDefault="00D171C2">
      <w:pPr>
        <w:spacing w:after="200" w:line="276" w:lineRule="auto"/>
        <w:jc w:val="center"/>
        <w:rPr>
          <w:b/>
          <w:sz w:val="28"/>
          <w:szCs w:val="28"/>
        </w:rPr>
      </w:pPr>
    </w:p>
    <w:p w14:paraId="7A1A054E" w14:textId="77777777" w:rsidR="00F978FB" w:rsidRPr="001F6350" w:rsidRDefault="00F978FB" w:rsidP="00F978FB">
      <w:pPr>
        <w:jc w:val="center"/>
        <w:rPr>
          <w:bCs/>
          <w:lang w:eastAsia="ru-RU"/>
        </w:rPr>
      </w:pPr>
      <w:r w:rsidRPr="001F6350">
        <w:rPr>
          <w:bCs/>
          <w:lang w:eastAsia="ru-RU"/>
        </w:rPr>
        <w:t xml:space="preserve">МИНИСТЕРСТВО </w:t>
      </w:r>
      <w:r w:rsidR="000C691C">
        <w:rPr>
          <w:bCs/>
          <w:lang w:eastAsia="ru-RU"/>
        </w:rPr>
        <w:t>ОБРАЗОВАНИЯ</w:t>
      </w:r>
      <w:proofErr w:type="gramStart"/>
      <w:r w:rsidR="000C691C">
        <w:rPr>
          <w:bCs/>
          <w:lang w:eastAsia="ru-RU"/>
        </w:rPr>
        <w:t xml:space="preserve"> ,</w:t>
      </w:r>
      <w:proofErr w:type="gramEnd"/>
      <w:r w:rsidR="000C691C">
        <w:rPr>
          <w:bCs/>
          <w:lang w:eastAsia="ru-RU"/>
        </w:rPr>
        <w:t xml:space="preserve"> </w:t>
      </w:r>
      <w:r w:rsidRPr="001F6350">
        <w:rPr>
          <w:bCs/>
          <w:lang w:eastAsia="ru-RU"/>
        </w:rPr>
        <w:t>НАУКИ</w:t>
      </w:r>
      <w:r w:rsidR="000C691C">
        <w:rPr>
          <w:bCs/>
          <w:lang w:eastAsia="ru-RU"/>
        </w:rPr>
        <w:t xml:space="preserve"> И МОЛОЖЕЖНОЙ ПОЛИТИКИ </w:t>
      </w:r>
      <w:r w:rsidRPr="001F6350">
        <w:rPr>
          <w:bCs/>
          <w:lang w:eastAsia="ru-RU"/>
        </w:rPr>
        <w:t xml:space="preserve"> КРАСНОДА</w:t>
      </w:r>
      <w:r w:rsidRPr="001F6350">
        <w:rPr>
          <w:bCs/>
          <w:lang w:eastAsia="ru-RU"/>
        </w:rPr>
        <w:t>Р</w:t>
      </w:r>
      <w:r w:rsidRPr="001F6350">
        <w:rPr>
          <w:bCs/>
          <w:lang w:eastAsia="ru-RU"/>
        </w:rPr>
        <w:t>СКОГО КРАЯ</w:t>
      </w:r>
    </w:p>
    <w:p w14:paraId="534A6810" w14:textId="77777777" w:rsidR="00F978FB" w:rsidRPr="001F6350" w:rsidRDefault="00F978FB" w:rsidP="00F978FB">
      <w:pPr>
        <w:jc w:val="center"/>
        <w:rPr>
          <w:b/>
          <w:bCs/>
          <w:lang w:eastAsia="ru-RU"/>
        </w:rPr>
      </w:pPr>
    </w:p>
    <w:p w14:paraId="688708D9" w14:textId="77777777" w:rsidR="00F978FB" w:rsidRPr="001F6350" w:rsidRDefault="00F978FB" w:rsidP="00F978FB">
      <w:pPr>
        <w:jc w:val="center"/>
        <w:rPr>
          <w:sz w:val="28"/>
          <w:lang w:eastAsia="ru-RU"/>
        </w:rPr>
      </w:pPr>
      <w:r w:rsidRPr="001F6350">
        <w:rPr>
          <w:b/>
          <w:bCs/>
          <w:lang w:eastAsia="ru-RU"/>
        </w:rPr>
        <w:t>ГОСУДАРСТВЕННОЕ АВТОНОМНОЕ ПРОФЕССИОНАЛЬНОЕ ОБРАЗОВАТЕЛЬНОЕ УЧРЕЖДЕНИЕ КРАСНОДАРСКОГО КРАЯ</w:t>
      </w:r>
    </w:p>
    <w:p w14:paraId="1F6B6146" w14:textId="77777777" w:rsidR="00F978FB" w:rsidRPr="001F6350" w:rsidRDefault="00F978FB" w:rsidP="00F978FB">
      <w:pPr>
        <w:keepNext/>
        <w:jc w:val="center"/>
        <w:outlineLvl w:val="1"/>
        <w:rPr>
          <w:b/>
          <w:bCs/>
          <w:lang w:eastAsia="ru-RU"/>
        </w:rPr>
      </w:pPr>
      <w:r w:rsidRPr="001F6350">
        <w:rPr>
          <w:b/>
          <w:bCs/>
          <w:lang w:eastAsia="ru-RU"/>
        </w:rPr>
        <w:t xml:space="preserve"> «КРАСНОДАРСКИЙ ГУМАНИТАРНО-ТЕХНОЛОГИЧЕСКИЙ КОЛЛЕДЖ»</w:t>
      </w:r>
    </w:p>
    <w:p w14:paraId="757F783E" w14:textId="77777777" w:rsidR="00F978FB" w:rsidRPr="001F6350" w:rsidRDefault="00F978FB" w:rsidP="00F978FB">
      <w:pPr>
        <w:ind w:left="-240" w:firstLine="240"/>
        <w:jc w:val="center"/>
        <w:rPr>
          <w:b/>
          <w:spacing w:val="-12"/>
          <w:sz w:val="28"/>
          <w:szCs w:val="28"/>
        </w:rPr>
      </w:pPr>
    </w:p>
    <w:p w14:paraId="3634DD1B" w14:textId="77777777" w:rsidR="00F978FB" w:rsidRPr="001F6350" w:rsidRDefault="00F978FB" w:rsidP="00F978FB">
      <w:pPr>
        <w:jc w:val="right"/>
        <w:rPr>
          <w:sz w:val="28"/>
          <w:szCs w:val="28"/>
        </w:rPr>
      </w:pPr>
    </w:p>
    <w:p w14:paraId="251334F2" w14:textId="77777777" w:rsidR="00F978FB" w:rsidRPr="001F6350" w:rsidRDefault="00F978FB" w:rsidP="00F978FB">
      <w:pPr>
        <w:jc w:val="right"/>
        <w:rPr>
          <w:sz w:val="28"/>
          <w:szCs w:val="28"/>
        </w:rPr>
      </w:pPr>
    </w:p>
    <w:p w14:paraId="6CE2DD1C" w14:textId="77777777" w:rsidR="00F978FB" w:rsidRPr="001F6350" w:rsidRDefault="00F978FB" w:rsidP="00F978FB">
      <w:pPr>
        <w:jc w:val="right"/>
        <w:rPr>
          <w:sz w:val="28"/>
          <w:szCs w:val="28"/>
        </w:rPr>
      </w:pPr>
    </w:p>
    <w:p w14:paraId="56497A06" w14:textId="77777777" w:rsidR="00F978FB" w:rsidRPr="001F6350" w:rsidRDefault="00F978FB" w:rsidP="00F978FB">
      <w:pPr>
        <w:jc w:val="right"/>
        <w:rPr>
          <w:sz w:val="28"/>
          <w:szCs w:val="28"/>
        </w:rPr>
      </w:pPr>
    </w:p>
    <w:p w14:paraId="5BDB25F3" w14:textId="77777777" w:rsidR="00F978FB" w:rsidRPr="001F6350" w:rsidRDefault="00F978FB" w:rsidP="00F978FB">
      <w:pPr>
        <w:jc w:val="center"/>
        <w:rPr>
          <w:b/>
          <w:sz w:val="28"/>
          <w:szCs w:val="28"/>
        </w:rPr>
      </w:pPr>
    </w:p>
    <w:p w14:paraId="014BB917" w14:textId="77777777" w:rsidR="00F978FB" w:rsidRPr="001F6350" w:rsidRDefault="00F978FB" w:rsidP="00F978FB">
      <w:pPr>
        <w:jc w:val="center"/>
        <w:rPr>
          <w:b/>
          <w:sz w:val="28"/>
          <w:szCs w:val="28"/>
        </w:rPr>
      </w:pPr>
      <w:r w:rsidRPr="001F6350">
        <w:rPr>
          <w:b/>
          <w:sz w:val="28"/>
          <w:szCs w:val="28"/>
        </w:rPr>
        <w:t>РАБОЧАЯ ПРОГРАММА ПРОФЕССИОНАЛЬНОГО МОДУЛЯ</w:t>
      </w:r>
    </w:p>
    <w:p w14:paraId="51086AB7" w14:textId="77777777" w:rsidR="00F978FB" w:rsidRPr="001F6350" w:rsidRDefault="00F978FB" w:rsidP="00F978FB">
      <w:pPr>
        <w:spacing w:before="120"/>
        <w:jc w:val="center"/>
        <w:rPr>
          <w:b/>
          <w:sz w:val="28"/>
          <w:szCs w:val="28"/>
        </w:rPr>
      </w:pPr>
      <w:r w:rsidRPr="001F6350">
        <w:rPr>
          <w:b/>
          <w:sz w:val="28"/>
          <w:szCs w:val="28"/>
        </w:rPr>
        <w:t>ПМ. 01. Организация учебно-производственного процесса</w:t>
      </w:r>
    </w:p>
    <w:p w14:paraId="4AF2D3A2" w14:textId="77777777" w:rsidR="00F978FB" w:rsidRPr="001F6350" w:rsidRDefault="00F978FB" w:rsidP="00F978FB">
      <w:pPr>
        <w:jc w:val="center"/>
        <w:rPr>
          <w:b/>
          <w:i/>
          <w:sz w:val="28"/>
          <w:szCs w:val="28"/>
        </w:rPr>
      </w:pPr>
    </w:p>
    <w:p w14:paraId="60ADDB65" w14:textId="77777777" w:rsidR="00F978FB" w:rsidRPr="001F6350" w:rsidRDefault="00F978FB" w:rsidP="00F978FB">
      <w:pPr>
        <w:jc w:val="center"/>
        <w:rPr>
          <w:b/>
          <w:i/>
          <w:sz w:val="28"/>
          <w:szCs w:val="28"/>
        </w:rPr>
      </w:pPr>
      <w:r w:rsidRPr="001F6350">
        <w:rPr>
          <w:b/>
          <w:i/>
          <w:sz w:val="28"/>
          <w:szCs w:val="28"/>
        </w:rPr>
        <w:t xml:space="preserve">профессионального цикла </w:t>
      </w:r>
    </w:p>
    <w:p w14:paraId="08C6A0F7" w14:textId="77777777" w:rsidR="00CC4518" w:rsidRDefault="00CC4518" w:rsidP="00CC4518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образовательной программы среднего профессионального образования </w:t>
      </w:r>
    </w:p>
    <w:p w14:paraId="4719CD17" w14:textId="77777777" w:rsidR="00CC4518" w:rsidRDefault="00CC4518" w:rsidP="00CC4518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по программе подготовки специалистов среднего звена</w:t>
      </w:r>
    </w:p>
    <w:p w14:paraId="43DDCF63" w14:textId="77777777" w:rsidR="00F978FB" w:rsidRPr="001F6350" w:rsidRDefault="00F978FB" w:rsidP="00F978FB">
      <w:pPr>
        <w:jc w:val="center"/>
        <w:rPr>
          <w:b/>
          <w:i/>
          <w:sz w:val="28"/>
          <w:szCs w:val="28"/>
        </w:rPr>
      </w:pPr>
      <w:r w:rsidRPr="001F6350">
        <w:rPr>
          <w:b/>
          <w:i/>
          <w:sz w:val="28"/>
          <w:szCs w:val="28"/>
        </w:rPr>
        <w:t xml:space="preserve"> по специальности 44.02.06 Профессиональное обучение </w:t>
      </w:r>
    </w:p>
    <w:p w14:paraId="2F69CF40" w14:textId="77777777" w:rsidR="00F978FB" w:rsidRPr="001F6350" w:rsidRDefault="00F978FB" w:rsidP="00F978FB">
      <w:pPr>
        <w:jc w:val="center"/>
        <w:rPr>
          <w:b/>
          <w:i/>
          <w:sz w:val="28"/>
          <w:szCs w:val="28"/>
        </w:rPr>
      </w:pPr>
      <w:r w:rsidRPr="001F6350">
        <w:rPr>
          <w:b/>
          <w:i/>
          <w:sz w:val="28"/>
          <w:szCs w:val="28"/>
        </w:rPr>
        <w:t>(в отрасли технологии продукции общественного питания)</w:t>
      </w:r>
    </w:p>
    <w:p w14:paraId="09408C44" w14:textId="77777777" w:rsidR="00F978FB" w:rsidRPr="001F6350" w:rsidRDefault="00F978FB" w:rsidP="00F978FB">
      <w:pPr>
        <w:jc w:val="center"/>
        <w:rPr>
          <w:b/>
          <w:i/>
          <w:sz w:val="28"/>
          <w:szCs w:val="28"/>
        </w:rPr>
      </w:pPr>
    </w:p>
    <w:p w14:paraId="0C51C128" w14:textId="77777777" w:rsidR="00F978FB" w:rsidRPr="001F6350" w:rsidRDefault="00F978FB" w:rsidP="00F978FB">
      <w:pPr>
        <w:jc w:val="center"/>
        <w:rPr>
          <w:b/>
          <w:i/>
          <w:sz w:val="28"/>
          <w:szCs w:val="28"/>
        </w:rPr>
      </w:pPr>
      <w:r w:rsidRPr="001F6350">
        <w:rPr>
          <w:b/>
          <w:i/>
          <w:sz w:val="28"/>
          <w:szCs w:val="28"/>
        </w:rPr>
        <w:t xml:space="preserve">профиль получаемого профессионального образования </w:t>
      </w:r>
      <w:r>
        <w:rPr>
          <w:b/>
          <w:i/>
          <w:sz w:val="28"/>
          <w:szCs w:val="28"/>
        </w:rPr>
        <w:t>- технический</w:t>
      </w:r>
    </w:p>
    <w:p w14:paraId="376BD4B4" w14:textId="77777777" w:rsidR="00F978FB" w:rsidRPr="001F6350" w:rsidRDefault="00F978FB" w:rsidP="00F978FB">
      <w:pPr>
        <w:spacing w:line="480" w:lineRule="auto"/>
        <w:jc w:val="center"/>
        <w:rPr>
          <w:b/>
          <w:i/>
          <w:sz w:val="28"/>
          <w:szCs w:val="28"/>
        </w:rPr>
      </w:pPr>
    </w:p>
    <w:p w14:paraId="3ECBC792" w14:textId="02453AF9" w:rsidR="009D1D48" w:rsidRPr="009D1D48" w:rsidRDefault="002D48A0" w:rsidP="00F978FB">
      <w:pPr>
        <w:spacing w:after="200" w:line="276" w:lineRule="auto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12A7E8D5" wp14:editId="53190798">
                <wp:simplePos x="0" y="0"/>
                <wp:positionH relativeFrom="column">
                  <wp:posOffset>-110490</wp:posOffset>
                </wp:positionH>
                <wp:positionV relativeFrom="paragraph">
                  <wp:posOffset>-9493885</wp:posOffset>
                </wp:positionV>
                <wp:extent cx="6951980" cy="1193800"/>
                <wp:effectExtent l="0" t="2540" r="0" b="3810"/>
                <wp:wrapSquare wrapText="bothSides"/>
                <wp:docPr id="6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51980" cy="1193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rect w14:anchorId="526A24BC" id="Rectangle 4" o:spid="_x0000_s1026" style="position:absolute;margin-left:-8.7pt;margin-top:-747.55pt;width:547.4pt;height:94pt;z-index:2516577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VmUdgIAAO8EAAAOAAAAZHJzL2Uyb0RvYy54bWysVG1v0zAQ/o7Ef7D8vUtS0q6Jlk57oQhp&#10;wMTgB7i201g4Pst2mw7Ef+fstKMDPiBEKzk+3/n8PPecfXG57zXZSecVmIYWZzkl0nAQymwa+vnT&#10;arKgxAdmBNNgZEMfpaeXy5cvLgZbyyl0oIV0BJMYXw+2oV0Its4yzzvZM38GVhp0tuB6FtB0m0w4&#10;NmD2XmfTPJ9nAzhhHXDpPa7ejk66TPnbVvLwoW29DEQ3FLGFNLo0ruOYLS9YvXHMdoofYLB/QNEz&#10;ZfDQp1S3LDCydeq3VL3iDjy04YxDn0HbKi4TB2RT5L+weeiYlYkLFsfbpzL5/5eWv9/dO6JEQ+eU&#10;GNajRB+xaMxstCRlLM9gfY1RD/beRYLe3gH/4omBmw6j5JVzMHSSCQRVxPjs2YZoeNxK1sM7EJid&#10;bQOkSu1b18eEWAOyT4I8Pgki94FwXJxXs6JaoG4cfUVRvVrkSbKM1cft1vnwRkJP4qShDsGn9Gx3&#10;50OEw+pjSIIPWomV0joZbrO+0Y7sGHbHKv0SA2R5GqZNDDYQt40ZxxVEiWdEX8Sb1P5WFdMyv55W&#10;k9V8cT4pV+VsUp3ni0leVNfVPC+r8nb1PQIsyrpTQkhzp4w8dl5R/p2yhzsw9kzqPTI0tJpNZ4n7&#10;M/T+lOQij/8/kXSwNQLZsTqK+fowD0zpcZ49R5wKi7SP31SIJH1Ue+yaNYhHVN4B6oIa4iuBkw7c&#10;V0oGvHENNfgkUKLfGuydqijLeEGTUc7Op2i4U8/61MMMx0QN5cFRMho3YbzWW+vUpsOTilQLA1fY&#10;ca1KvRC7cUR16FO8VYnB4QWI1/bUTlE/36nlDwAAAP//AwBQSwMEFAAGAAgAAAAhAE60H6rhAAAA&#10;EAEAAA8AAABkcnMvZG93bnJldi54bWxMjzFPwzAQhXck/oN1SCyotQMpKSFOVSF1Y2lhoJubHHGE&#10;fY5st0359TgT3e7ee3r3XbUarWEn9KF3JCGbC2BIjWt76iR8fmxmS2AhKmqVcYQSLhhgVd/eVKps&#10;3Zm2eNrFjqUSCqWSoGMcSs5Do9GqMHcDUvK+nbcqptV3vPXqnMqt4Y9CPHOrekoXtBrwTWPzszta&#10;CWu9z+LCf8Xt+yVsBBn8HfIHKe/vxvUrsIhj/A/DhJ/QoU5MB3ekNjAjYZYVeYpOQ/6yyIBNGVFM&#10;4mESn0SRAa8rfv1I/QcAAP//AwBQSwECLQAUAAYACAAAACEAtoM4kv4AAADhAQAAEwAAAAAAAAAA&#10;AAAAAAAAAAAAW0NvbnRlbnRfVHlwZXNdLnhtbFBLAQItABQABgAIAAAAIQA4/SH/1gAAAJQBAAAL&#10;AAAAAAAAAAAAAAAAAC8BAABfcmVscy8ucmVsc1BLAQItABQABgAIAAAAIQDdPVmUdgIAAO8EAAAO&#10;AAAAAAAAAAAAAAAAAC4CAABkcnMvZTJvRG9jLnhtbFBLAQItABQABgAIAAAAIQBOtB+q4QAAABAB&#10;AAAPAAAAAAAAAAAAAAAAANAEAABkcnMvZG93bnJldi54bWxQSwUGAAAAAAQABADzAAAA3gUAAAAA&#10;" stroked="f" strokecolor="gray">
                <v:stroke joinstyle="round"/>
                <w10:wrap type="squar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4E9BDC70" wp14:editId="0329DD82">
                <wp:simplePos x="0" y="0"/>
                <wp:positionH relativeFrom="column">
                  <wp:posOffset>-212090</wp:posOffset>
                </wp:positionH>
                <wp:positionV relativeFrom="paragraph">
                  <wp:posOffset>-9234805</wp:posOffset>
                </wp:positionV>
                <wp:extent cx="6714490" cy="558800"/>
                <wp:effectExtent l="3175" t="4445" r="0" b="0"/>
                <wp:wrapSquare wrapText="bothSides"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14490" cy="558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rect w14:anchorId="56B62FE5" id="Rectangle 5" o:spid="_x0000_s1026" style="position:absolute;margin-left:-16.7pt;margin-top:-727.15pt;width:528.7pt;height:44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rvLdAIAAO4EAAAOAAAAZHJzL2Uyb0RvYy54bWysVNuO0zAQfUfiHyy/d5NUSdtEm672QhHS&#10;AisWPsC1ncbC8US223RB+++MnXZpgQeEaCXH4xmPz5kz9uXVvtNkJ61TYGqaXaSUSMNBKLOp6ZfP&#10;q8mCEueZEUyDkTV9ko5eLV+/uhz6Sk6hBS2kJZjEuGroa9p631dJ4ngrO+YuoJcGnQ3Yjnk07SYR&#10;lg2YvdPJNE1nyQBW9Ba4dA5X70YnXcb8TSO5/9g0Tnqia4rYfBxtHNdhTJaXrNpY1reKH2Cwf0DR&#10;MWXw0JdUd8wzsrXqt1Sd4hYcNP6CQ5dA0yguIwdkk6W/sHlsWS8jFyyO61/K5P5fWv5h92CJEjUt&#10;KDGsQ4k+YdGY2WhJilCeoXcVRj32DzYQdP098K+OGLhtMUpeWwtDK5lAUFmIT842BMPhVrIe3oPA&#10;7GzrIVZq39guJMQakH0U5OlFELn3hOPibJ7leYm6cfQVxWKRRsUSVh1399b5txI6EiY1tYg9Zme7&#10;e+cDGlYdQyJ60EqslNbRsJv1rbZkx7A5VvEXCSDJ0zBtQrCBsG3MOK4gSDwj+ALcKPb3Mpvm6c20&#10;nKxmi/kkX+XFpJyni0malTflLM3L/G71HABmedUqIaS5V0YeGy/L/07YwxUYWya2HhlqWhbTInI/&#10;Q+9OSS7S8P8TSQtbI5Adq4KWbw5zz5Qe58k54lhYpH38xkJE5YPYY9OsQTyh8BZQF5QQHwmctGC/&#10;UTLghaupwReBEv3OYOuUKHS4n9HIi/kUDXvqWZ96mOGYqKbcW0pG49aPt3rbW7Vp8aQs1sLANTZc&#10;o2IvhGYcUR3aFC9VZHB4AMKtPbVj1M9navkDAAD//wMAUEsDBBQABgAIAAAAIQC5L/gj4wAAABAB&#10;AAAPAAAAZHJzL2Rvd25yZXYueG1sTI8xT8MwEIV3JP6DdUgsqHXSpBEKcaoKqRtLSwfY3OSII+Jz&#10;ZLttyq/nMsF2d+/p3feqzWQHcUEfekcK0mUCAqlxbU+dguP7bvEMIkRNrR4coYIbBtjU93eVLlt3&#10;pT1eDrETHEKh1ApMjGMpZWgMWh2WbkRi7ct5qyOvvpOt11cOt4NcJUkhre6JPxg94qvB5vtwtgq2&#10;5jONa/8R92+3sEtowJ8xf1Lq8WHavoCIOMU/M8z4jA41M53cmdogBgWLLMvZykOar/MMxOxJVjkX&#10;PM3HrCgykHUl/xepfwEAAP//AwBQSwECLQAUAAYACAAAACEAtoM4kv4AAADhAQAAEwAAAAAAAAAA&#10;AAAAAAAAAAAAW0NvbnRlbnRfVHlwZXNdLnhtbFBLAQItABQABgAIAAAAIQA4/SH/1gAAAJQBAAAL&#10;AAAAAAAAAAAAAAAAAC8BAABfcmVscy8ucmVsc1BLAQItABQABgAIAAAAIQBwjrvLdAIAAO4EAAAO&#10;AAAAAAAAAAAAAAAAAC4CAABkcnMvZTJvRG9jLnhtbFBLAQItABQABgAIAAAAIQC5L/gj4wAAABAB&#10;AAAPAAAAAAAAAAAAAAAAAM4EAABkcnMvZG93bnJldi54bWxQSwUGAAAAAAQABADzAAAA3gUAAAAA&#10;" stroked="f" strokecolor="gray">
                <v:stroke joinstyle="round"/>
                <w10:wrap type="square"/>
              </v:rect>
            </w:pict>
          </mc:Fallback>
        </mc:AlternateContent>
      </w:r>
    </w:p>
    <w:p w14:paraId="2AB3FF23" w14:textId="77777777" w:rsidR="009D1D48" w:rsidRPr="009D1D48" w:rsidRDefault="009D1D48" w:rsidP="009D1D48"/>
    <w:p w14:paraId="564FA60C" w14:textId="77777777" w:rsidR="009D1D48" w:rsidRPr="009D1D48" w:rsidRDefault="009D1D48" w:rsidP="009D1D48"/>
    <w:p w14:paraId="48A20D60" w14:textId="77777777" w:rsidR="009D1D48" w:rsidRPr="009D1D48" w:rsidRDefault="009D1D48" w:rsidP="009D1D48"/>
    <w:p w14:paraId="0BE7EEC0" w14:textId="77777777" w:rsidR="009D1D48" w:rsidRPr="009D1D48" w:rsidRDefault="009D1D48" w:rsidP="009D1D48"/>
    <w:p w14:paraId="5BBEEB2E" w14:textId="77777777" w:rsidR="009D1D48" w:rsidRPr="009D1D48" w:rsidRDefault="009D1D48" w:rsidP="009D1D48"/>
    <w:p w14:paraId="46511CBA" w14:textId="77777777" w:rsidR="009D1D48" w:rsidRDefault="009D1D48" w:rsidP="009D1D48"/>
    <w:p w14:paraId="30C7DD51" w14:textId="77777777" w:rsidR="009D1D48" w:rsidRDefault="009D1D48" w:rsidP="009D1D48"/>
    <w:p w14:paraId="7E824CC8" w14:textId="77777777" w:rsidR="00D171C2" w:rsidRPr="009D1D48" w:rsidRDefault="009D1D48" w:rsidP="009D1D48">
      <w:pPr>
        <w:tabs>
          <w:tab w:val="left" w:pos="3796"/>
        </w:tabs>
      </w:pPr>
      <w:r>
        <w:tab/>
      </w:r>
    </w:p>
    <w:sectPr w:rsidR="00D171C2" w:rsidRPr="009D1D48" w:rsidSect="00366AAE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1134" w:right="567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FF1F420" w14:textId="77777777" w:rsidR="008A2D27" w:rsidRDefault="008A2D27" w:rsidP="00D171C2">
      <w:r>
        <w:separator/>
      </w:r>
    </w:p>
  </w:endnote>
  <w:endnote w:type="continuationSeparator" w:id="0">
    <w:p w14:paraId="71E2C33C" w14:textId="77777777" w:rsidR="008A2D27" w:rsidRDefault="008A2D27" w:rsidP="00D171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B2BADA" w14:textId="2F9FCD90" w:rsidR="008A2D27" w:rsidRDefault="008A2D27">
    <w:pPr>
      <w:pStyle w:val="af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25796">
      <w:rPr>
        <w:noProof/>
      </w:rPr>
      <w:t>17</w:t>
    </w:r>
    <w:r>
      <w:rPr>
        <w:noProof/>
      </w:rPr>
      <w:fldChar w:fldCharType="end"/>
    </w:r>
  </w:p>
  <w:p w14:paraId="28B6F744" w14:textId="77777777" w:rsidR="008A2D27" w:rsidRDefault="008A2D27">
    <w:pPr>
      <w:pStyle w:val="af0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BA56A3" w14:textId="77777777" w:rsidR="008A2D27" w:rsidRDefault="008A2D27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E43ECE" w14:textId="555C49FA" w:rsidR="008A2D27" w:rsidRDefault="008A2D27">
    <w:pPr>
      <w:pStyle w:val="af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25796">
      <w:rPr>
        <w:noProof/>
      </w:rPr>
      <w:t>19</w:t>
    </w:r>
    <w:r>
      <w:rPr>
        <w:noProof/>
      </w:rPr>
      <w:fldChar w:fldCharType="end"/>
    </w:r>
  </w:p>
  <w:p w14:paraId="264A4280" w14:textId="77777777" w:rsidR="008A2D27" w:rsidRDefault="008A2D27">
    <w:pPr>
      <w:pStyle w:val="af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53FCC0" w14:textId="77777777" w:rsidR="008A2D27" w:rsidRDefault="008A2D27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28C97A" w14:textId="77777777" w:rsidR="008A2D27" w:rsidRDefault="008A2D27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B10EE4" w14:textId="72B9E077" w:rsidR="008A2D27" w:rsidRDefault="008A2D27">
    <w:pPr>
      <w:pStyle w:val="af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25796">
      <w:rPr>
        <w:noProof/>
      </w:rPr>
      <w:t>21</w:t>
    </w:r>
    <w:r>
      <w:rPr>
        <w:noProof/>
      </w:rPr>
      <w:fldChar w:fldCharType="end"/>
    </w:r>
  </w:p>
  <w:p w14:paraId="5B94F653" w14:textId="77777777" w:rsidR="008A2D27" w:rsidRDefault="008A2D27">
    <w:pPr>
      <w:pStyle w:val="af0"/>
      <w:ind w:right="360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F1DB58" w14:textId="77777777" w:rsidR="008A2D27" w:rsidRDefault="008A2D27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84E9CA" w14:textId="77777777" w:rsidR="008A2D27" w:rsidRDefault="008A2D27" w:rsidP="00D171C2">
      <w:r>
        <w:separator/>
      </w:r>
    </w:p>
  </w:footnote>
  <w:footnote w:type="continuationSeparator" w:id="0">
    <w:p w14:paraId="712A9061" w14:textId="77777777" w:rsidR="008A2D27" w:rsidRDefault="008A2D27" w:rsidP="00D171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A10F86" w14:textId="5C84F6DA" w:rsidR="008A2D27" w:rsidRDefault="002D48A0">
    <w:pPr>
      <w:pStyle w:val="af7"/>
      <w:ind w:right="360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6192" behindDoc="0" locked="0" layoutInCell="1" allowOverlap="1" wp14:anchorId="643386BA" wp14:editId="69397687">
              <wp:simplePos x="0" y="0"/>
              <wp:positionH relativeFrom="page">
                <wp:posOffset>0</wp:posOffset>
              </wp:positionH>
              <wp:positionV relativeFrom="paragraph">
                <wp:posOffset>635</wp:posOffset>
              </wp:positionV>
              <wp:extent cx="276860" cy="130810"/>
              <wp:effectExtent l="9525" t="3175" r="8890" b="8890"/>
              <wp:wrapSquare wrapText="largest"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6860" cy="13081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DF0A02B" w14:textId="77777777" w:rsidR="008A2D27" w:rsidRDefault="008A2D27">
                          <w:pPr>
                            <w:pStyle w:val="af7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shapetype w14:anchorId="643386BA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0;margin-top:.05pt;width:21.8pt;height:10.3pt;z-index: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W1/igIAABsFAAAOAAAAZHJzL2Uyb0RvYy54bWysVNuO2yAQfa/Uf0C8Z22n3mxsrbPaS1NV&#10;2l6k3X4AARyjYqBAYm+r/nsHiLOb9qWq6gc8wHA4M3OGy6uxl2jPrRNaNbg4yzHiimom1LbBXx7X&#10;syVGzhPFiNSKN/iJO3y1ev3qcjA1n+tOS8YtAhDl6sE0uPPe1FnmaMd74s604Qo2W2174mFqtxmz&#10;ZAD0XmbzPF9kg7bMWE25c7B6lzbxKuK3Laf+U9s67pFsMHDzcbRx3IQxW12SemuJ6QQ90CD/wKIn&#10;QsGlR6g74gnaWfEHVC+o1U63/ozqPtNtKyiPMUA0Rf5bNA8dMTzGAslx5pgm9/9g6cf9Z4sEa3CJ&#10;kSI9lOiRjx7d6BEVITuDcTU4PRhw8yMsQ5VjpM7ca/rVIaVvO6K2/NpaPXScMGAXT2YvjiYcF0A2&#10;wwfN4Bqy8zoCja3tQ+ogGQjQoUpPx8oEKhQW5xeL5QJ2KGwVb/JlESuXkXo6bKzz77juUTAabKHw&#10;EZzs752HMMB1cgl3OS0FWwsp48RuN7fSoj0Bkazjl85K05G0Ol3nkmvEO8GQKiApHTDTdWkFAgAC&#10;YS+EEhXxoyrmZX4zr2brxfJiVq7L81l1kS9neVHdVIu8rMq79c/AoCjrTjDG1b1QfFJnUf5d9Q99&#10;knQV9YmGBlfn8/MY3An7Q1iHWPPwhdpD0k7ceuGhWaXoG7w8OpE6FP2tYnCA1J4ImezslH5EgxxM&#10;/5iVKJGgiqQPP25GQAm62Wj2BGKxGooJdYcXBoxO2+8YDdCtDXbfdsRyjOR7BYILrT0ZdjI2k0EU&#10;haMN9hgl89anJ2BnrNh2gJwkrfQ1iLIVUTDPLIBymEAHRvKH1yK0+Mt59Hp+01a/AAAA//8DAFBL&#10;AwQUAAYACAAAACEA2fQxJNkAAAADAQAADwAAAGRycy9kb3ducmV2LnhtbEyPzW7CMBCE75V4B2sr&#10;9VachoqfkA2iVOVaNa3E1cRLHCVeR7GB9O0xp/a4M6OZb/PNaDtxocE3jhFepgkI4srphmuEn++P&#10;5yUIHxRr1TkmhF/ysCkmD7nKtLvyF13KUItYwj5TCCaEPpPSV4as8lPXE0fv5AarQjyHWupBXWO5&#10;7WSaJHNpVcNxwaiedoaqtjxbhNlnujj4ffm+6w+0apf+rT2xQXx6HLdrEIHG8BeGO35EhyIyHd2Z&#10;tRcdQnwk3FURvdfZHMQRIU0WIItc/mcvbgAAAP//AwBQSwECLQAUAAYACAAAACEAtoM4kv4AAADh&#10;AQAAEwAAAAAAAAAAAAAAAAAAAAAAW0NvbnRlbnRfVHlwZXNdLnhtbFBLAQItABQABgAIAAAAIQA4&#10;/SH/1gAAAJQBAAALAAAAAAAAAAAAAAAAAC8BAABfcmVscy8ucmVsc1BLAQItABQABgAIAAAAIQBe&#10;CW1/igIAABsFAAAOAAAAAAAAAAAAAAAAAC4CAABkcnMvZTJvRG9jLnhtbFBLAQItABQABgAIAAAA&#10;IQDZ9DEk2QAAAAMBAAAPAAAAAAAAAAAAAAAAAOQEAABkcnMvZG93bnJldi54bWxQSwUGAAAAAAQA&#10;BADzAAAA6gUAAAAA&#10;" stroked="f">
              <v:fill opacity="0"/>
              <v:textbox inset="0,0,0,0">
                <w:txbxContent>
                  <w:p w14:paraId="3DF0A02B" w14:textId="77777777" w:rsidR="008A2D27" w:rsidRDefault="008A2D27">
                    <w:pPr>
                      <w:pStyle w:val="af7"/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7216" behindDoc="0" locked="0" layoutInCell="1" allowOverlap="1" wp14:anchorId="27C47606" wp14:editId="6CF48FE6">
              <wp:simplePos x="0" y="0"/>
              <wp:positionH relativeFrom="page">
                <wp:posOffset>0</wp:posOffset>
              </wp:positionH>
              <wp:positionV relativeFrom="paragraph">
                <wp:posOffset>635</wp:posOffset>
              </wp:positionV>
              <wp:extent cx="276860" cy="130810"/>
              <wp:effectExtent l="9525" t="3175" r="8890" b="8890"/>
              <wp:wrapSquare wrapText="largest"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6860" cy="13081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38D3F5A" w14:textId="77777777" w:rsidR="008A2D27" w:rsidRDefault="008A2D27">
                          <w:pPr>
                            <w:pStyle w:val="af7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shape w14:anchorId="27C47606" id="Text Box 2" o:spid="_x0000_s1028" type="#_x0000_t202" style="position:absolute;margin-left:0;margin-top:.05pt;width:21.8pt;height:10.3pt;z-index: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0yhpjQIAACIFAAAOAAAAZHJzL2Uyb0RvYy54bWysVNuO2yAQfa/Uf0C8Z31Zbza21lltsk1V&#10;aXuRdvsBxOAYFQMFEntb9d87QJy99KWq6gc8wHCYM3OGq+uxF+jAjOVK1jg7SzFislGUy12Nvz5s&#10;ZguMrCOSEqEkq/Ejs/h6+fbN1aArlqtOCcoMAhBpq0HXuHNOV0lim471xJ4pzSRstsr0xMHU7BJq&#10;yADovUjyNJ0ngzJUG9Uwa2H1Nm7iZcBvW9a4z21rmUOixhCbC6MJ49aPyfKKVDtDdMebYxjkH6Lo&#10;CZdw6QnqljiC9ob/AdXzxiirWnfWqD5RbcsbFjgAmyx9xea+I5oFLpAcq09psv8Ptvl0+GIQpzU+&#10;x0iSHkr0wEaHVmpEuc/OoG0FTvca3NwIy1DlwNTqO9V8s0iqdUfkjt0Yo4aOEQrRZf5k8uxoxLEe&#10;ZDt8VBSuIXunAtDYmt6nDpKBAB2q9HiqjA+lgcX8cr6Yw04DW9l5ushC5RJSTYe1se49Uz3yRo0N&#10;FD6Ak8OddT4YUk0u/i6rBKcbLkSYmN12LQw6EBDJJnzxrNAdiavTdTa6BrwXGEJ6JKk8ZrwurgAB&#10;CMDveSpBET/LLC/SVV7ONvPF5azYFBez8jJdzNKsXJXztCiL280vH0FWVB2nlMk7Ltmkzqz4u+of&#10;+yTqKugTDTUuL/KLQO5F9EdaR66p/0IFXyWq5w6aVfC+xouTE6l80d9JCrRJ5QgX0U5ehh9SBjmY&#10;/iErQSJeFVEfbtyOQYtBP14+W0UfQTNGQU2h/PDQgNEp8wOjAZq2xvb7nhiGkfggQXe+wyfDTMZ2&#10;Mohs4GiNHUbRXLv4Euy14bsOkKOypboBbbY86OYpCojcT6ARA4fjo+E7/fk8eD09bcvfAAAA//8D&#10;AFBLAwQUAAYACAAAACEA2fQxJNkAAAADAQAADwAAAGRycy9kb3ducmV2LnhtbEyPzW7CMBCE75V4&#10;B2sr9VachoqfkA2iVOVaNa3E1cRLHCVeR7GB9O0xp/a4M6OZb/PNaDtxocE3jhFepgkI4srphmuE&#10;n++P5yUIHxRr1TkmhF/ysCkmD7nKtLvyF13KUItYwj5TCCaEPpPSV4as8lPXE0fv5AarQjyHWupB&#10;XWO57WSaJHNpVcNxwaiedoaqtjxbhNlnujj4ffm+6w+0apf+rT2xQXx6HLdrEIHG8BeGO35EhyIy&#10;Hd2ZtRcdQnwk3FURvdfZHMQRIU0WIItc/mcvbgAAAP//AwBQSwECLQAUAAYACAAAACEAtoM4kv4A&#10;AADhAQAAEwAAAAAAAAAAAAAAAAAAAAAAW0NvbnRlbnRfVHlwZXNdLnhtbFBLAQItABQABgAIAAAA&#10;IQA4/SH/1gAAAJQBAAALAAAAAAAAAAAAAAAAAC8BAABfcmVscy8ucmVsc1BLAQItABQABgAIAAAA&#10;IQB40yhpjQIAACIFAAAOAAAAAAAAAAAAAAAAAC4CAABkcnMvZTJvRG9jLnhtbFBLAQItABQABgAI&#10;AAAAIQDZ9DEk2QAAAAMBAAAPAAAAAAAAAAAAAAAAAOcEAABkcnMvZG93bnJldi54bWxQSwUGAAAA&#10;AAQABADzAAAA7QUAAAAA&#10;" stroked="f">
              <v:fill opacity="0"/>
              <v:textbox inset="0,0,0,0">
                <w:txbxContent>
                  <w:p w14:paraId="738D3F5A" w14:textId="77777777" w:rsidR="008A2D27" w:rsidRDefault="008A2D27">
                    <w:pPr>
                      <w:pStyle w:val="af7"/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AEE64D" w14:textId="77777777" w:rsidR="008A2D27" w:rsidRDefault="008A2D27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4E0797" w14:textId="77777777" w:rsidR="008A2D27" w:rsidRDefault="008A2D27">
    <w:pPr>
      <w:pStyle w:val="af7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7F9421" w14:textId="77777777" w:rsidR="008A2D27" w:rsidRDefault="008A2D27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02FF18" w14:textId="77777777" w:rsidR="008A2D27" w:rsidRDefault="008A2D27"/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8B58CE" w14:textId="1B0117A1" w:rsidR="008A2D27" w:rsidRDefault="002D48A0">
    <w:pPr>
      <w:pStyle w:val="af7"/>
      <w:ind w:right="360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36F07F99" wp14:editId="4393DFE4">
              <wp:simplePos x="0" y="0"/>
              <wp:positionH relativeFrom="page">
                <wp:posOffset>0</wp:posOffset>
              </wp:positionH>
              <wp:positionV relativeFrom="paragraph">
                <wp:posOffset>635</wp:posOffset>
              </wp:positionV>
              <wp:extent cx="276860" cy="130810"/>
              <wp:effectExtent l="9525" t="635" r="8890" b="1905"/>
              <wp:wrapSquare wrapText="largest"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6860" cy="13081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1417319" w14:textId="77777777" w:rsidR="008A2D27" w:rsidRDefault="008A2D27">
                          <w:pPr>
                            <w:pStyle w:val="af7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shapetype w14:anchorId="36F07F99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0;margin-top:.05pt;width:21.8pt;height:10.3pt;z-index: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XpcjQIAACIFAAAOAAAAZHJzL2Uyb0RvYy54bWysVNuO2yAQfa/Uf0C8Z31Zbza21lltsk1V&#10;aXuRdvsBBOMYFQMFEntb9d87QJy99KWq6gc8wHCYM3OGq+uxF+jAjOVK1jg7SzFikqqGy12Nvz5s&#10;ZguMrCOyIUJJVuNHZvH18u2bq0FXLFedEg0zCECkrQZd4845XSWJpR3riT1TmknYbJXpiYOp2SWN&#10;IQOg9yLJ03SeDMo02ijKrIXV27iJlwG/bRl1n9vWModEjSE2F0YTxq0fk+UVqXaG6I7TYxjkH6Lo&#10;CZdw6QnqljiC9ob/AdVzapRVrTujqk9U23LKAgdgk6Wv2Nx3RLPABZJj9SlN9v/B0k+HLwbxpsY5&#10;RpL0UKIHNjq0UiM699kZtK3A6V6DmxthGaocmFp9p+g3i6Rad0Tu2I0xaugYaSC6zJ9Mnh2NONaD&#10;bIePqoFryN6pADS2pvepg2QgQIcqPZ4q40OhsJhfzhdz2KGwlZ2niyxULiHVdFgb694z1SNv1NhA&#10;4QM4OdxZ54Mh1eTi77JK8GbDhQgTs9uuhUEHAiLZhC+eFbojcXW6zkbXgPcCQ0iPJJXHjNfFFSAA&#10;Afg9TyUo4meZ5UW6ysvZZr64nBWb4mJWXqaLWZqVq3KeFmVxu/nlI8iKquNNw+Qdl2xSZ1b8XfWP&#10;fRJ1FfSJhhqXF/lFIPci+iOtI9fUf6GCrxLVcwfNKnhf48XJiVS+6O9kA7RJ5QgX0U5ehh9SBjmY&#10;/iErQSJeFVEfbtyORy0CmJfPVjWPoBmjoKZQfnhowOiU+YHRAE1bY/t9TwzDSHyQoDvf4ZNhJmM7&#10;GURSOFpjh1E01y6+BHtt+K4D5KhsqW5Amy0PunmKAiL3E2jEwOH4aPhOfz4PXk9P2/I3AAAA//8D&#10;AFBLAwQUAAYACAAAACEA2fQxJNkAAAADAQAADwAAAGRycy9kb3ducmV2LnhtbEyPzW7CMBCE75V4&#10;B2sr9VachoqfkA2iVOVaNa3E1cRLHCVeR7GB9O0xp/a4M6OZb/PNaDtxocE3jhFepgkI4srphmuE&#10;n++P5yUIHxRr1TkmhF/ysCkmD7nKtLvyF13KUItYwj5TCCaEPpPSV4as8lPXE0fv5AarQjyHWupB&#10;XWO57WSaJHNpVcNxwaiedoaqtjxbhNlnujj4ffm+6w+0apf+rT2xQXx6HLdrEIHG8BeGO35EhyIy&#10;Hd2ZtRcdQnwk3FURvdfZHMQRIU0WIItc/mcvbgAAAP//AwBQSwECLQAUAAYACAAAACEAtoM4kv4A&#10;AADhAQAAEwAAAAAAAAAAAAAAAAAAAAAAW0NvbnRlbnRfVHlwZXNdLnhtbFBLAQItABQABgAIAAAA&#10;IQA4/SH/1gAAAJQBAAALAAAAAAAAAAAAAAAAAC8BAABfcmVscy8ucmVsc1BLAQItABQABgAIAAAA&#10;IQAjWXpcjQIAACIFAAAOAAAAAAAAAAAAAAAAAC4CAABkcnMvZTJvRG9jLnhtbFBLAQItABQABgAI&#10;AAAAIQDZ9DEk2QAAAAMBAAAPAAAAAAAAAAAAAAAAAOcEAABkcnMvZG93bnJldi54bWxQSwUGAAAA&#10;AAQABADzAAAA7QUAAAAA&#10;" stroked="f">
              <v:fill opacity="0"/>
              <v:textbox inset="0,0,0,0">
                <w:txbxContent>
                  <w:p w14:paraId="61417319" w14:textId="77777777" w:rsidR="008A2D27" w:rsidRDefault="008A2D27">
                    <w:pPr>
                      <w:pStyle w:val="af7"/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435BEBFF" wp14:editId="119DDEC5">
              <wp:simplePos x="0" y="0"/>
              <wp:positionH relativeFrom="page">
                <wp:posOffset>0</wp:posOffset>
              </wp:positionH>
              <wp:positionV relativeFrom="paragraph">
                <wp:posOffset>635</wp:posOffset>
              </wp:positionV>
              <wp:extent cx="276860" cy="130810"/>
              <wp:effectExtent l="9525" t="635" r="8890" b="1905"/>
              <wp:wrapSquare wrapText="largest"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6860" cy="13081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593827" w14:textId="77777777" w:rsidR="008A2D27" w:rsidRDefault="008A2D27">
                          <w:pPr>
                            <w:pStyle w:val="af7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shape w14:anchorId="435BEBFF" id="Text Box 4" o:spid="_x0000_s1030" type="#_x0000_t202" style="position:absolute;margin-left:0;margin-top:.05pt;width:21.8pt;height:10.3pt;z-index: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10xijQIAACIFAAAOAAAAZHJzL2Uyb0RvYy54bWysVF1v2yAUfZ+0/4B4T22nbhpbdap+LNOk&#10;7kNq9wMI4BgNAwMSu5v233eBOEu3l2laHpwLXA7n3Hvg6nrsJdpz64RWDS7Ocoy4opoJtW3w56f1&#10;bImR80QxIrXiDX7mDl+vXr+6GkzN57rTknGLAES5ejAN7rw3dZY52vGeuDNtuILFVtueeBjabcYs&#10;GQC9l9k8zxfZoC0zVlPuHMzep0W8ivhty6n/2LaOeyQbDNx8/Nr43YRvtroi9dYS0wl6oEH+gUVP&#10;hIJDj1D3xBO0s+IPqF5Qq51u/RnVfabbVlAeNYCaIv9NzWNHDI9aoDjOHMvk/h8s/bD/ZJFg0DuM&#10;FOmhRU989OhWj6gM1RmMqyHp0UCaH2E6ZAalzjxo+sUhpe86orb8xlo9dJwwYFeEndnJ1oTjAshm&#10;eK8ZHEN2XkegsbV9AIRiIECHLj0fOxOoUJicXy6WC1ihsFSc58sidi4j9bTZWOffct2jEDTYQuMj&#10;ONk/OB/IkHpKieS1FGwtpIwDu93cSYv2BEyyjr+0V5qOpNnpOJdSI547xZAqICkdMNNxaQYEAIGw&#10;FqRER3yvinmZ386r2XqxvJyV6/JiVl3my1leVLfVIi+r8n79IzAoyroTjHH1IBSf3FmUf9f9wz1J&#10;vor+REODq4v5RRT3gv1B1kFrHn6xg9DlU5G98HBZpegbvDwmkTo0/Y1iIJvUngiZ4uwl/VgyqMH0&#10;H6sSLRJckfzhx80YvXg+OW+j2TN4xmroKbQfHhoIOm2/YTTApW2w+7ojlmMk3ynwXbjhU2CnYDMF&#10;RFHY2mCPUQrvfHoJdsaKbQfIydlK34A3WxF9E0ycWADzMICLGDUcHo1w00/HMevX07b6CQAA//8D&#10;AFBLAwQUAAYACAAAACEA2fQxJNkAAAADAQAADwAAAGRycy9kb3ducmV2LnhtbEyPzW7CMBCE75V4&#10;B2sr9VachoqfkA2iVOVaNa3E1cRLHCVeR7GB9O0xp/a4M6OZb/PNaDtxocE3jhFepgkI4srphmuE&#10;n++P5yUIHxRr1TkmhF/ysCkmD7nKtLvyF13KUItYwj5TCCaEPpPSV4as8lPXE0fv5AarQjyHWupB&#10;XWO57WSaJHNpVcNxwaiedoaqtjxbhNlnujj4ffm+6w+0apf+rT2xQXx6HLdrEIHG8BeGO35EhyIy&#10;Hd2ZtRcdQnwk3FURvdfZHMQRIU0WIItc/mcvbgAAAP//AwBQSwECLQAUAAYACAAAACEAtoM4kv4A&#10;AADhAQAAEwAAAAAAAAAAAAAAAAAAAAAAW0NvbnRlbnRfVHlwZXNdLnhtbFBLAQItABQABgAIAAAA&#10;IQA4/SH/1gAAAJQBAAALAAAAAAAAAAAAAAAAAC8BAABfcmVscy8ucmVsc1BLAQItABQABgAIAAAA&#10;IQDr10xijQIAACIFAAAOAAAAAAAAAAAAAAAAAC4CAABkcnMvZTJvRG9jLnhtbFBLAQItABQABgAI&#10;AAAAIQDZ9DEk2QAAAAMBAAAPAAAAAAAAAAAAAAAAAOcEAABkcnMvZG93bnJldi54bWxQSwUGAAAA&#10;AAQABADzAAAA7QUAAAAA&#10;" stroked="f">
              <v:fill opacity="0"/>
              <v:textbox inset="0,0,0,0">
                <w:txbxContent>
                  <w:p w14:paraId="64593827" w14:textId="77777777" w:rsidR="008A2D27" w:rsidRDefault="008A2D27">
                    <w:pPr>
                      <w:pStyle w:val="af7"/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C51F2A" w14:textId="77777777" w:rsidR="008A2D27" w:rsidRDefault="008A2D27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435" w:hanging="360"/>
      </w:pPr>
      <w:rPr>
        <w:rFonts w:ascii="Symbol" w:hAnsi="Symbol" w:cs="Symbol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bullet"/>
      <w:lvlText w:val=""/>
      <w:lvlJc w:val="left"/>
      <w:pPr>
        <w:tabs>
          <w:tab w:val="num" w:pos="0"/>
        </w:tabs>
        <w:ind w:left="1429" w:hanging="360"/>
      </w:pPr>
      <w:rPr>
        <w:rFonts w:ascii="Symbol" w:hAnsi="Symbol" w:cs="Symbol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 w:cs="Symbol"/>
      </w:r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bullet"/>
      <w:lvlText w:val=""/>
      <w:lvlJc w:val="left"/>
      <w:pPr>
        <w:tabs>
          <w:tab w:val="num" w:pos="-435"/>
        </w:tabs>
        <w:ind w:left="360" w:hanging="360"/>
      </w:pPr>
      <w:rPr>
        <w:rFonts w:ascii="Wingdings" w:hAnsi="Wingdings" w:cs="Symbol"/>
      </w:rPr>
    </w:lvl>
  </w:abstractNum>
  <w:abstractNum w:abstractNumId="5">
    <w:nsid w:val="00000006"/>
    <w:multiLevelType w:val="multilevel"/>
    <w:tmpl w:val="00000006"/>
    <w:name w:val="WW8Num6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 w:cs="Symbol"/>
      </w:rPr>
    </w:lvl>
    <w:lvl w:ilvl="1">
      <w:start w:val="1"/>
      <w:numFmt w:val="bullet"/>
      <w:lvlText w:val=""/>
      <w:lvlJc w:val="left"/>
      <w:pPr>
        <w:tabs>
          <w:tab w:val="num" w:pos="0"/>
        </w:tabs>
        <w:ind w:left="1440" w:hanging="360"/>
      </w:pPr>
      <w:rPr>
        <w:rFonts w:ascii="Wingdings" w:hAnsi="Wingdings" w:cs="Symbol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Symbo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Symbol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Symbol"/>
      </w:rPr>
    </w:lvl>
  </w:abstractNum>
  <w:abstractNum w:abstractNumId="6">
    <w:nsid w:val="00000007"/>
    <w:multiLevelType w:val="singleLevel"/>
    <w:tmpl w:val="00000007"/>
    <w:name w:val="WW8Num7"/>
    <w:lvl w:ilvl="0">
      <w:start w:val="1"/>
      <w:numFmt w:val="bullet"/>
      <w:lvlText w:val=""/>
      <w:lvlJc w:val="left"/>
      <w:pPr>
        <w:tabs>
          <w:tab w:val="num" w:pos="0"/>
        </w:tabs>
        <w:ind w:left="1429" w:hanging="360"/>
      </w:pPr>
      <w:rPr>
        <w:rFonts w:ascii="Symbol" w:hAnsi="Symbol" w:cs="Symbol"/>
      </w:rPr>
    </w:lvl>
  </w:abstractNum>
  <w:abstractNum w:abstractNumId="7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8">
    <w:nsid w:val="00000009"/>
    <w:multiLevelType w:val="singleLevel"/>
    <w:tmpl w:val="00000009"/>
    <w:name w:val="WW8Num9"/>
    <w:lvl w:ilvl="0">
      <w:start w:val="1"/>
      <w:numFmt w:val="bullet"/>
      <w:lvlText w:val="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9">
    <w:nsid w:val="0000000A"/>
    <w:multiLevelType w:val="singleLevel"/>
    <w:tmpl w:val="0000000A"/>
    <w:name w:val="WW8Num10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 w:cs="Symbol"/>
      </w:rPr>
    </w:lvl>
  </w:abstractNum>
  <w:abstractNum w:abstractNumId="10">
    <w:nsid w:val="0000000B"/>
    <w:multiLevelType w:val="multi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Wingdings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Wingdings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Wingdings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11">
    <w:nsid w:val="0000000C"/>
    <w:multiLevelType w:val="singleLevel"/>
    <w:tmpl w:val="0000000C"/>
    <w:name w:val="WW8Num12"/>
    <w:lvl w:ilvl="0">
      <w:start w:val="1"/>
      <w:numFmt w:val="bullet"/>
      <w:lvlText w:val=""/>
      <w:lvlJc w:val="left"/>
      <w:pPr>
        <w:tabs>
          <w:tab w:val="num" w:pos="0"/>
        </w:tabs>
        <w:ind w:left="720" w:hanging="360"/>
      </w:pPr>
      <w:rPr>
        <w:rFonts w:ascii="Wingdings" w:hAnsi="Wingdings" w:cs="Symbol"/>
      </w:rPr>
    </w:lvl>
  </w:abstractNum>
  <w:abstractNum w:abstractNumId="12">
    <w:nsid w:val="0000000D"/>
    <w:multiLevelType w:val="singleLevel"/>
    <w:tmpl w:val="0000000D"/>
    <w:name w:val="WW8Num13"/>
    <w:lvl w:ilvl="0">
      <w:start w:val="1"/>
      <w:numFmt w:val="bullet"/>
      <w:lvlText w:val=""/>
      <w:lvlJc w:val="left"/>
      <w:pPr>
        <w:tabs>
          <w:tab w:val="num" w:pos="-1069"/>
        </w:tabs>
        <w:ind w:left="360" w:hanging="360"/>
      </w:pPr>
      <w:rPr>
        <w:rFonts w:ascii="Symbol" w:hAnsi="Symbol" w:cs="Symbol"/>
      </w:rPr>
    </w:lvl>
  </w:abstractNum>
  <w:abstractNum w:abstractNumId="13">
    <w:nsid w:val="05513167"/>
    <w:multiLevelType w:val="hybridMultilevel"/>
    <w:tmpl w:val="D6BC8C82"/>
    <w:lvl w:ilvl="0" w:tplc="7786AFC8">
      <w:start w:val="1"/>
      <w:numFmt w:val="decimal"/>
      <w:lvlText w:val="%1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081134C3"/>
    <w:multiLevelType w:val="hybridMultilevel"/>
    <w:tmpl w:val="30BE76AE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0A050A06"/>
    <w:multiLevelType w:val="hybridMultilevel"/>
    <w:tmpl w:val="7AD8420C"/>
    <w:lvl w:ilvl="0" w:tplc="D288494C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131A7524"/>
    <w:multiLevelType w:val="hybridMultilevel"/>
    <w:tmpl w:val="DD9AFAFA"/>
    <w:lvl w:ilvl="0" w:tplc="88ACB4B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1A4206A7"/>
    <w:multiLevelType w:val="hybridMultilevel"/>
    <w:tmpl w:val="C70C9928"/>
    <w:lvl w:ilvl="0" w:tplc="96DE634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203416AB"/>
    <w:multiLevelType w:val="hybridMultilevel"/>
    <w:tmpl w:val="D6BC8C82"/>
    <w:lvl w:ilvl="0" w:tplc="7786AFC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4DE10CF"/>
    <w:multiLevelType w:val="hybridMultilevel"/>
    <w:tmpl w:val="D6BC8C82"/>
    <w:lvl w:ilvl="0" w:tplc="7786AFC8">
      <w:start w:val="1"/>
      <w:numFmt w:val="decimal"/>
      <w:lvlText w:val="%1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270B7E9A"/>
    <w:multiLevelType w:val="multilevel"/>
    <w:tmpl w:val="0000000B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Wingdings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Wingdings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Wingdings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21">
    <w:nsid w:val="34F547ED"/>
    <w:multiLevelType w:val="multilevel"/>
    <w:tmpl w:val="00E4A8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56C3221"/>
    <w:multiLevelType w:val="hybridMultilevel"/>
    <w:tmpl w:val="D6BC8C82"/>
    <w:lvl w:ilvl="0" w:tplc="7786AFC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C195802"/>
    <w:multiLevelType w:val="hybridMultilevel"/>
    <w:tmpl w:val="D6BC8C82"/>
    <w:lvl w:ilvl="0" w:tplc="7786AFC8">
      <w:start w:val="1"/>
      <w:numFmt w:val="decimal"/>
      <w:lvlText w:val="%1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20"/>
  </w:num>
  <w:num w:numId="15">
    <w:abstractNumId w:val="22"/>
  </w:num>
  <w:num w:numId="16">
    <w:abstractNumId w:val="18"/>
  </w:num>
  <w:num w:numId="17">
    <w:abstractNumId w:val="14"/>
  </w:num>
  <w:num w:numId="18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</w:num>
  <w:num w:numId="26">
    <w:abstractNumId w:val="16"/>
  </w:num>
  <w:num w:numId="27">
    <w:abstractNumId w:val="15"/>
  </w:num>
  <w:num w:numId="28">
    <w:abstractNumId w:val="17"/>
  </w:num>
  <w:num w:numId="2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autoHyphenation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ED2"/>
    <w:rsid w:val="00010954"/>
    <w:rsid w:val="00010A3B"/>
    <w:rsid w:val="000143E9"/>
    <w:rsid w:val="000448F1"/>
    <w:rsid w:val="000611FC"/>
    <w:rsid w:val="00062E7F"/>
    <w:rsid w:val="00073136"/>
    <w:rsid w:val="00085F43"/>
    <w:rsid w:val="00086E10"/>
    <w:rsid w:val="000A578A"/>
    <w:rsid w:val="000A58F0"/>
    <w:rsid w:val="000A65AD"/>
    <w:rsid w:val="000C691C"/>
    <w:rsid w:val="000D30D4"/>
    <w:rsid w:val="000E37D7"/>
    <w:rsid w:val="000F42F1"/>
    <w:rsid w:val="00121C67"/>
    <w:rsid w:val="00124847"/>
    <w:rsid w:val="0014750E"/>
    <w:rsid w:val="00157A15"/>
    <w:rsid w:val="00164EF6"/>
    <w:rsid w:val="0016752C"/>
    <w:rsid w:val="001717F6"/>
    <w:rsid w:val="00172754"/>
    <w:rsid w:val="00190E22"/>
    <w:rsid w:val="001A34EF"/>
    <w:rsid w:val="001A65CB"/>
    <w:rsid w:val="001B4C50"/>
    <w:rsid w:val="001C7987"/>
    <w:rsid w:val="00200C6F"/>
    <w:rsid w:val="0020275B"/>
    <w:rsid w:val="002048A3"/>
    <w:rsid w:val="00220997"/>
    <w:rsid w:val="0022105F"/>
    <w:rsid w:val="00247335"/>
    <w:rsid w:val="002522C1"/>
    <w:rsid w:val="002554D8"/>
    <w:rsid w:val="002924F2"/>
    <w:rsid w:val="00296382"/>
    <w:rsid w:val="002B0196"/>
    <w:rsid w:val="002B0C01"/>
    <w:rsid w:val="002D48A0"/>
    <w:rsid w:val="00303047"/>
    <w:rsid w:val="003038C7"/>
    <w:rsid w:val="0030410F"/>
    <w:rsid w:val="00311757"/>
    <w:rsid w:val="003307C1"/>
    <w:rsid w:val="00335DCE"/>
    <w:rsid w:val="003400A4"/>
    <w:rsid w:val="00364AF7"/>
    <w:rsid w:val="00366AAE"/>
    <w:rsid w:val="00373808"/>
    <w:rsid w:val="003C3B92"/>
    <w:rsid w:val="0040002B"/>
    <w:rsid w:val="0042099D"/>
    <w:rsid w:val="00430AB9"/>
    <w:rsid w:val="0044615A"/>
    <w:rsid w:val="00464F4B"/>
    <w:rsid w:val="0046633F"/>
    <w:rsid w:val="004710EC"/>
    <w:rsid w:val="00483847"/>
    <w:rsid w:val="004869CC"/>
    <w:rsid w:val="00487539"/>
    <w:rsid w:val="00490231"/>
    <w:rsid w:val="00494B62"/>
    <w:rsid w:val="00497E05"/>
    <w:rsid w:val="004A1C59"/>
    <w:rsid w:val="004B0049"/>
    <w:rsid w:val="004C03E7"/>
    <w:rsid w:val="004C48A4"/>
    <w:rsid w:val="004E15F2"/>
    <w:rsid w:val="004E5183"/>
    <w:rsid w:val="004E6740"/>
    <w:rsid w:val="004F0B2E"/>
    <w:rsid w:val="004F3D78"/>
    <w:rsid w:val="004F643C"/>
    <w:rsid w:val="005100EC"/>
    <w:rsid w:val="00540ABB"/>
    <w:rsid w:val="00543151"/>
    <w:rsid w:val="00561C94"/>
    <w:rsid w:val="00563DE5"/>
    <w:rsid w:val="0057794D"/>
    <w:rsid w:val="00577BAE"/>
    <w:rsid w:val="00584BA2"/>
    <w:rsid w:val="00595010"/>
    <w:rsid w:val="005964B7"/>
    <w:rsid w:val="005A0B13"/>
    <w:rsid w:val="005A1F1F"/>
    <w:rsid w:val="005B2066"/>
    <w:rsid w:val="005B6B22"/>
    <w:rsid w:val="005B7AC4"/>
    <w:rsid w:val="005B7FF5"/>
    <w:rsid w:val="005C6576"/>
    <w:rsid w:val="00640EB1"/>
    <w:rsid w:val="00647FF7"/>
    <w:rsid w:val="006B0FF0"/>
    <w:rsid w:val="006B3B21"/>
    <w:rsid w:val="006B60E5"/>
    <w:rsid w:val="006D08E2"/>
    <w:rsid w:val="006D4591"/>
    <w:rsid w:val="006E4C21"/>
    <w:rsid w:val="006F7859"/>
    <w:rsid w:val="00730A82"/>
    <w:rsid w:val="00735681"/>
    <w:rsid w:val="00736954"/>
    <w:rsid w:val="00736DC3"/>
    <w:rsid w:val="007401F4"/>
    <w:rsid w:val="00754213"/>
    <w:rsid w:val="0076032F"/>
    <w:rsid w:val="00760EA9"/>
    <w:rsid w:val="00775D85"/>
    <w:rsid w:val="00781D0A"/>
    <w:rsid w:val="00794DCA"/>
    <w:rsid w:val="007D679D"/>
    <w:rsid w:val="007D7F2E"/>
    <w:rsid w:val="007E4E28"/>
    <w:rsid w:val="007F2A4E"/>
    <w:rsid w:val="007F3EE1"/>
    <w:rsid w:val="00811B4B"/>
    <w:rsid w:val="00825D9E"/>
    <w:rsid w:val="00842319"/>
    <w:rsid w:val="00844BDE"/>
    <w:rsid w:val="00853901"/>
    <w:rsid w:val="00855C84"/>
    <w:rsid w:val="008565A7"/>
    <w:rsid w:val="008722F2"/>
    <w:rsid w:val="008753FB"/>
    <w:rsid w:val="00875AE7"/>
    <w:rsid w:val="00883907"/>
    <w:rsid w:val="00893182"/>
    <w:rsid w:val="0089408D"/>
    <w:rsid w:val="008A2D27"/>
    <w:rsid w:val="008A3AFE"/>
    <w:rsid w:val="008B11C4"/>
    <w:rsid w:val="008C2D14"/>
    <w:rsid w:val="008D0A9C"/>
    <w:rsid w:val="00903201"/>
    <w:rsid w:val="00907E31"/>
    <w:rsid w:val="00917ABF"/>
    <w:rsid w:val="00930B06"/>
    <w:rsid w:val="00940431"/>
    <w:rsid w:val="00984022"/>
    <w:rsid w:val="00985859"/>
    <w:rsid w:val="00987DF8"/>
    <w:rsid w:val="009919E9"/>
    <w:rsid w:val="00996341"/>
    <w:rsid w:val="009A587B"/>
    <w:rsid w:val="009B5FEC"/>
    <w:rsid w:val="009D1D48"/>
    <w:rsid w:val="009D705A"/>
    <w:rsid w:val="009E1BA1"/>
    <w:rsid w:val="009E2FE4"/>
    <w:rsid w:val="009E7252"/>
    <w:rsid w:val="009E7427"/>
    <w:rsid w:val="009F13E8"/>
    <w:rsid w:val="00A02717"/>
    <w:rsid w:val="00A07E50"/>
    <w:rsid w:val="00A134EC"/>
    <w:rsid w:val="00A328EC"/>
    <w:rsid w:val="00A331F4"/>
    <w:rsid w:val="00A35216"/>
    <w:rsid w:val="00A43A3D"/>
    <w:rsid w:val="00A53EE2"/>
    <w:rsid w:val="00A7633A"/>
    <w:rsid w:val="00A80FE8"/>
    <w:rsid w:val="00A93F2A"/>
    <w:rsid w:val="00AD13F8"/>
    <w:rsid w:val="00AF1B38"/>
    <w:rsid w:val="00AF71DD"/>
    <w:rsid w:val="00B168F9"/>
    <w:rsid w:val="00B17C63"/>
    <w:rsid w:val="00B218A0"/>
    <w:rsid w:val="00B3490C"/>
    <w:rsid w:val="00B57BC1"/>
    <w:rsid w:val="00B66209"/>
    <w:rsid w:val="00B746B9"/>
    <w:rsid w:val="00BE04D7"/>
    <w:rsid w:val="00BE0D1A"/>
    <w:rsid w:val="00BE3CB0"/>
    <w:rsid w:val="00BE51E4"/>
    <w:rsid w:val="00C15BE9"/>
    <w:rsid w:val="00C40346"/>
    <w:rsid w:val="00C5532A"/>
    <w:rsid w:val="00C67674"/>
    <w:rsid w:val="00C81D16"/>
    <w:rsid w:val="00C84F3C"/>
    <w:rsid w:val="00C86760"/>
    <w:rsid w:val="00C92A69"/>
    <w:rsid w:val="00CB04AD"/>
    <w:rsid w:val="00CB6A16"/>
    <w:rsid w:val="00CB7A01"/>
    <w:rsid w:val="00CC2C60"/>
    <w:rsid w:val="00CC4518"/>
    <w:rsid w:val="00CD4E1A"/>
    <w:rsid w:val="00CF3CD4"/>
    <w:rsid w:val="00D171C2"/>
    <w:rsid w:val="00D25492"/>
    <w:rsid w:val="00D25796"/>
    <w:rsid w:val="00D35CC8"/>
    <w:rsid w:val="00D464DE"/>
    <w:rsid w:val="00D65FAA"/>
    <w:rsid w:val="00D757B8"/>
    <w:rsid w:val="00D76B5F"/>
    <w:rsid w:val="00D86EAE"/>
    <w:rsid w:val="00D87D78"/>
    <w:rsid w:val="00DA3892"/>
    <w:rsid w:val="00DB14CE"/>
    <w:rsid w:val="00DB4DF9"/>
    <w:rsid w:val="00DD5D86"/>
    <w:rsid w:val="00DF5B8E"/>
    <w:rsid w:val="00DF6BBD"/>
    <w:rsid w:val="00E15782"/>
    <w:rsid w:val="00E360F8"/>
    <w:rsid w:val="00E40443"/>
    <w:rsid w:val="00E449B9"/>
    <w:rsid w:val="00E73109"/>
    <w:rsid w:val="00E7744B"/>
    <w:rsid w:val="00E81FD6"/>
    <w:rsid w:val="00E8541C"/>
    <w:rsid w:val="00EB4595"/>
    <w:rsid w:val="00ED07D7"/>
    <w:rsid w:val="00ED15F0"/>
    <w:rsid w:val="00ED727F"/>
    <w:rsid w:val="00F028C1"/>
    <w:rsid w:val="00F042C4"/>
    <w:rsid w:val="00F04A00"/>
    <w:rsid w:val="00F26375"/>
    <w:rsid w:val="00F34F0A"/>
    <w:rsid w:val="00F50C02"/>
    <w:rsid w:val="00F54DB4"/>
    <w:rsid w:val="00F839D4"/>
    <w:rsid w:val="00F978FB"/>
    <w:rsid w:val="00FB32F2"/>
    <w:rsid w:val="00FB6E0B"/>
    <w:rsid w:val="00FC1ED2"/>
    <w:rsid w:val="00FF2095"/>
    <w:rsid w:val="00FF69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oNotEmbedSmartTags/>
  <w:decimalSymbol w:val=","/>
  <w:listSeparator w:val=";"/>
  <w14:docId w14:val="4D5A207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Lis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8FB"/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366AAE"/>
    <w:pPr>
      <w:keepNext/>
      <w:tabs>
        <w:tab w:val="num" w:pos="0"/>
      </w:tabs>
      <w:ind w:left="1416" w:firstLine="708"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366AAE"/>
    <w:pPr>
      <w:keepNext/>
      <w:tabs>
        <w:tab w:val="num" w:pos="0"/>
      </w:tabs>
      <w:ind w:firstLine="360"/>
      <w:outlineLvl w:val="1"/>
    </w:pPr>
    <w:rPr>
      <w:b/>
    </w:rPr>
  </w:style>
  <w:style w:type="paragraph" w:styleId="3">
    <w:name w:val="heading 3"/>
    <w:basedOn w:val="a"/>
    <w:next w:val="a"/>
    <w:link w:val="30"/>
    <w:qFormat/>
    <w:rsid w:val="00366AAE"/>
    <w:pPr>
      <w:keepNext/>
      <w:tabs>
        <w:tab w:val="num" w:pos="0"/>
      </w:tabs>
      <w:ind w:firstLine="360"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qFormat/>
    <w:rsid w:val="00366AAE"/>
    <w:pPr>
      <w:keepNext/>
      <w:tabs>
        <w:tab w:val="num" w:pos="0"/>
      </w:tabs>
      <w:ind w:firstLine="720"/>
      <w:jc w:val="both"/>
      <w:outlineLvl w:val="3"/>
    </w:pPr>
    <w:rPr>
      <w:rFonts w:ascii="Arial" w:hAnsi="Arial" w:cs="Arial"/>
      <w:i/>
      <w:color w:val="FF0000"/>
    </w:rPr>
  </w:style>
  <w:style w:type="paragraph" w:styleId="5">
    <w:name w:val="heading 5"/>
    <w:basedOn w:val="a"/>
    <w:next w:val="a"/>
    <w:link w:val="50"/>
    <w:qFormat/>
    <w:rsid w:val="00366AAE"/>
    <w:pPr>
      <w:keepNext/>
      <w:tabs>
        <w:tab w:val="num" w:pos="0"/>
      </w:tabs>
      <w:ind w:firstLine="360"/>
      <w:jc w:val="center"/>
      <w:outlineLvl w:val="4"/>
    </w:pPr>
    <w:rPr>
      <w:b/>
      <w:sz w:val="28"/>
    </w:rPr>
  </w:style>
  <w:style w:type="paragraph" w:styleId="6">
    <w:name w:val="heading 6"/>
    <w:basedOn w:val="a"/>
    <w:next w:val="a"/>
    <w:link w:val="60"/>
    <w:qFormat/>
    <w:rsid w:val="00366AAE"/>
    <w:pPr>
      <w:keepNext/>
      <w:tabs>
        <w:tab w:val="num" w:pos="0"/>
      </w:tabs>
      <w:ind w:firstLine="360"/>
      <w:jc w:val="both"/>
      <w:outlineLvl w:val="5"/>
    </w:pPr>
    <w:rPr>
      <w:b/>
      <w:i/>
    </w:rPr>
  </w:style>
  <w:style w:type="paragraph" w:styleId="7">
    <w:name w:val="heading 7"/>
    <w:basedOn w:val="a"/>
    <w:next w:val="a"/>
    <w:link w:val="70"/>
    <w:qFormat/>
    <w:rsid w:val="00366AAE"/>
    <w:pPr>
      <w:keepNext/>
      <w:tabs>
        <w:tab w:val="num" w:pos="0"/>
      </w:tabs>
      <w:ind w:firstLine="720"/>
      <w:jc w:val="center"/>
      <w:outlineLvl w:val="6"/>
    </w:pPr>
    <w:rPr>
      <w:b/>
      <w:sz w:val="28"/>
    </w:rPr>
  </w:style>
  <w:style w:type="paragraph" w:styleId="8">
    <w:name w:val="heading 8"/>
    <w:basedOn w:val="a"/>
    <w:next w:val="a"/>
    <w:link w:val="80"/>
    <w:qFormat/>
    <w:rsid w:val="00366AAE"/>
    <w:pPr>
      <w:keepNext/>
      <w:tabs>
        <w:tab w:val="num" w:pos="0"/>
      </w:tabs>
      <w:ind w:firstLine="720"/>
      <w:jc w:val="both"/>
      <w:outlineLvl w:val="7"/>
    </w:pPr>
    <w:rPr>
      <w:b/>
      <w:i/>
      <w:lang w:val="it-IT"/>
    </w:rPr>
  </w:style>
  <w:style w:type="paragraph" w:styleId="9">
    <w:name w:val="heading 9"/>
    <w:basedOn w:val="a"/>
    <w:next w:val="a"/>
    <w:link w:val="90"/>
    <w:qFormat/>
    <w:rsid w:val="00366AAE"/>
    <w:pPr>
      <w:keepNext/>
      <w:tabs>
        <w:tab w:val="num" w:pos="0"/>
      </w:tabs>
      <w:ind w:firstLine="720"/>
      <w:jc w:val="both"/>
      <w:outlineLvl w:val="8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2z0">
    <w:name w:val="WW8Num2z0"/>
    <w:rsid w:val="00366AAE"/>
    <w:rPr>
      <w:rFonts w:ascii="Symbol" w:hAnsi="Symbol" w:cs="Symbol"/>
    </w:rPr>
  </w:style>
  <w:style w:type="character" w:customStyle="1" w:styleId="WW8Num3z0">
    <w:name w:val="WW8Num3z0"/>
    <w:rsid w:val="00366AAE"/>
    <w:rPr>
      <w:rFonts w:ascii="Symbol" w:hAnsi="Symbol" w:cs="Symbol"/>
    </w:rPr>
  </w:style>
  <w:style w:type="character" w:customStyle="1" w:styleId="WW8Num4z0">
    <w:name w:val="WW8Num4z0"/>
    <w:rsid w:val="00366AAE"/>
    <w:rPr>
      <w:rFonts w:ascii="Symbol" w:hAnsi="Symbol" w:cs="Symbol"/>
    </w:rPr>
  </w:style>
  <w:style w:type="character" w:customStyle="1" w:styleId="WW8Num5z0">
    <w:name w:val="WW8Num5z0"/>
    <w:rsid w:val="00366AAE"/>
    <w:rPr>
      <w:rFonts w:ascii="Symbol" w:hAnsi="Symbol" w:cs="Symbol"/>
    </w:rPr>
  </w:style>
  <w:style w:type="character" w:customStyle="1" w:styleId="WW8Num6z0">
    <w:name w:val="WW8Num6z0"/>
    <w:rsid w:val="00366AAE"/>
    <w:rPr>
      <w:rFonts w:ascii="Symbol" w:hAnsi="Symbol" w:cs="Symbol"/>
    </w:rPr>
  </w:style>
  <w:style w:type="character" w:customStyle="1" w:styleId="WW8Num6z3">
    <w:name w:val="WW8Num6z3"/>
    <w:rsid w:val="00366AAE"/>
    <w:rPr>
      <w:rFonts w:ascii="Symbol" w:hAnsi="Symbol" w:cs="Symbol"/>
    </w:rPr>
  </w:style>
  <w:style w:type="character" w:customStyle="1" w:styleId="WW8Num6z4">
    <w:name w:val="WW8Num6z4"/>
    <w:rsid w:val="00366AAE"/>
    <w:rPr>
      <w:rFonts w:ascii="Courier New" w:hAnsi="Courier New" w:cs="Courier New"/>
    </w:rPr>
  </w:style>
  <w:style w:type="character" w:customStyle="1" w:styleId="WW8Num7z0">
    <w:name w:val="WW8Num7z0"/>
    <w:rsid w:val="00366AAE"/>
    <w:rPr>
      <w:rFonts w:ascii="Symbol" w:hAnsi="Symbol" w:cs="Symbol"/>
    </w:rPr>
  </w:style>
  <w:style w:type="character" w:customStyle="1" w:styleId="WW8Num8z0">
    <w:name w:val="WW8Num8z0"/>
    <w:rsid w:val="00366AAE"/>
    <w:rPr>
      <w:rFonts w:ascii="Symbol" w:hAnsi="Symbol" w:cs="Symbol"/>
    </w:rPr>
  </w:style>
  <w:style w:type="character" w:customStyle="1" w:styleId="WW8Num9z0">
    <w:name w:val="WW8Num9z0"/>
    <w:rsid w:val="00366AAE"/>
    <w:rPr>
      <w:rFonts w:ascii="Symbol" w:hAnsi="Symbol" w:cs="Symbol"/>
    </w:rPr>
  </w:style>
  <w:style w:type="character" w:customStyle="1" w:styleId="WW8Num10z0">
    <w:name w:val="WW8Num10z0"/>
    <w:rsid w:val="00366AAE"/>
    <w:rPr>
      <w:rFonts w:ascii="Symbol" w:hAnsi="Symbol" w:cs="Symbol"/>
    </w:rPr>
  </w:style>
  <w:style w:type="character" w:customStyle="1" w:styleId="WW8Num11z0">
    <w:name w:val="WW8Num11z0"/>
    <w:rsid w:val="00366AAE"/>
    <w:rPr>
      <w:rFonts w:ascii="Wingdings" w:hAnsi="Wingdings" w:cs="Wingdings"/>
    </w:rPr>
  </w:style>
  <w:style w:type="character" w:customStyle="1" w:styleId="WW8Num11z1">
    <w:name w:val="WW8Num11z1"/>
    <w:rsid w:val="00366AAE"/>
    <w:rPr>
      <w:rFonts w:ascii="Courier New" w:hAnsi="Courier New" w:cs="Courier New"/>
    </w:rPr>
  </w:style>
  <w:style w:type="character" w:customStyle="1" w:styleId="WW8Num11z2">
    <w:name w:val="WW8Num11z2"/>
    <w:rsid w:val="00366AAE"/>
    <w:rPr>
      <w:rFonts w:ascii="Wingdings" w:hAnsi="Wingdings" w:cs="Wingdings"/>
    </w:rPr>
  </w:style>
  <w:style w:type="character" w:customStyle="1" w:styleId="WW8Num11z4">
    <w:name w:val="WW8Num11z4"/>
    <w:rsid w:val="00366AAE"/>
    <w:rPr>
      <w:rFonts w:ascii="Courier New" w:hAnsi="Courier New" w:cs="Courier New"/>
    </w:rPr>
  </w:style>
  <w:style w:type="character" w:customStyle="1" w:styleId="WW8Num12z0">
    <w:name w:val="WW8Num12z0"/>
    <w:rsid w:val="00366AAE"/>
    <w:rPr>
      <w:rFonts w:ascii="Symbol" w:hAnsi="Symbol" w:cs="Symbol"/>
    </w:rPr>
  </w:style>
  <w:style w:type="character" w:customStyle="1" w:styleId="WW8Num13z0">
    <w:name w:val="WW8Num13z0"/>
    <w:rsid w:val="00366AAE"/>
    <w:rPr>
      <w:rFonts w:ascii="Symbol" w:hAnsi="Symbol" w:cs="Symbol"/>
    </w:rPr>
  </w:style>
  <w:style w:type="character" w:customStyle="1" w:styleId="WW8Num1z0">
    <w:name w:val="WW8Num1z0"/>
    <w:rsid w:val="00366AAE"/>
    <w:rPr>
      <w:rFonts w:ascii="Symbol" w:hAnsi="Symbol" w:cs="Symbol"/>
    </w:rPr>
  </w:style>
  <w:style w:type="character" w:customStyle="1" w:styleId="WW8Num9z1">
    <w:name w:val="WW8Num9z1"/>
    <w:rsid w:val="00366AAE"/>
    <w:rPr>
      <w:rFonts w:ascii="Courier New" w:hAnsi="Courier New" w:cs="Courier New"/>
    </w:rPr>
  </w:style>
  <w:style w:type="character" w:customStyle="1" w:styleId="WW8Num9z2">
    <w:name w:val="WW8Num9z2"/>
    <w:rsid w:val="00366AAE"/>
    <w:rPr>
      <w:rFonts w:ascii="Wingdings" w:hAnsi="Wingdings" w:cs="Wingdings"/>
    </w:rPr>
  </w:style>
  <w:style w:type="character" w:customStyle="1" w:styleId="WW8Num10z1">
    <w:name w:val="WW8Num10z1"/>
    <w:rsid w:val="00366AAE"/>
    <w:rPr>
      <w:rFonts w:ascii="Courier New" w:hAnsi="Courier New" w:cs="Courier New"/>
    </w:rPr>
  </w:style>
  <w:style w:type="character" w:customStyle="1" w:styleId="WW8Num10z3">
    <w:name w:val="WW8Num10z3"/>
    <w:rsid w:val="00366AAE"/>
    <w:rPr>
      <w:rFonts w:ascii="Symbol" w:hAnsi="Symbol" w:cs="Symbol"/>
    </w:rPr>
  </w:style>
  <w:style w:type="character" w:customStyle="1" w:styleId="WW8Num11z3">
    <w:name w:val="WW8Num11z3"/>
    <w:rsid w:val="00366AAE"/>
    <w:rPr>
      <w:rFonts w:ascii="Symbol" w:hAnsi="Symbol" w:cs="Symbol"/>
    </w:rPr>
  </w:style>
  <w:style w:type="character" w:customStyle="1" w:styleId="WW8Num12z3">
    <w:name w:val="WW8Num12z3"/>
    <w:rsid w:val="00366AAE"/>
    <w:rPr>
      <w:rFonts w:ascii="Symbol" w:hAnsi="Symbol" w:cs="Symbol"/>
    </w:rPr>
  </w:style>
  <w:style w:type="character" w:customStyle="1" w:styleId="WW8Num12z4">
    <w:name w:val="WW8Num12z4"/>
    <w:rsid w:val="00366AAE"/>
    <w:rPr>
      <w:rFonts w:ascii="Courier New" w:hAnsi="Courier New" w:cs="Courier New"/>
    </w:rPr>
  </w:style>
  <w:style w:type="character" w:customStyle="1" w:styleId="WW8Num13z1">
    <w:name w:val="WW8Num13z1"/>
    <w:rsid w:val="00366AAE"/>
    <w:rPr>
      <w:rFonts w:ascii="Courier New" w:hAnsi="Courier New" w:cs="Courier New"/>
    </w:rPr>
  </w:style>
  <w:style w:type="character" w:customStyle="1" w:styleId="WW8Num13z2">
    <w:name w:val="WW8Num13z2"/>
    <w:rsid w:val="00366AAE"/>
    <w:rPr>
      <w:rFonts w:ascii="Wingdings" w:hAnsi="Wingdings" w:cs="Wingdings"/>
    </w:rPr>
  </w:style>
  <w:style w:type="character" w:customStyle="1" w:styleId="WW8Num14z0">
    <w:name w:val="WW8Num14z0"/>
    <w:rsid w:val="00366AAE"/>
    <w:rPr>
      <w:b w:val="0"/>
      <w:color w:val="000000"/>
    </w:rPr>
  </w:style>
  <w:style w:type="character" w:customStyle="1" w:styleId="WW8Num15z0">
    <w:name w:val="WW8Num15z0"/>
    <w:rsid w:val="00366AAE"/>
    <w:rPr>
      <w:rFonts w:ascii="Symbol" w:hAnsi="Symbol" w:cs="Symbol"/>
    </w:rPr>
  </w:style>
  <w:style w:type="character" w:customStyle="1" w:styleId="WW8Num15z1">
    <w:name w:val="WW8Num15z1"/>
    <w:rsid w:val="00366AAE"/>
    <w:rPr>
      <w:rFonts w:ascii="Courier New" w:hAnsi="Courier New" w:cs="Courier New"/>
    </w:rPr>
  </w:style>
  <w:style w:type="character" w:customStyle="1" w:styleId="WW8Num15z2">
    <w:name w:val="WW8Num15z2"/>
    <w:rsid w:val="00366AAE"/>
    <w:rPr>
      <w:rFonts w:ascii="Wingdings" w:hAnsi="Wingdings" w:cs="Wingdings"/>
    </w:rPr>
  </w:style>
  <w:style w:type="character" w:customStyle="1" w:styleId="WW8Num16z0">
    <w:name w:val="WW8Num16z0"/>
    <w:rsid w:val="00366AAE"/>
    <w:rPr>
      <w:rFonts w:ascii="Symbol" w:hAnsi="Symbol" w:cs="Symbol"/>
    </w:rPr>
  </w:style>
  <w:style w:type="character" w:customStyle="1" w:styleId="WW8Num16z1">
    <w:name w:val="WW8Num16z1"/>
    <w:rsid w:val="00366AAE"/>
    <w:rPr>
      <w:rFonts w:ascii="Courier New" w:hAnsi="Courier New" w:cs="Courier New"/>
    </w:rPr>
  </w:style>
  <w:style w:type="character" w:customStyle="1" w:styleId="WW8Num16z3">
    <w:name w:val="WW8Num16z3"/>
    <w:rsid w:val="00366AAE"/>
    <w:rPr>
      <w:rFonts w:ascii="Symbol" w:hAnsi="Symbol" w:cs="Symbol"/>
    </w:rPr>
  </w:style>
  <w:style w:type="character" w:customStyle="1" w:styleId="WW8Num17z0">
    <w:name w:val="WW8Num17z0"/>
    <w:rsid w:val="00366AAE"/>
    <w:rPr>
      <w:rFonts w:ascii="Symbol" w:hAnsi="Symbol" w:cs="Symbol"/>
    </w:rPr>
  </w:style>
  <w:style w:type="character" w:customStyle="1" w:styleId="WW8Num17z1">
    <w:name w:val="WW8Num17z1"/>
    <w:rsid w:val="00366AAE"/>
    <w:rPr>
      <w:b w:val="0"/>
      <w:sz w:val="20"/>
      <w:szCs w:val="20"/>
    </w:rPr>
  </w:style>
  <w:style w:type="character" w:customStyle="1" w:styleId="WW8Num17z2">
    <w:name w:val="WW8Num17z2"/>
    <w:rsid w:val="00366AAE"/>
    <w:rPr>
      <w:rFonts w:ascii="Wingdings" w:hAnsi="Wingdings" w:cs="Wingdings"/>
    </w:rPr>
  </w:style>
  <w:style w:type="character" w:customStyle="1" w:styleId="WW8Num17z4">
    <w:name w:val="WW8Num17z4"/>
    <w:rsid w:val="00366AAE"/>
    <w:rPr>
      <w:rFonts w:ascii="Courier New" w:hAnsi="Courier New" w:cs="Courier New"/>
    </w:rPr>
  </w:style>
  <w:style w:type="character" w:customStyle="1" w:styleId="WW8Num18z0">
    <w:name w:val="WW8Num18z0"/>
    <w:rsid w:val="00366AAE"/>
    <w:rPr>
      <w:rFonts w:ascii="Symbol" w:hAnsi="Symbol" w:cs="Symbol"/>
    </w:rPr>
  </w:style>
  <w:style w:type="character" w:customStyle="1" w:styleId="WW8Num18z1">
    <w:name w:val="WW8Num18z1"/>
    <w:rsid w:val="00366AAE"/>
    <w:rPr>
      <w:rFonts w:ascii="Courier New" w:hAnsi="Courier New" w:cs="Courier New"/>
    </w:rPr>
  </w:style>
  <w:style w:type="character" w:customStyle="1" w:styleId="WW8Num18z3">
    <w:name w:val="WW8Num18z3"/>
    <w:rsid w:val="00366AAE"/>
    <w:rPr>
      <w:rFonts w:ascii="Symbol" w:hAnsi="Symbol" w:cs="Symbol"/>
    </w:rPr>
  </w:style>
  <w:style w:type="character" w:customStyle="1" w:styleId="WW8Num19z0">
    <w:name w:val="WW8Num19z0"/>
    <w:rsid w:val="00366AAE"/>
    <w:rPr>
      <w:rFonts w:ascii="Symbol" w:hAnsi="Symbol" w:cs="Symbol"/>
    </w:rPr>
  </w:style>
  <w:style w:type="character" w:customStyle="1" w:styleId="WW8Num19z1">
    <w:name w:val="WW8Num19z1"/>
    <w:rsid w:val="00366AAE"/>
    <w:rPr>
      <w:rFonts w:ascii="Courier New" w:hAnsi="Courier New" w:cs="Courier New"/>
    </w:rPr>
  </w:style>
  <w:style w:type="character" w:customStyle="1" w:styleId="WW8Num19z2">
    <w:name w:val="WW8Num19z2"/>
    <w:rsid w:val="00366AAE"/>
    <w:rPr>
      <w:rFonts w:ascii="Wingdings" w:hAnsi="Wingdings" w:cs="Wingdings"/>
    </w:rPr>
  </w:style>
  <w:style w:type="character" w:customStyle="1" w:styleId="31">
    <w:name w:val="Основной шрифт абзаца3"/>
    <w:rsid w:val="00366AAE"/>
  </w:style>
  <w:style w:type="character" w:customStyle="1" w:styleId="WW8Num2z1">
    <w:name w:val="WW8Num2z1"/>
    <w:rsid w:val="00366AAE"/>
    <w:rPr>
      <w:rFonts w:ascii="Courier New" w:hAnsi="Courier New" w:cs="Courier New"/>
    </w:rPr>
  </w:style>
  <w:style w:type="character" w:customStyle="1" w:styleId="WW8Num2z2">
    <w:name w:val="WW8Num2z2"/>
    <w:rsid w:val="00366AAE"/>
    <w:rPr>
      <w:rFonts w:ascii="Wingdings" w:hAnsi="Wingdings" w:cs="Wingdings"/>
    </w:rPr>
  </w:style>
  <w:style w:type="character" w:customStyle="1" w:styleId="WW8Num10z2">
    <w:name w:val="WW8Num10z2"/>
    <w:rsid w:val="00366AAE"/>
    <w:rPr>
      <w:rFonts w:ascii="Wingdings" w:hAnsi="Wingdings" w:cs="Wingdings"/>
    </w:rPr>
  </w:style>
  <w:style w:type="character" w:customStyle="1" w:styleId="21">
    <w:name w:val="Основной шрифт абзаца2"/>
    <w:rsid w:val="00366AAE"/>
  </w:style>
  <w:style w:type="character" w:customStyle="1" w:styleId="WW8Num1z1">
    <w:name w:val="WW8Num1z1"/>
    <w:rsid w:val="00366AAE"/>
    <w:rPr>
      <w:rFonts w:ascii="Courier New" w:hAnsi="Courier New" w:cs="Courier New"/>
    </w:rPr>
  </w:style>
  <w:style w:type="character" w:customStyle="1" w:styleId="WW8Num1z2">
    <w:name w:val="WW8Num1z2"/>
    <w:rsid w:val="00366AAE"/>
    <w:rPr>
      <w:rFonts w:ascii="Wingdings" w:hAnsi="Wingdings" w:cs="Wingdings"/>
    </w:rPr>
  </w:style>
  <w:style w:type="character" w:customStyle="1" w:styleId="WW8Num3z1">
    <w:name w:val="WW8Num3z1"/>
    <w:rsid w:val="00366AAE"/>
    <w:rPr>
      <w:rFonts w:ascii="Courier New" w:hAnsi="Courier New" w:cs="Courier New"/>
    </w:rPr>
  </w:style>
  <w:style w:type="character" w:customStyle="1" w:styleId="WW8Num3z2">
    <w:name w:val="WW8Num3z2"/>
    <w:rsid w:val="00366AAE"/>
    <w:rPr>
      <w:rFonts w:ascii="Wingdings" w:hAnsi="Wingdings" w:cs="Wingdings"/>
    </w:rPr>
  </w:style>
  <w:style w:type="character" w:customStyle="1" w:styleId="WW8Num5z1">
    <w:name w:val="WW8Num5z1"/>
    <w:rsid w:val="00366AAE"/>
    <w:rPr>
      <w:rFonts w:ascii="Courier New" w:hAnsi="Courier New" w:cs="Courier New"/>
    </w:rPr>
  </w:style>
  <w:style w:type="character" w:customStyle="1" w:styleId="WW8Num5z2">
    <w:name w:val="WW8Num5z2"/>
    <w:rsid w:val="00366AAE"/>
    <w:rPr>
      <w:rFonts w:ascii="Wingdings" w:hAnsi="Wingdings" w:cs="Wingdings"/>
    </w:rPr>
  </w:style>
  <w:style w:type="character" w:customStyle="1" w:styleId="WW8Num8z1">
    <w:name w:val="WW8Num8z1"/>
    <w:rsid w:val="00366AAE"/>
    <w:rPr>
      <w:rFonts w:ascii="Courier New" w:hAnsi="Courier New" w:cs="Courier New"/>
    </w:rPr>
  </w:style>
  <w:style w:type="character" w:customStyle="1" w:styleId="WW8Num8z2">
    <w:name w:val="WW8Num8z2"/>
    <w:rsid w:val="00366AAE"/>
    <w:rPr>
      <w:rFonts w:ascii="Wingdings" w:hAnsi="Wingdings" w:cs="Wingdings"/>
    </w:rPr>
  </w:style>
  <w:style w:type="character" w:customStyle="1" w:styleId="WW8Num20z0">
    <w:name w:val="WW8Num20z0"/>
    <w:rsid w:val="00366AAE"/>
    <w:rPr>
      <w:rFonts w:ascii="Symbol" w:hAnsi="Symbol" w:cs="Symbol"/>
    </w:rPr>
  </w:style>
  <w:style w:type="character" w:customStyle="1" w:styleId="WW8Num20z1">
    <w:name w:val="WW8Num20z1"/>
    <w:rsid w:val="00366AAE"/>
    <w:rPr>
      <w:rFonts w:ascii="Courier New" w:hAnsi="Courier New" w:cs="Courier New"/>
    </w:rPr>
  </w:style>
  <w:style w:type="character" w:customStyle="1" w:styleId="WW8Num20z2">
    <w:name w:val="WW8Num20z2"/>
    <w:rsid w:val="00366AAE"/>
    <w:rPr>
      <w:rFonts w:ascii="Wingdings" w:hAnsi="Wingdings" w:cs="Wingdings"/>
    </w:rPr>
  </w:style>
  <w:style w:type="character" w:customStyle="1" w:styleId="11">
    <w:name w:val="Основной шрифт абзаца1"/>
    <w:rsid w:val="00366AAE"/>
  </w:style>
  <w:style w:type="character" w:customStyle="1" w:styleId="a3">
    <w:name w:val="Символ сноски"/>
    <w:rsid w:val="00366AAE"/>
    <w:rPr>
      <w:vertAlign w:val="superscript"/>
    </w:rPr>
  </w:style>
  <w:style w:type="character" w:styleId="a4">
    <w:name w:val="page number"/>
    <w:basedOn w:val="11"/>
    <w:rsid w:val="00366AAE"/>
  </w:style>
  <w:style w:type="character" w:customStyle="1" w:styleId="12">
    <w:name w:val="Знак сноски1"/>
    <w:rsid w:val="00366AAE"/>
    <w:rPr>
      <w:vertAlign w:val="superscript"/>
    </w:rPr>
  </w:style>
  <w:style w:type="character" w:customStyle="1" w:styleId="a5">
    <w:name w:val="Символы концевой сноски"/>
    <w:rsid w:val="00366AAE"/>
    <w:rPr>
      <w:vertAlign w:val="superscript"/>
    </w:rPr>
  </w:style>
  <w:style w:type="character" w:customStyle="1" w:styleId="WW-">
    <w:name w:val="WW-Символы концевой сноски"/>
    <w:rsid w:val="00366AAE"/>
  </w:style>
  <w:style w:type="character" w:customStyle="1" w:styleId="22">
    <w:name w:val="Знак сноски2"/>
    <w:rsid w:val="00366AAE"/>
    <w:rPr>
      <w:vertAlign w:val="superscript"/>
    </w:rPr>
  </w:style>
  <w:style w:type="character" w:customStyle="1" w:styleId="13">
    <w:name w:val="Знак концевой сноски1"/>
    <w:rsid w:val="00366AAE"/>
    <w:rPr>
      <w:vertAlign w:val="superscript"/>
    </w:rPr>
  </w:style>
  <w:style w:type="character" w:customStyle="1" w:styleId="a6">
    <w:name w:val="Текст сноски Знак"/>
    <w:rsid w:val="00366AAE"/>
    <w:rPr>
      <w:szCs w:val="24"/>
      <w:lang w:val="ru-RU" w:eastAsia="ar-SA" w:bidi="ar-SA"/>
    </w:rPr>
  </w:style>
  <w:style w:type="character" w:customStyle="1" w:styleId="FontStyle73">
    <w:name w:val="Font Style73"/>
    <w:rsid w:val="00366AAE"/>
    <w:rPr>
      <w:rFonts w:ascii="Times New Roman" w:hAnsi="Times New Roman" w:cs="Times New Roman"/>
      <w:sz w:val="26"/>
      <w:szCs w:val="26"/>
    </w:rPr>
  </w:style>
  <w:style w:type="character" w:customStyle="1" w:styleId="FontStyle72">
    <w:name w:val="Font Style72"/>
    <w:rsid w:val="00366AAE"/>
    <w:rPr>
      <w:rFonts w:ascii="Times New Roman" w:hAnsi="Times New Roman" w:cs="Times New Roman"/>
      <w:b/>
      <w:bCs/>
      <w:sz w:val="26"/>
      <w:szCs w:val="26"/>
    </w:rPr>
  </w:style>
  <w:style w:type="character" w:styleId="a7">
    <w:name w:val="Strong"/>
    <w:qFormat/>
    <w:rsid w:val="00366AAE"/>
    <w:rPr>
      <w:b/>
      <w:bCs/>
    </w:rPr>
  </w:style>
  <w:style w:type="character" w:customStyle="1" w:styleId="FontStyle50">
    <w:name w:val="Font Style50"/>
    <w:rsid w:val="00366AAE"/>
    <w:rPr>
      <w:rFonts w:ascii="Times New Roman" w:hAnsi="Times New Roman" w:cs="Times New Roman"/>
      <w:b/>
      <w:bCs/>
      <w:sz w:val="22"/>
      <w:szCs w:val="22"/>
    </w:rPr>
  </w:style>
  <w:style w:type="character" w:customStyle="1" w:styleId="a8">
    <w:name w:val="Верхний колонтитул Знак"/>
    <w:rsid w:val="00366AAE"/>
    <w:rPr>
      <w:sz w:val="24"/>
      <w:szCs w:val="24"/>
      <w:lang w:val="ru-RU" w:eastAsia="ar-SA" w:bidi="ar-SA"/>
    </w:rPr>
  </w:style>
  <w:style w:type="character" w:styleId="a9">
    <w:name w:val="Emphasis"/>
    <w:qFormat/>
    <w:rsid w:val="00366AAE"/>
    <w:rPr>
      <w:i/>
      <w:iCs/>
    </w:rPr>
  </w:style>
  <w:style w:type="paragraph" w:customStyle="1" w:styleId="14">
    <w:name w:val="Заголовок1"/>
    <w:basedOn w:val="a"/>
    <w:next w:val="aa"/>
    <w:rsid w:val="00366AAE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a">
    <w:name w:val="Body Text"/>
    <w:basedOn w:val="a"/>
    <w:link w:val="ab"/>
    <w:rsid w:val="00366AAE"/>
    <w:pPr>
      <w:jc w:val="both"/>
    </w:pPr>
  </w:style>
  <w:style w:type="paragraph" w:styleId="ac">
    <w:name w:val="List"/>
    <w:basedOn w:val="aa"/>
    <w:rsid w:val="00366AAE"/>
    <w:rPr>
      <w:rFonts w:cs="Tahoma"/>
    </w:rPr>
  </w:style>
  <w:style w:type="paragraph" w:customStyle="1" w:styleId="32">
    <w:name w:val="Название3"/>
    <w:basedOn w:val="a"/>
    <w:rsid w:val="00366AAE"/>
    <w:pPr>
      <w:suppressLineNumbers/>
      <w:spacing w:before="120" w:after="120"/>
    </w:pPr>
    <w:rPr>
      <w:rFonts w:cs="Arial"/>
      <w:i/>
      <w:iCs/>
    </w:rPr>
  </w:style>
  <w:style w:type="paragraph" w:customStyle="1" w:styleId="33">
    <w:name w:val="Указатель3"/>
    <w:basedOn w:val="a"/>
    <w:rsid w:val="00366AAE"/>
    <w:pPr>
      <w:suppressLineNumbers/>
    </w:pPr>
    <w:rPr>
      <w:rFonts w:cs="Arial"/>
    </w:rPr>
  </w:style>
  <w:style w:type="paragraph" w:customStyle="1" w:styleId="23">
    <w:name w:val="Название2"/>
    <w:basedOn w:val="a"/>
    <w:rsid w:val="00366AAE"/>
    <w:pPr>
      <w:suppressLineNumbers/>
      <w:spacing w:before="120" w:after="120"/>
    </w:pPr>
    <w:rPr>
      <w:rFonts w:cs="Tahoma"/>
      <w:i/>
      <w:iCs/>
    </w:rPr>
  </w:style>
  <w:style w:type="paragraph" w:customStyle="1" w:styleId="24">
    <w:name w:val="Указатель2"/>
    <w:basedOn w:val="a"/>
    <w:rsid w:val="00366AAE"/>
    <w:pPr>
      <w:suppressLineNumbers/>
    </w:pPr>
    <w:rPr>
      <w:rFonts w:cs="Tahoma"/>
    </w:rPr>
  </w:style>
  <w:style w:type="paragraph" w:customStyle="1" w:styleId="15">
    <w:name w:val="Название1"/>
    <w:basedOn w:val="a"/>
    <w:rsid w:val="00366AAE"/>
    <w:pPr>
      <w:suppressLineNumbers/>
      <w:spacing w:before="120" w:after="120"/>
    </w:pPr>
    <w:rPr>
      <w:rFonts w:cs="Tahoma"/>
      <w:i/>
      <w:iCs/>
    </w:rPr>
  </w:style>
  <w:style w:type="paragraph" w:customStyle="1" w:styleId="16">
    <w:name w:val="Указатель1"/>
    <w:basedOn w:val="a"/>
    <w:rsid w:val="00366AAE"/>
    <w:pPr>
      <w:suppressLineNumbers/>
    </w:pPr>
    <w:rPr>
      <w:rFonts w:cs="Tahoma"/>
    </w:rPr>
  </w:style>
  <w:style w:type="paragraph" w:styleId="ad">
    <w:name w:val="Body Text Indent"/>
    <w:basedOn w:val="a"/>
    <w:link w:val="ae"/>
    <w:rsid w:val="00366AAE"/>
    <w:pPr>
      <w:ind w:firstLine="360"/>
    </w:pPr>
  </w:style>
  <w:style w:type="paragraph" w:customStyle="1" w:styleId="210">
    <w:name w:val="Основной текст с отступом 21"/>
    <w:basedOn w:val="a"/>
    <w:rsid w:val="00366AAE"/>
    <w:pPr>
      <w:ind w:firstLine="360"/>
      <w:jc w:val="both"/>
    </w:pPr>
  </w:style>
  <w:style w:type="paragraph" w:customStyle="1" w:styleId="310">
    <w:name w:val="Основной текст с отступом 31"/>
    <w:basedOn w:val="a"/>
    <w:rsid w:val="00366AAE"/>
    <w:pPr>
      <w:ind w:firstLine="709"/>
    </w:pPr>
  </w:style>
  <w:style w:type="paragraph" w:styleId="af">
    <w:name w:val="footnote text"/>
    <w:basedOn w:val="a"/>
    <w:link w:val="17"/>
    <w:rsid w:val="00366AAE"/>
    <w:rPr>
      <w:sz w:val="20"/>
    </w:rPr>
  </w:style>
  <w:style w:type="paragraph" w:styleId="af0">
    <w:name w:val="footer"/>
    <w:basedOn w:val="a"/>
    <w:link w:val="af1"/>
    <w:uiPriority w:val="99"/>
    <w:rsid w:val="00366AAE"/>
    <w:pPr>
      <w:tabs>
        <w:tab w:val="center" w:pos="4677"/>
        <w:tab w:val="right" w:pos="9355"/>
      </w:tabs>
    </w:pPr>
  </w:style>
  <w:style w:type="paragraph" w:customStyle="1" w:styleId="311">
    <w:name w:val="Основной текст 31"/>
    <w:basedOn w:val="a"/>
    <w:rsid w:val="00366AAE"/>
    <w:pPr>
      <w:jc w:val="both"/>
    </w:pPr>
    <w:rPr>
      <w:b/>
      <w:sz w:val="28"/>
    </w:rPr>
  </w:style>
  <w:style w:type="paragraph" w:styleId="af2">
    <w:name w:val="Title"/>
    <w:basedOn w:val="a"/>
    <w:next w:val="af3"/>
    <w:link w:val="af4"/>
    <w:qFormat/>
    <w:rsid w:val="00366AAE"/>
    <w:pPr>
      <w:jc w:val="center"/>
    </w:pPr>
    <w:rPr>
      <w:b/>
      <w:sz w:val="28"/>
    </w:rPr>
  </w:style>
  <w:style w:type="paragraph" w:styleId="af3">
    <w:name w:val="Subtitle"/>
    <w:basedOn w:val="14"/>
    <w:next w:val="aa"/>
    <w:link w:val="af5"/>
    <w:qFormat/>
    <w:rsid w:val="00366AAE"/>
    <w:pPr>
      <w:jc w:val="center"/>
    </w:pPr>
    <w:rPr>
      <w:i/>
      <w:iCs/>
    </w:rPr>
  </w:style>
  <w:style w:type="paragraph" w:customStyle="1" w:styleId="18">
    <w:name w:val="Текст1"/>
    <w:basedOn w:val="a"/>
    <w:rsid w:val="00366AAE"/>
    <w:rPr>
      <w:rFonts w:ascii="Courier New" w:hAnsi="Courier New" w:cs="Courier New"/>
      <w:sz w:val="20"/>
      <w:szCs w:val="20"/>
    </w:rPr>
  </w:style>
  <w:style w:type="paragraph" w:customStyle="1" w:styleId="19">
    <w:name w:val="Стиль1"/>
    <w:rsid w:val="00366AAE"/>
    <w:pPr>
      <w:suppressAutoHyphens/>
      <w:spacing w:line="360" w:lineRule="auto"/>
      <w:ind w:firstLine="720"/>
      <w:jc w:val="both"/>
    </w:pPr>
    <w:rPr>
      <w:sz w:val="24"/>
      <w:lang w:eastAsia="ar-SA"/>
    </w:rPr>
  </w:style>
  <w:style w:type="paragraph" w:customStyle="1" w:styleId="211">
    <w:name w:val="Основной текст 21"/>
    <w:basedOn w:val="a"/>
    <w:rsid w:val="00366AAE"/>
    <w:pPr>
      <w:spacing w:after="120" w:line="480" w:lineRule="auto"/>
    </w:pPr>
  </w:style>
  <w:style w:type="paragraph" w:styleId="af6">
    <w:name w:val="Normal (Web)"/>
    <w:basedOn w:val="a"/>
    <w:uiPriority w:val="99"/>
    <w:rsid w:val="00366AAE"/>
    <w:pPr>
      <w:spacing w:before="100" w:after="100"/>
    </w:pPr>
  </w:style>
  <w:style w:type="paragraph" w:styleId="af7">
    <w:name w:val="header"/>
    <w:basedOn w:val="a"/>
    <w:link w:val="1a"/>
    <w:rsid w:val="00366AAE"/>
    <w:pPr>
      <w:tabs>
        <w:tab w:val="center" w:pos="4677"/>
        <w:tab w:val="right" w:pos="9355"/>
      </w:tabs>
    </w:pPr>
  </w:style>
  <w:style w:type="paragraph" w:customStyle="1" w:styleId="af8">
    <w:name w:val="Содержимое врезки"/>
    <w:basedOn w:val="aa"/>
    <w:rsid w:val="00366AAE"/>
  </w:style>
  <w:style w:type="paragraph" w:customStyle="1" w:styleId="af9">
    <w:name w:val="Содержимое таблицы"/>
    <w:basedOn w:val="a"/>
    <w:rsid w:val="00366AAE"/>
    <w:pPr>
      <w:suppressLineNumbers/>
    </w:pPr>
  </w:style>
  <w:style w:type="paragraph" w:customStyle="1" w:styleId="afa">
    <w:name w:val="Заголовок таблицы"/>
    <w:basedOn w:val="af9"/>
    <w:rsid w:val="00366AAE"/>
    <w:pPr>
      <w:jc w:val="center"/>
    </w:pPr>
    <w:rPr>
      <w:b/>
      <w:bCs/>
    </w:rPr>
  </w:style>
  <w:style w:type="paragraph" w:customStyle="1" w:styleId="afb">
    <w:name w:val="Знак Знак Знак"/>
    <w:basedOn w:val="a"/>
    <w:rsid w:val="00366AAE"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customStyle="1" w:styleId="220">
    <w:name w:val="Основной текст 22"/>
    <w:basedOn w:val="a"/>
    <w:rsid w:val="00366AAE"/>
    <w:pPr>
      <w:spacing w:after="120" w:line="480" w:lineRule="auto"/>
    </w:pPr>
  </w:style>
  <w:style w:type="paragraph" w:customStyle="1" w:styleId="Style9">
    <w:name w:val="Style9"/>
    <w:basedOn w:val="a"/>
    <w:rsid w:val="00366AAE"/>
    <w:pPr>
      <w:widowControl w:val="0"/>
      <w:autoSpaceDE w:val="0"/>
      <w:jc w:val="both"/>
    </w:pPr>
  </w:style>
  <w:style w:type="paragraph" w:customStyle="1" w:styleId="afc">
    <w:name w:val="+Заголовок"/>
    <w:basedOn w:val="a"/>
    <w:rsid w:val="00366AAE"/>
    <w:pPr>
      <w:jc w:val="center"/>
    </w:pPr>
    <w:rPr>
      <w:rFonts w:ascii="Tahoma" w:hAnsi="Tahoma" w:cs="Tahoma"/>
      <w:b/>
      <w:caps/>
      <w:sz w:val="22"/>
    </w:rPr>
  </w:style>
  <w:style w:type="paragraph" w:styleId="afd">
    <w:name w:val="Balloon Text"/>
    <w:basedOn w:val="a"/>
    <w:link w:val="afe"/>
    <w:rsid w:val="00366AAE"/>
    <w:rPr>
      <w:rFonts w:ascii="Tahoma" w:hAnsi="Tahoma" w:cs="Tahoma"/>
      <w:sz w:val="16"/>
      <w:szCs w:val="16"/>
    </w:rPr>
  </w:style>
  <w:style w:type="paragraph" w:customStyle="1" w:styleId="25">
    <w:name w:val="Знак2"/>
    <w:basedOn w:val="a"/>
    <w:rsid w:val="00366AAE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212">
    <w:name w:val="Список 21"/>
    <w:basedOn w:val="a"/>
    <w:rsid w:val="00366AAE"/>
    <w:pPr>
      <w:ind w:left="566" w:hanging="283"/>
    </w:pPr>
  </w:style>
  <w:style w:type="paragraph" w:customStyle="1" w:styleId="1b">
    <w:name w:val="Обычный1"/>
    <w:rsid w:val="00366AAE"/>
    <w:pPr>
      <w:widowControl w:val="0"/>
      <w:suppressAutoHyphens/>
      <w:snapToGrid w:val="0"/>
      <w:ind w:left="200"/>
      <w:jc w:val="both"/>
    </w:pPr>
    <w:rPr>
      <w:sz w:val="18"/>
      <w:lang w:eastAsia="ar-SA"/>
    </w:rPr>
  </w:style>
  <w:style w:type="paragraph" w:customStyle="1" w:styleId="26">
    <w:name w:val="Обычный2"/>
    <w:rsid w:val="00366AAE"/>
    <w:pPr>
      <w:suppressAutoHyphens/>
    </w:pPr>
    <w:rPr>
      <w:rFonts w:ascii="Courier New" w:hAnsi="Courier New" w:cs="Courier New"/>
      <w:lang w:eastAsia="ar-SA"/>
    </w:rPr>
  </w:style>
  <w:style w:type="character" w:styleId="aff">
    <w:name w:val="footnote reference"/>
    <w:semiHidden/>
    <w:rsid w:val="00FC1ED2"/>
    <w:rPr>
      <w:vertAlign w:val="superscript"/>
    </w:rPr>
  </w:style>
  <w:style w:type="paragraph" w:styleId="27">
    <w:name w:val="List 2"/>
    <w:basedOn w:val="a"/>
    <w:rsid w:val="00FC1ED2"/>
    <w:pPr>
      <w:ind w:left="566" w:hanging="283"/>
      <w:contextualSpacing/>
    </w:pPr>
  </w:style>
  <w:style w:type="character" w:customStyle="1" w:styleId="af1">
    <w:name w:val="Нижний колонтитул Знак"/>
    <w:link w:val="af0"/>
    <w:uiPriority w:val="99"/>
    <w:rsid w:val="005B7FF5"/>
    <w:rPr>
      <w:sz w:val="24"/>
      <w:szCs w:val="24"/>
      <w:lang w:eastAsia="ar-SA"/>
    </w:rPr>
  </w:style>
  <w:style w:type="character" w:customStyle="1" w:styleId="10">
    <w:name w:val="Заголовок 1 Знак"/>
    <w:link w:val="1"/>
    <w:rsid w:val="00C86760"/>
    <w:rPr>
      <w:b/>
      <w:sz w:val="24"/>
      <w:szCs w:val="24"/>
      <w:lang w:eastAsia="ar-SA"/>
    </w:rPr>
  </w:style>
  <w:style w:type="character" w:customStyle="1" w:styleId="20">
    <w:name w:val="Заголовок 2 Знак"/>
    <w:link w:val="2"/>
    <w:rsid w:val="00C86760"/>
    <w:rPr>
      <w:b/>
      <w:sz w:val="24"/>
      <w:szCs w:val="24"/>
      <w:lang w:eastAsia="ar-SA"/>
    </w:rPr>
  </w:style>
  <w:style w:type="character" w:customStyle="1" w:styleId="30">
    <w:name w:val="Заголовок 3 Знак"/>
    <w:link w:val="3"/>
    <w:rsid w:val="00C86760"/>
    <w:rPr>
      <w:b/>
      <w:sz w:val="28"/>
      <w:szCs w:val="24"/>
      <w:lang w:eastAsia="ar-SA"/>
    </w:rPr>
  </w:style>
  <w:style w:type="character" w:customStyle="1" w:styleId="40">
    <w:name w:val="Заголовок 4 Знак"/>
    <w:link w:val="4"/>
    <w:rsid w:val="00C86760"/>
    <w:rPr>
      <w:rFonts w:ascii="Arial" w:hAnsi="Arial" w:cs="Arial"/>
      <w:i/>
      <w:color w:val="FF0000"/>
      <w:sz w:val="24"/>
      <w:szCs w:val="24"/>
      <w:lang w:eastAsia="ar-SA"/>
    </w:rPr>
  </w:style>
  <w:style w:type="character" w:customStyle="1" w:styleId="50">
    <w:name w:val="Заголовок 5 Знак"/>
    <w:link w:val="5"/>
    <w:rsid w:val="00C86760"/>
    <w:rPr>
      <w:b/>
      <w:sz w:val="28"/>
      <w:szCs w:val="24"/>
      <w:lang w:eastAsia="ar-SA"/>
    </w:rPr>
  </w:style>
  <w:style w:type="character" w:customStyle="1" w:styleId="60">
    <w:name w:val="Заголовок 6 Знак"/>
    <w:link w:val="6"/>
    <w:rsid w:val="00C86760"/>
    <w:rPr>
      <w:b/>
      <w:i/>
      <w:sz w:val="24"/>
      <w:szCs w:val="24"/>
      <w:lang w:eastAsia="ar-SA"/>
    </w:rPr>
  </w:style>
  <w:style w:type="character" w:customStyle="1" w:styleId="70">
    <w:name w:val="Заголовок 7 Знак"/>
    <w:link w:val="7"/>
    <w:rsid w:val="00C86760"/>
    <w:rPr>
      <w:b/>
      <w:sz w:val="28"/>
      <w:szCs w:val="24"/>
      <w:lang w:eastAsia="ar-SA"/>
    </w:rPr>
  </w:style>
  <w:style w:type="character" w:customStyle="1" w:styleId="80">
    <w:name w:val="Заголовок 8 Знак"/>
    <w:link w:val="8"/>
    <w:rsid w:val="00C86760"/>
    <w:rPr>
      <w:b/>
      <w:i/>
      <w:sz w:val="24"/>
      <w:szCs w:val="24"/>
      <w:lang w:val="it-IT" w:eastAsia="ar-SA"/>
    </w:rPr>
  </w:style>
  <w:style w:type="character" w:customStyle="1" w:styleId="90">
    <w:name w:val="Заголовок 9 Знак"/>
    <w:link w:val="9"/>
    <w:rsid w:val="00C86760"/>
    <w:rPr>
      <w:b/>
      <w:bCs/>
      <w:sz w:val="28"/>
      <w:szCs w:val="24"/>
      <w:lang w:eastAsia="ar-SA"/>
    </w:rPr>
  </w:style>
  <w:style w:type="character" w:customStyle="1" w:styleId="ab">
    <w:name w:val="Основной текст Знак"/>
    <w:link w:val="aa"/>
    <w:rsid w:val="00C86760"/>
    <w:rPr>
      <w:sz w:val="24"/>
      <w:szCs w:val="24"/>
      <w:lang w:eastAsia="ar-SA"/>
    </w:rPr>
  </w:style>
  <w:style w:type="character" w:customStyle="1" w:styleId="af5">
    <w:name w:val="Подзаголовок Знак"/>
    <w:link w:val="af3"/>
    <w:rsid w:val="00C86760"/>
    <w:rPr>
      <w:rFonts w:ascii="Arial" w:eastAsia="Lucida Sans Unicode" w:hAnsi="Arial" w:cs="Tahoma"/>
      <w:i/>
      <w:iCs/>
      <w:sz w:val="28"/>
      <w:szCs w:val="28"/>
      <w:lang w:eastAsia="ar-SA"/>
    </w:rPr>
  </w:style>
  <w:style w:type="character" w:customStyle="1" w:styleId="af4">
    <w:name w:val="Название Знак"/>
    <w:link w:val="af2"/>
    <w:rsid w:val="00C86760"/>
    <w:rPr>
      <w:b/>
      <w:sz w:val="28"/>
      <w:szCs w:val="24"/>
      <w:lang w:eastAsia="ar-SA"/>
    </w:rPr>
  </w:style>
  <w:style w:type="character" w:customStyle="1" w:styleId="ae">
    <w:name w:val="Основной текст с отступом Знак"/>
    <w:link w:val="ad"/>
    <w:rsid w:val="00C86760"/>
    <w:rPr>
      <w:sz w:val="24"/>
      <w:szCs w:val="24"/>
      <w:lang w:eastAsia="ar-SA"/>
    </w:rPr>
  </w:style>
  <w:style w:type="character" w:customStyle="1" w:styleId="afe">
    <w:name w:val="Текст выноски Знак"/>
    <w:link w:val="afd"/>
    <w:rsid w:val="00C86760"/>
    <w:rPr>
      <w:rFonts w:ascii="Tahoma" w:hAnsi="Tahoma" w:cs="Tahoma"/>
      <w:sz w:val="16"/>
      <w:szCs w:val="16"/>
      <w:lang w:eastAsia="ar-SA"/>
    </w:rPr>
  </w:style>
  <w:style w:type="character" w:customStyle="1" w:styleId="17">
    <w:name w:val="Текст сноски Знак1"/>
    <w:link w:val="af"/>
    <w:locked/>
    <w:rsid w:val="00C86760"/>
    <w:rPr>
      <w:szCs w:val="24"/>
      <w:lang w:eastAsia="ar-SA"/>
    </w:rPr>
  </w:style>
  <w:style w:type="character" w:customStyle="1" w:styleId="1a">
    <w:name w:val="Верхний колонтитул Знак1"/>
    <w:link w:val="af7"/>
    <w:locked/>
    <w:rsid w:val="00C86760"/>
    <w:rPr>
      <w:sz w:val="24"/>
      <w:szCs w:val="24"/>
      <w:lang w:eastAsia="ar-SA"/>
    </w:rPr>
  </w:style>
  <w:style w:type="character" w:styleId="aff0">
    <w:name w:val="Hyperlink"/>
    <w:uiPriority w:val="99"/>
    <w:unhideWhenUsed/>
    <w:rsid w:val="00CF3CD4"/>
    <w:rPr>
      <w:color w:val="0000FF"/>
      <w:u w:val="single"/>
    </w:rPr>
  </w:style>
  <w:style w:type="character" w:styleId="aff1">
    <w:name w:val="Intense Emphasis"/>
    <w:uiPriority w:val="21"/>
    <w:qFormat/>
    <w:rsid w:val="00430AB9"/>
    <w:rPr>
      <w:b/>
      <w:bCs/>
      <w:i/>
      <w:iCs/>
      <w:color w:val="4F81BD"/>
    </w:rPr>
  </w:style>
  <w:style w:type="paragraph" w:customStyle="1" w:styleId="ConsNormal">
    <w:name w:val="ConsNormal"/>
    <w:rsid w:val="00430AB9"/>
    <w:pPr>
      <w:overflowPunct w:val="0"/>
      <w:autoSpaceDE w:val="0"/>
      <w:autoSpaceDN w:val="0"/>
      <w:adjustRightInd w:val="0"/>
      <w:ind w:right="19771" w:firstLine="539"/>
      <w:jc w:val="both"/>
      <w:textAlignment w:val="baseline"/>
    </w:pPr>
    <w:rPr>
      <w:rFonts w:ascii="Courier New" w:hAnsi="Courier New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Lis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8FB"/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366AAE"/>
    <w:pPr>
      <w:keepNext/>
      <w:tabs>
        <w:tab w:val="num" w:pos="0"/>
      </w:tabs>
      <w:ind w:left="1416" w:firstLine="708"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366AAE"/>
    <w:pPr>
      <w:keepNext/>
      <w:tabs>
        <w:tab w:val="num" w:pos="0"/>
      </w:tabs>
      <w:ind w:firstLine="360"/>
      <w:outlineLvl w:val="1"/>
    </w:pPr>
    <w:rPr>
      <w:b/>
    </w:rPr>
  </w:style>
  <w:style w:type="paragraph" w:styleId="3">
    <w:name w:val="heading 3"/>
    <w:basedOn w:val="a"/>
    <w:next w:val="a"/>
    <w:link w:val="30"/>
    <w:qFormat/>
    <w:rsid w:val="00366AAE"/>
    <w:pPr>
      <w:keepNext/>
      <w:tabs>
        <w:tab w:val="num" w:pos="0"/>
      </w:tabs>
      <w:ind w:firstLine="360"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qFormat/>
    <w:rsid w:val="00366AAE"/>
    <w:pPr>
      <w:keepNext/>
      <w:tabs>
        <w:tab w:val="num" w:pos="0"/>
      </w:tabs>
      <w:ind w:firstLine="720"/>
      <w:jc w:val="both"/>
      <w:outlineLvl w:val="3"/>
    </w:pPr>
    <w:rPr>
      <w:rFonts w:ascii="Arial" w:hAnsi="Arial" w:cs="Arial"/>
      <w:i/>
      <w:color w:val="FF0000"/>
    </w:rPr>
  </w:style>
  <w:style w:type="paragraph" w:styleId="5">
    <w:name w:val="heading 5"/>
    <w:basedOn w:val="a"/>
    <w:next w:val="a"/>
    <w:link w:val="50"/>
    <w:qFormat/>
    <w:rsid w:val="00366AAE"/>
    <w:pPr>
      <w:keepNext/>
      <w:tabs>
        <w:tab w:val="num" w:pos="0"/>
      </w:tabs>
      <w:ind w:firstLine="360"/>
      <w:jc w:val="center"/>
      <w:outlineLvl w:val="4"/>
    </w:pPr>
    <w:rPr>
      <w:b/>
      <w:sz w:val="28"/>
    </w:rPr>
  </w:style>
  <w:style w:type="paragraph" w:styleId="6">
    <w:name w:val="heading 6"/>
    <w:basedOn w:val="a"/>
    <w:next w:val="a"/>
    <w:link w:val="60"/>
    <w:qFormat/>
    <w:rsid w:val="00366AAE"/>
    <w:pPr>
      <w:keepNext/>
      <w:tabs>
        <w:tab w:val="num" w:pos="0"/>
      </w:tabs>
      <w:ind w:firstLine="360"/>
      <w:jc w:val="both"/>
      <w:outlineLvl w:val="5"/>
    </w:pPr>
    <w:rPr>
      <w:b/>
      <w:i/>
    </w:rPr>
  </w:style>
  <w:style w:type="paragraph" w:styleId="7">
    <w:name w:val="heading 7"/>
    <w:basedOn w:val="a"/>
    <w:next w:val="a"/>
    <w:link w:val="70"/>
    <w:qFormat/>
    <w:rsid w:val="00366AAE"/>
    <w:pPr>
      <w:keepNext/>
      <w:tabs>
        <w:tab w:val="num" w:pos="0"/>
      </w:tabs>
      <w:ind w:firstLine="720"/>
      <w:jc w:val="center"/>
      <w:outlineLvl w:val="6"/>
    </w:pPr>
    <w:rPr>
      <w:b/>
      <w:sz w:val="28"/>
    </w:rPr>
  </w:style>
  <w:style w:type="paragraph" w:styleId="8">
    <w:name w:val="heading 8"/>
    <w:basedOn w:val="a"/>
    <w:next w:val="a"/>
    <w:link w:val="80"/>
    <w:qFormat/>
    <w:rsid w:val="00366AAE"/>
    <w:pPr>
      <w:keepNext/>
      <w:tabs>
        <w:tab w:val="num" w:pos="0"/>
      </w:tabs>
      <w:ind w:firstLine="720"/>
      <w:jc w:val="both"/>
      <w:outlineLvl w:val="7"/>
    </w:pPr>
    <w:rPr>
      <w:b/>
      <w:i/>
      <w:lang w:val="it-IT"/>
    </w:rPr>
  </w:style>
  <w:style w:type="paragraph" w:styleId="9">
    <w:name w:val="heading 9"/>
    <w:basedOn w:val="a"/>
    <w:next w:val="a"/>
    <w:link w:val="90"/>
    <w:qFormat/>
    <w:rsid w:val="00366AAE"/>
    <w:pPr>
      <w:keepNext/>
      <w:tabs>
        <w:tab w:val="num" w:pos="0"/>
      </w:tabs>
      <w:ind w:firstLine="720"/>
      <w:jc w:val="both"/>
      <w:outlineLvl w:val="8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2z0">
    <w:name w:val="WW8Num2z0"/>
    <w:rsid w:val="00366AAE"/>
    <w:rPr>
      <w:rFonts w:ascii="Symbol" w:hAnsi="Symbol" w:cs="Symbol"/>
    </w:rPr>
  </w:style>
  <w:style w:type="character" w:customStyle="1" w:styleId="WW8Num3z0">
    <w:name w:val="WW8Num3z0"/>
    <w:rsid w:val="00366AAE"/>
    <w:rPr>
      <w:rFonts w:ascii="Symbol" w:hAnsi="Symbol" w:cs="Symbol"/>
    </w:rPr>
  </w:style>
  <w:style w:type="character" w:customStyle="1" w:styleId="WW8Num4z0">
    <w:name w:val="WW8Num4z0"/>
    <w:rsid w:val="00366AAE"/>
    <w:rPr>
      <w:rFonts w:ascii="Symbol" w:hAnsi="Symbol" w:cs="Symbol"/>
    </w:rPr>
  </w:style>
  <w:style w:type="character" w:customStyle="1" w:styleId="WW8Num5z0">
    <w:name w:val="WW8Num5z0"/>
    <w:rsid w:val="00366AAE"/>
    <w:rPr>
      <w:rFonts w:ascii="Symbol" w:hAnsi="Symbol" w:cs="Symbol"/>
    </w:rPr>
  </w:style>
  <w:style w:type="character" w:customStyle="1" w:styleId="WW8Num6z0">
    <w:name w:val="WW8Num6z0"/>
    <w:rsid w:val="00366AAE"/>
    <w:rPr>
      <w:rFonts w:ascii="Symbol" w:hAnsi="Symbol" w:cs="Symbol"/>
    </w:rPr>
  </w:style>
  <w:style w:type="character" w:customStyle="1" w:styleId="WW8Num6z3">
    <w:name w:val="WW8Num6z3"/>
    <w:rsid w:val="00366AAE"/>
    <w:rPr>
      <w:rFonts w:ascii="Symbol" w:hAnsi="Symbol" w:cs="Symbol"/>
    </w:rPr>
  </w:style>
  <w:style w:type="character" w:customStyle="1" w:styleId="WW8Num6z4">
    <w:name w:val="WW8Num6z4"/>
    <w:rsid w:val="00366AAE"/>
    <w:rPr>
      <w:rFonts w:ascii="Courier New" w:hAnsi="Courier New" w:cs="Courier New"/>
    </w:rPr>
  </w:style>
  <w:style w:type="character" w:customStyle="1" w:styleId="WW8Num7z0">
    <w:name w:val="WW8Num7z0"/>
    <w:rsid w:val="00366AAE"/>
    <w:rPr>
      <w:rFonts w:ascii="Symbol" w:hAnsi="Symbol" w:cs="Symbol"/>
    </w:rPr>
  </w:style>
  <w:style w:type="character" w:customStyle="1" w:styleId="WW8Num8z0">
    <w:name w:val="WW8Num8z0"/>
    <w:rsid w:val="00366AAE"/>
    <w:rPr>
      <w:rFonts w:ascii="Symbol" w:hAnsi="Symbol" w:cs="Symbol"/>
    </w:rPr>
  </w:style>
  <w:style w:type="character" w:customStyle="1" w:styleId="WW8Num9z0">
    <w:name w:val="WW8Num9z0"/>
    <w:rsid w:val="00366AAE"/>
    <w:rPr>
      <w:rFonts w:ascii="Symbol" w:hAnsi="Symbol" w:cs="Symbol"/>
    </w:rPr>
  </w:style>
  <w:style w:type="character" w:customStyle="1" w:styleId="WW8Num10z0">
    <w:name w:val="WW8Num10z0"/>
    <w:rsid w:val="00366AAE"/>
    <w:rPr>
      <w:rFonts w:ascii="Symbol" w:hAnsi="Symbol" w:cs="Symbol"/>
    </w:rPr>
  </w:style>
  <w:style w:type="character" w:customStyle="1" w:styleId="WW8Num11z0">
    <w:name w:val="WW8Num11z0"/>
    <w:rsid w:val="00366AAE"/>
    <w:rPr>
      <w:rFonts w:ascii="Wingdings" w:hAnsi="Wingdings" w:cs="Wingdings"/>
    </w:rPr>
  </w:style>
  <w:style w:type="character" w:customStyle="1" w:styleId="WW8Num11z1">
    <w:name w:val="WW8Num11z1"/>
    <w:rsid w:val="00366AAE"/>
    <w:rPr>
      <w:rFonts w:ascii="Courier New" w:hAnsi="Courier New" w:cs="Courier New"/>
    </w:rPr>
  </w:style>
  <w:style w:type="character" w:customStyle="1" w:styleId="WW8Num11z2">
    <w:name w:val="WW8Num11z2"/>
    <w:rsid w:val="00366AAE"/>
    <w:rPr>
      <w:rFonts w:ascii="Wingdings" w:hAnsi="Wingdings" w:cs="Wingdings"/>
    </w:rPr>
  </w:style>
  <w:style w:type="character" w:customStyle="1" w:styleId="WW8Num11z4">
    <w:name w:val="WW8Num11z4"/>
    <w:rsid w:val="00366AAE"/>
    <w:rPr>
      <w:rFonts w:ascii="Courier New" w:hAnsi="Courier New" w:cs="Courier New"/>
    </w:rPr>
  </w:style>
  <w:style w:type="character" w:customStyle="1" w:styleId="WW8Num12z0">
    <w:name w:val="WW8Num12z0"/>
    <w:rsid w:val="00366AAE"/>
    <w:rPr>
      <w:rFonts w:ascii="Symbol" w:hAnsi="Symbol" w:cs="Symbol"/>
    </w:rPr>
  </w:style>
  <w:style w:type="character" w:customStyle="1" w:styleId="WW8Num13z0">
    <w:name w:val="WW8Num13z0"/>
    <w:rsid w:val="00366AAE"/>
    <w:rPr>
      <w:rFonts w:ascii="Symbol" w:hAnsi="Symbol" w:cs="Symbol"/>
    </w:rPr>
  </w:style>
  <w:style w:type="character" w:customStyle="1" w:styleId="WW8Num1z0">
    <w:name w:val="WW8Num1z0"/>
    <w:rsid w:val="00366AAE"/>
    <w:rPr>
      <w:rFonts w:ascii="Symbol" w:hAnsi="Symbol" w:cs="Symbol"/>
    </w:rPr>
  </w:style>
  <w:style w:type="character" w:customStyle="1" w:styleId="WW8Num9z1">
    <w:name w:val="WW8Num9z1"/>
    <w:rsid w:val="00366AAE"/>
    <w:rPr>
      <w:rFonts w:ascii="Courier New" w:hAnsi="Courier New" w:cs="Courier New"/>
    </w:rPr>
  </w:style>
  <w:style w:type="character" w:customStyle="1" w:styleId="WW8Num9z2">
    <w:name w:val="WW8Num9z2"/>
    <w:rsid w:val="00366AAE"/>
    <w:rPr>
      <w:rFonts w:ascii="Wingdings" w:hAnsi="Wingdings" w:cs="Wingdings"/>
    </w:rPr>
  </w:style>
  <w:style w:type="character" w:customStyle="1" w:styleId="WW8Num10z1">
    <w:name w:val="WW8Num10z1"/>
    <w:rsid w:val="00366AAE"/>
    <w:rPr>
      <w:rFonts w:ascii="Courier New" w:hAnsi="Courier New" w:cs="Courier New"/>
    </w:rPr>
  </w:style>
  <w:style w:type="character" w:customStyle="1" w:styleId="WW8Num10z3">
    <w:name w:val="WW8Num10z3"/>
    <w:rsid w:val="00366AAE"/>
    <w:rPr>
      <w:rFonts w:ascii="Symbol" w:hAnsi="Symbol" w:cs="Symbol"/>
    </w:rPr>
  </w:style>
  <w:style w:type="character" w:customStyle="1" w:styleId="WW8Num11z3">
    <w:name w:val="WW8Num11z3"/>
    <w:rsid w:val="00366AAE"/>
    <w:rPr>
      <w:rFonts w:ascii="Symbol" w:hAnsi="Symbol" w:cs="Symbol"/>
    </w:rPr>
  </w:style>
  <w:style w:type="character" w:customStyle="1" w:styleId="WW8Num12z3">
    <w:name w:val="WW8Num12z3"/>
    <w:rsid w:val="00366AAE"/>
    <w:rPr>
      <w:rFonts w:ascii="Symbol" w:hAnsi="Symbol" w:cs="Symbol"/>
    </w:rPr>
  </w:style>
  <w:style w:type="character" w:customStyle="1" w:styleId="WW8Num12z4">
    <w:name w:val="WW8Num12z4"/>
    <w:rsid w:val="00366AAE"/>
    <w:rPr>
      <w:rFonts w:ascii="Courier New" w:hAnsi="Courier New" w:cs="Courier New"/>
    </w:rPr>
  </w:style>
  <w:style w:type="character" w:customStyle="1" w:styleId="WW8Num13z1">
    <w:name w:val="WW8Num13z1"/>
    <w:rsid w:val="00366AAE"/>
    <w:rPr>
      <w:rFonts w:ascii="Courier New" w:hAnsi="Courier New" w:cs="Courier New"/>
    </w:rPr>
  </w:style>
  <w:style w:type="character" w:customStyle="1" w:styleId="WW8Num13z2">
    <w:name w:val="WW8Num13z2"/>
    <w:rsid w:val="00366AAE"/>
    <w:rPr>
      <w:rFonts w:ascii="Wingdings" w:hAnsi="Wingdings" w:cs="Wingdings"/>
    </w:rPr>
  </w:style>
  <w:style w:type="character" w:customStyle="1" w:styleId="WW8Num14z0">
    <w:name w:val="WW8Num14z0"/>
    <w:rsid w:val="00366AAE"/>
    <w:rPr>
      <w:b w:val="0"/>
      <w:color w:val="000000"/>
    </w:rPr>
  </w:style>
  <w:style w:type="character" w:customStyle="1" w:styleId="WW8Num15z0">
    <w:name w:val="WW8Num15z0"/>
    <w:rsid w:val="00366AAE"/>
    <w:rPr>
      <w:rFonts w:ascii="Symbol" w:hAnsi="Symbol" w:cs="Symbol"/>
    </w:rPr>
  </w:style>
  <w:style w:type="character" w:customStyle="1" w:styleId="WW8Num15z1">
    <w:name w:val="WW8Num15z1"/>
    <w:rsid w:val="00366AAE"/>
    <w:rPr>
      <w:rFonts w:ascii="Courier New" w:hAnsi="Courier New" w:cs="Courier New"/>
    </w:rPr>
  </w:style>
  <w:style w:type="character" w:customStyle="1" w:styleId="WW8Num15z2">
    <w:name w:val="WW8Num15z2"/>
    <w:rsid w:val="00366AAE"/>
    <w:rPr>
      <w:rFonts w:ascii="Wingdings" w:hAnsi="Wingdings" w:cs="Wingdings"/>
    </w:rPr>
  </w:style>
  <w:style w:type="character" w:customStyle="1" w:styleId="WW8Num16z0">
    <w:name w:val="WW8Num16z0"/>
    <w:rsid w:val="00366AAE"/>
    <w:rPr>
      <w:rFonts w:ascii="Symbol" w:hAnsi="Symbol" w:cs="Symbol"/>
    </w:rPr>
  </w:style>
  <w:style w:type="character" w:customStyle="1" w:styleId="WW8Num16z1">
    <w:name w:val="WW8Num16z1"/>
    <w:rsid w:val="00366AAE"/>
    <w:rPr>
      <w:rFonts w:ascii="Courier New" w:hAnsi="Courier New" w:cs="Courier New"/>
    </w:rPr>
  </w:style>
  <w:style w:type="character" w:customStyle="1" w:styleId="WW8Num16z3">
    <w:name w:val="WW8Num16z3"/>
    <w:rsid w:val="00366AAE"/>
    <w:rPr>
      <w:rFonts w:ascii="Symbol" w:hAnsi="Symbol" w:cs="Symbol"/>
    </w:rPr>
  </w:style>
  <w:style w:type="character" w:customStyle="1" w:styleId="WW8Num17z0">
    <w:name w:val="WW8Num17z0"/>
    <w:rsid w:val="00366AAE"/>
    <w:rPr>
      <w:rFonts w:ascii="Symbol" w:hAnsi="Symbol" w:cs="Symbol"/>
    </w:rPr>
  </w:style>
  <w:style w:type="character" w:customStyle="1" w:styleId="WW8Num17z1">
    <w:name w:val="WW8Num17z1"/>
    <w:rsid w:val="00366AAE"/>
    <w:rPr>
      <w:b w:val="0"/>
      <w:sz w:val="20"/>
      <w:szCs w:val="20"/>
    </w:rPr>
  </w:style>
  <w:style w:type="character" w:customStyle="1" w:styleId="WW8Num17z2">
    <w:name w:val="WW8Num17z2"/>
    <w:rsid w:val="00366AAE"/>
    <w:rPr>
      <w:rFonts w:ascii="Wingdings" w:hAnsi="Wingdings" w:cs="Wingdings"/>
    </w:rPr>
  </w:style>
  <w:style w:type="character" w:customStyle="1" w:styleId="WW8Num17z4">
    <w:name w:val="WW8Num17z4"/>
    <w:rsid w:val="00366AAE"/>
    <w:rPr>
      <w:rFonts w:ascii="Courier New" w:hAnsi="Courier New" w:cs="Courier New"/>
    </w:rPr>
  </w:style>
  <w:style w:type="character" w:customStyle="1" w:styleId="WW8Num18z0">
    <w:name w:val="WW8Num18z0"/>
    <w:rsid w:val="00366AAE"/>
    <w:rPr>
      <w:rFonts w:ascii="Symbol" w:hAnsi="Symbol" w:cs="Symbol"/>
    </w:rPr>
  </w:style>
  <w:style w:type="character" w:customStyle="1" w:styleId="WW8Num18z1">
    <w:name w:val="WW8Num18z1"/>
    <w:rsid w:val="00366AAE"/>
    <w:rPr>
      <w:rFonts w:ascii="Courier New" w:hAnsi="Courier New" w:cs="Courier New"/>
    </w:rPr>
  </w:style>
  <w:style w:type="character" w:customStyle="1" w:styleId="WW8Num18z3">
    <w:name w:val="WW8Num18z3"/>
    <w:rsid w:val="00366AAE"/>
    <w:rPr>
      <w:rFonts w:ascii="Symbol" w:hAnsi="Symbol" w:cs="Symbol"/>
    </w:rPr>
  </w:style>
  <w:style w:type="character" w:customStyle="1" w:styleId="WW8Num19z0">
    <w:name w:val="WW8Num19z0"/>
    <w:rsid w:val="00366AAE"/>
    <w:rPr>
      <w:rFonts w:ascii="Symbol" w:hAnsi="Symbol" w:cs="Symbol"/>
    </w:rPr>
  </w:style>
  <w:style w:type="character" w:customStyle="1" w:styleId="WW8Num19z1">
    <w:name w:val="WW8Num19z1"/>
    <w:rsid w:val="00366AAE"/>
    <w:rPr>
      <w:rFonts w:ascii="Courier New" w:hAnsi="Courier New" w:cs="Courier New"/>
    </w:rPr>
  </w:style>
  <w:style w:type="character" w:customStyle="1" w:styleId="WW8Num19z2">
    <w:name w:val="WW8Num19z2"/>
    <w:rsid w:val="00366AAE"/>
    <w:rPr>
      <w:rFonts w:ascii="Wingdings" w:hAnsi="Wingdings" w:cs="Wingdings"/>
    </w:rPr>
  </w:style>
  <w:style w:type="character" w:customStyle="1" w:styleId="31">
    <w:name w:val="Основной шрифт абзаца3"/>
    <w:rsid w:val="00366AAE"/>
  </w:style>
  <w:style w:type="character" w:customStyle="1" w:styleId="WW8Num2z1">
    <w:name w:val="WW8Num2z1"/>
    <w:rsid w:val="00366AAE"/>
    <w:rPr>
      <w:rFonts w:ascii="Courier New" w:hAnsi="Courier New" w:cs="Courier New"/>
    </w:rPr>
  </w:style>
  <w:style w:type="character" w:customStyle="1" w:styleId="WW8Num2z2">
    <w:name w:val="WW8Num2z2"/>
    <w:rsid w:val="00366AAE"/>
    <w:rPr>
      <w:rFonts w:ascii="Wingdings" w:hAnsi="Wingdings" w:cs="Wingdings"/>
    </w:rPr>
  </w:style>
  <w:style w:type="character" w:customStyle="1" w:styleId="WW8Num10z2">
    <w:name w:val="WW8Num10z2"/>
    <w:rsid w:val="00366AAE"/>
    <w:rPr>
      <w:rFonts w:ascii="Wingdings" w:hAnsi="Wingdings" w:cs="Wingdings"/>
    </w:rPr>
  </w:style>
  <w:style w:type="character" w:customStyle="1" w:styleId="21">
    <w:name w:val="Основной шрифт абзаца2"/>
    <w:rsid w:val="00366AAE"/>
  </w:style>
  <w:style w:type="character" w:customStyle="1" w:styleId="WW8Num1z1">
    <w:name w:val="WW8Num1z1"/>
    <w:rsid w:val="00366AAE"/>
    <w:rPr>
      <w:rFonts w:ascii="Courier New" w:hAnsi="Courier New" w:cs="Courier New"/>
    </w:rPr>
  </w:style>
  <w:style w:type="character" w:customStyle="1" w:styleId="WW8Num1z2">
    <w:name w:val="WW8Num1z2"/>
    <w:rsid w:val="00366AAE"/>
    <w:rPr>
      <w:rFonts w:ascii="Wingdings" w:hAnsi="Wingdings" w:cs="Wingdings"/>
    </w:rPr>
  </w:style>
  <w:style w:type="character" w:customStyle="1" w:styleId="WW8Num3z1">
    <w:name w:val="WW8Num3z1"/>
    <w:rsid w:val="00366AAE"/>
    <w:rPr>
      <w:rFonts w:ascii="Courier New" w:hAnsi="Courier New" w:cs="Courier New"/>
    </w:rPr>
  </w:style>
  <w:style w:type="character" w:customStyle="1" w:styleId="WW8Num3z2">
    <w:name w:val="WW8Num3z2"/>
    <w:rsid w:val="00366AAE"/>
    <w:rPr>
      <w:rFonts w:ascii="Wingdings" w:hAnsi="Wingdings" w:cs="Wingdings"/>
    </w:rPr>
  </w:style>
  <w:style w:type="character" w:customStyle="1" w:styleId="WW8Num5z1">
    <w:name w:val="WW8Num5z1"/>
    <w:rsid w:val="00366AAE"/>
    <w:rPr>
      <w:rFonts w:ascii="Courier New" w:hAnsi="Courier New" w:cs="Courier New"/>
    </w:rPr>
  </w:style>
  <w:style w:type="character" w:customStyle="1" w:styleId="WW8Num5z2">
    <w:name w:val="WW8Num5z2"/>
    <w:rsid w:val="00366AAE"/>
    <w:rPr>
      <w:rFonts w:ascii="Wingdings" w:hAnsi="Wingdings" w:cs="Wingdings"/>
    </w:rPr>
  </w:style>
  <w:style w:type="character" w:customStyle="1" w:styleId="WW8Num8z1">
    <w:name w:val="WW8Num8z1"/>
    <w:rsid w:val="00366AAE"/>
    <w:rPr>
      <w:rFonts w:ascii="Courier New" w:hAnsi="Courier New" w:cs="Courier New"/>
    </w:rPr>
  </w:style>
  <w:style w:type="character" w:customStyle="1" w:styleId="WW8Num8z2">
    <w:name w:val="WW8Num8z2"/>
    <w:rsid w:val="00366AAE"/>
    <w:rPr>
      <w:rFonts w:ascii="Wingdings" w:hAnsi="Wingdings" w:cs="Wingdings"/>
    </w:rPr>
  </w:style>
  <w:style w:type="character" w:customStyle="1" w:styleId="WW8Num20z0">
    <w:name w:val="WW8Num20z0"/>
    <w:rsid w:val="00366AAE"/>
    <w:rPr>
      <w:rFonts w:ascii="Symbol" w:hAnsi="Symbol" w:cs="Symbol"/>
    </w:rPr>
  </w:style>
  <w:style w:type="character" w:customStyle="1" w:styleId="WW8Num20z1">
    <w:name w:val="WW8Num20z1"/>
    <w:rsid w:val="00366AAE"/>
    <w:rPr>
      <w:rFonts w:ascii="Courier New" w:hAnsi="Courier New" w:cs="Courier New"/>
    </w:rPr>
  </w:style>
  <w:style w:type="character" w:customStyle="1" w:styleId="WW8Num20z2">
    <w:name w:val="WW8Num20z2"/>
    <w:rsid w:val="00366AAE"/>
    <w:rPr>
      <w:rFonts w:ascii="Wingdings" w:hAnsi="Wingdings" w:cs="Wingdings"/>
    </w:rPr>
  </w:style>
  <w:style w:type="character" w:customStyle="1" w:styleId="11">
    <w:name w:val="Основной шрифт абзаца1"/>
    <w:rsid w:val="00366AAE"/>
  </w:style>
  <w:style w:type="character" w:customStyle="1" w:styleId="a3">
    <w:name w:val="Символ сноски"/>
    <w:rsid w:val="00366AAE"/>
    <w:rPr>
      <w:vertAlign w:val="superscript"/>
    </w:rPr>
  </w:style>
  <w:style w:type="character" w:styleId="a4">
    <w:name w:val="page number"/>
    <w:basedOn w:val="11"/>
    <w:rsid w:val="00366AAE"/>
  </w:style>
  <w:style w:type="character" w:customStyle="1" w:styleId="12">
    <w:name w:val="Знак сноски1"/>
    <w:rsid w:val="00366AAE"/>
    <w:rPr>
      <w:vertAlign w:val="superscript"/>
    </w:rPr>
  </w:style>
  <w:style w:type="character" w:customStyle="1" w:styleId="a5">
    <w:name w:val="Символы концевой сноски"/>
    <w:rsid w:val="00366AAE"/>
    <w:rPr>
      <w:vertAlign w:val="superscript"/>
    </w:rPr>
  </w:style>
  <w:style w:type="character" w:customStyle="1" w:styleId="WW-">
    <w:name w:val="WW-Символы концевой сноски"/>
    <w:rsid w:val="00366AAE"/>
  </w:style>
  <w:style w:type="character" w:customStyle="1" w:styleId="22">
    <w:name w:val="Знак сноски2"/>
    <w:rsid w:val="00366AAE"/>
    <w:rPr>
      <w:vertAlign w:val="superscript"/>
    </w:rPr>
  </w:style>
  <w:style w:type="character" w:customStyle="1" w:styleId="13">
    <w:name w:val="Знак концевой сноски1"/>
    <w:rsid w:val="00366AAE"/>
    <w:rPr>
      <w:vertAlign w:val="superscript"/>
    </w:rPr>
  </w:style>
  <w:style w:type="character" w:customStyle="1" w:styleId="a6">
    <w:name w:val="Текст сноски Знак"/>
    <w:rsid w:val="00366AAE"/>
    <w:rPr>
      <w:szCs w:val="24"/>
      <w:lang w:val="ru-RU" w:eastAsia="ar-SA" w:bidi="ar-SA"/>
    </w:rPr>
  </w:style>
  <w:style w:type="character" w:customStyle="1" w:styleId="FontStyle73">
    <w:name w:val="Font Style73"/>
    <w:rsid w:val="00366AAE"/>
    <w:rPr>
      <w:rFonts w:ascii="Times New Roman" w:hAnsi="Times New Roman" w:cs="Times New Roman"/>
      <w:sz w:val="26"/>
      <w:szCs w:val="26"/>
    </w:rPr>
  </w:style>
  <w:style w:type="character" w:customStyle="1" w:styleId="FontStyle72">
    <w:name w:val="Font Style72"/>
    <w:rsid w:val="00366AAE"/>
    <w:rPr>
      <w:rFonts w:ascii="Times New Roman" w:hAnsi="Times New Roman" w:cs="Times New Roman"/>
      <w:b/>
      <w:bCs/>
      <w:sz w:val="26"/>
      <w:szCs w:val="26"/>
    </w:rPr>
  </w:style>
  <w:style w:type="character" w:styleId="a7">
    <w:name w:val="Strong"/>
    <w:qFormat/>
    <w:rsid w:val="00366AAE"/>
    <w:rPr>
      <w:b/>
      <w:bCs/>
    </w:rPr>
  </w:style>
  <w:style w:type="character" w:customStyle="1" w:styleId="FontStyle50">
    <w:name w:val="Font Style50"/>
    <w:rsid w:val="00366AAE"/>
    <w:rPr>
      <w:rFonts w:ascii="Times New Roman" w:hAnsi="Times New Roman" w:cs="Times New Roman"/>
      <w:b/>
      <w:bCs/>
      <w:sz w:val="22"/>
      <w:szCs w:val="22"/>
    </w:rPr>
  </w:style>
  <w:style w:type="character" w:customStyle="1" w:styleId="a8">
    <w:name w:val="Верхний колонтитул Знак"/>
    <w:rsid w:val="00366AAE"/>
    <w:rPr>
      <w:sz w:val="24"/>
      <w:szCs w:val="24"/>
      <w:lang w:val="ru-RU" w:eastAsia="ar-SA" w:bidi="ar-SA"/>
    </w:rPr>
  </w:style>
  <w:style w:type="character" w:styleId="a9">
    <w:name w:val="Emphasis"/>
    <w:qFormat/>
    <w:rsid w:val="00366AAE"/>
    <w:rPr>
      <w:i/>
      <w:iCs/>
    </w:rPr>
  </w:style>
  <w:style w:type="paragraph" w:customStyle="1" w:styleId="14">
    <w:name w:val="Заголовок1"/>
    <w:basedOn w:val="a"/>
    <w:next w:val="aa"/>
    <w:rsid w:val="00366AAE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a">
    <w:name w:val="Body Text"/>
    <w:basedOn w:val="a"/>
    <w:link w:val="ab"/>
    <w:rsid w:val="00366AAE"/>
    <w:pPr>
      <w:jc w:val="both"/>
    </w:pPr>
  </w:style>
  <w:style w:type="paragraph" w:styleId="ac">
    <w:name w:val="List"/>
    <w:basedOn w:val="aa"/>
    <w:rsid w:val="00366AAE"/>
    <w:rPr>
      <w:rFonts w:cs="Tahoma"/>
    </w:rPr>
  </w:style>
  <w:style w:type="paragraph" w:customStyle="1" w:styleId="32">
    <w:name w:val="Название3"/>
    <w:basedOn w:val="a"/>
    <w:rsid w:val="00366AAE"/>
    <w:pPr>
      <w:suppressLineNumbers/>
      <w:spacing w:before="120" w:after="120"/>
    </w:pPr>
    <w:rPr>
      <w:rFonts w:cs="Arial"/>
      <w:i/>
      <w:iCs/>
    </w:rPr>
  </w:style>
  <w:style w:type="paragraph" w:customStyle="1" w:styleId="33">
    <w:name w:val="Указатель3"/>
    <w:basedOn w:val="a"/>
    <w:rsid w:val="00366AAE"/>
    <w:pPr>
      <w:suppressLineNumbers/>
    </w:pPr>
    <w:rPr>
      <w:rFonts w:cs="Arial"/>
    </w:rPr>
  </w:style>
  <w:style w:type="paragraph" w:customStyle="1" w:styleId="23">
    <w:name w:val="Название2"/>
    <w:basedOn w:val="a"/>
    <w:rsid w:val="00366AAE"/>
    <w:pPr>
      <w:suppressLineNumbers/>
      <w:spacing w:before="120" w:after="120"/>
    </w:pPr>
    <w:rPr>
      <w:rFonts w:cs="Tahoma"/>
      <w:i/>
      <w:iCs/>
    </w:rPr>
  </w:style>
  <w:style w:type="paragraph" w:customStyle="1" w:styleId="24">
    <w:name w:val="Указатель2"/>
    <w:basedOn w:val="a"/>
    <w:rsid w:val="00366AAE"/>
    <w:pPr>
      <w:suppressLineNumbers/>
    </w:pPr>
    <w:rPr>
      <w:rFonts w:cs="Tahoma"/>
    </w:rPr>
  </w:style>
  <w:style w:type="paragraph" w:customStyle="1" w:styleId="15">
    <w:name w:val="Название1"/>
    <w:basedOn w:val="a"/>
    <w:rsid w:val="00366AAE"/>
    <w:pPr>
      <w:suppressLineNumbers/>
      <w:spacing w:before="120" w:after="120"/>
    </w:pPr>
    <w:rPr>
      <w:rFonts w:cs="Tahoma"/>
      <w:i/>
      <w:iCs/>
    </w:rPr>
  </w:style>
  <w:style w:type="paragraph" w:customStyle="1" w:styleId="16">
    <w:name w:val="Указатель1"/>
    <w:basedOn w:val="a"/>
    <w:rsid w:val="00366AAE"/>
    <w:pPr>
      <w:suppressLineNumbers/>
    </w:pPr>
    <w:rPr>
      <w:rFonts w:cs="Tahoma"/>
    </w:rPr>
  </w:style>
  <w:style w:type="paragraph" w:styleId="ad">
    <w:name w:val="Body Text Indent"/>
    <w:basedOn w:val="a"/>
    <w:link w:val="ae"/>
    <w:rsid w:val="00366AAE"/>
    <w:pPr>
      <w:ind w:firstLine="360"/>
    </w:pPr>
  </w:style>
  <w:style w:type="paragraph" w:customStyle="1" w:styleId="210">
    <w:name w:val="Основной текст с отступом 21"/>
    <w:basedOn w:val="a"/>
    <w:rsid w:val="00366AAE"/>
    <w:pPr>
      <w:ind w:firstLine="360"/>
      <w:jc w:val="both"/>
    </w:pPr>
  </w:style>
  <w:style w:type="paragraph" w:customStyle="1" w:styleId="310">
    <w:name w:val="Основной текст с отступом 31"/>
    <w:basedOn w:val="a"/>
    <w:rsid w:val="00366AAE"/>
    <w:pPr>
      <w:ind w:firstLine="709"/>
    </w:pPr>
  </w:style>
  <w:style w:type="paragraph" w:styleId="af">
    <w:name w:val="footnote text"/>
    <w:basedOn w:val="a"/>
    <w:link w:val="17"/>
    <w:rsid w:val="00366AAE"/>
    <w:rPr>
      <w:sz w:val="20"/>
    </w:rPr>
  </w:style>
  <w:style w:type="paragraph" w:styleId="af0">
    <w:name w:val="footer"/>
    <w:basedOn w:val="a"/>
    <w:link w:val="af1"/>
    <w:uiPriority w:val="99"/>
    <w:rsid w:val="00366AAE"/>
    <w:pPr>
      <w:tabs>
        <w:tab w:val="center" w:pos="4677"/>
        <w:tab w:val="right" w:pos="9355"/>
      </w:tabs>
    </w:pPr>
  </w:style>
  <w:style w:type="paragraph" w:customStyle="1" w:styleId="311">
    <w:name w:val="Основной текст 31"/>
    <w:basedOn w:val="a"/>
    <w:rsid w:val="00366AAE"/>
    <w:pPr>
      <w:jc w:val="both"/>
    </w:pPr>
    <w:rPr>
      <w:b/>
      <w:sz w:val="28"/>
    </w:rPr>
  </w:style>
  <w:style w:type="paragraph" w:styleId="af2">
    <w:name w:val="Title"/>
    <w:basedOn w:val="a"/>
    <w:next w:val="af3"/>
    <w:link w:val="af4"/>
    <w:qFormat/>
    <w:rsid w:val="00366AAE"/>
    <w:pPr>
      <w:jc w:val="center"/>
    </w:pPr>
    <w:rPr>
      <w:b/>
      <w:sz w:val="28"/>
    </w:rPr>
  </w:style>
  <w:style w:type="paragraph" w:styleId="af3">
    <w:name w:val="Subtitle"/>
    <w:basedOn w:val="14"/>
    <w:next w:val="aa"/>
    <w:link w:val="af5"/>
    <w:qFormat/>
    <w:rsid w:val="00366AAE"/>
    <w:pPr>
      <w:jc w:val="center"/>
    </w:pPr>
    <w:rPr>
      <w:i/>
      <w:iCs/>
    </w:rPr>
  </w:style>
  <w:style w:type="paragraph" w:customStyle="1" w:styleId="18">
    <w:name w:val="Текст1"/>
    <w:basedOn w:val="a"/>
    <w:rsid w:val="00366AAE"/>
    <w:rPr>
      <w:rFonts w:ascii="Courier New" w:hAnsi="Courier New" w:cs="Courier New"/>
      <w:sz w:val="20"/>
      <w:szCs w:val="20"/>
    </w:rPr>
  </w:style>
  <w:style w:type="paragraph" w:customStyle="1" w:styleId="19">
    <w:name w:val="Стиль1"/>
    <w:rsid w:val="00366AAE"/>
    <w:pPr>
      <w:suppressAutoHyphens/>
      <w:spacing w:line="360" w:lineRule="auto"/>
      <w:ind w:firstLine="720"/>
      <w:jc w:val="both"/>
    </w:pPr>
    <w:rPr>
      <w:sz w:val="24"/>
      <w:lang w:eastAsia="ar-SA"/>
    </w:rPr>
  </w:style>
  <w:style w:type="paragraph" w:customStyle="1" w:styleId="211">
    <w:name w:val="Основной текст 21"/>
    <w:basedOn w:val="a"/>
    <w:rsid w:val="00366AAE"/>
    <w:pPr>
      <w:spacing w:after="120" w:line="480" w:lineRule="auto"/>
    </w:pPr>
  </w:style>
  <w:style w:type="paragraph" w:styleId="af6">
    <w:name w:val="Normal (Web)"/>
    <w:basedOn w:val="a"/>
    <w:uiPriority w:val="99"/>
    <w:rsid w:val="00366AAE"/>
    <w:pPr>
      <w:spacing w:before="100" w:after="100"/>
    </w:pPr>
  </w:style>
  <w:style w:type="paragraph" w:styleId="af7">
    <w:name w:val="header"/>
    <w:basedOn w:val="a"/>
    <w:link w:val="1a"/>
    <w:rsid w:val="00366AAE"/>
    <w:pPr>
      <w:tabs>
        <w:tab w:val="center" w:pos="4677"/>
        <w:tab w:val="right" w:pos="9355"/>
      </w:tabs>
    </w:pPr>
  </w:style>
  <w:style w:type="paragraph" w:customStyle="1" w:styleId="af8">
    <w:name w:val="Содержимое врезки"/>
    <w:basedOn w:val="aa"/>
    <w:rsid w:val="00366AAE"/>
  </w:style>
  <w:style w:type="paragraph" w:customStyle="1" w:styleId="af9">
    <w:name w:val="Содержимое таблицы"/>
    <w:basedOn w:val="a"/>
    <w:rsid w:val="00366AAE"/>
    <w:pPr>
      <w:suppressLineNumbers/>
    </w:pPr>
  </w:style>
  <w:style w:type="paragraph" w:customStyle="1" w:styleId="afa">
    <w:name w:val="Заголовок таблицы"/>
    <w:basedOn w:val="af9"/>
    <w:rsid w:val="00366AAE"/>
    <w:pPr>
      <w:jc w:val="center"/>
    </w:pPr>
    <w:rPr>
      <w:b/>
      <w:bCs/>
    </w:rPr>
  </w:style>
  <w:style w:type="paragraph" w:customStyle="1" w:styleId="afb">
    <w:name w:val="Знак Знак Знак"/>
    <w:basedOn w:val="a"/>
    <w:rsid w:val="00366AAE"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customStyle="1" w:styleId="220">
    <w:name w:val="Основной текст 22"/>
    <w:basedOn w:val="a"/>
    <w:rsid w:val="00366AAE"/>
    <w:pPr>
      <w:spacing w:after="120" w:line="480" w:lineRule="auto"/>
    </w:pPr>
  </w:style>
  <w:style w:type="paragraph" w:customStyle="1" w:styleId="Style9">
    <w:name w:val="Style9"/>
    <w:basedOn w:val="a"/>
    <w:rsid w:val="00366AAE"/>
    <w:pPr>
      <w:widowControl w:val="0"/>
      <w:autoSpaceDE w:val="0"/>
      <w:jc w:val="both"/>
    </w:pPr>
  </w:style>
  <w:style w:type="paragraph" w:customStyle="1" w:styleId="afc">
    <w:name w:val="+Заголовок"/>
    <w:basedOn w:val="a"/>
    <w:rsid w:val="00366AAE"/>
    <w:pPr>
      <w:jc w:val="center"/>
    </w:pPr>
    <w:rPr>
      <w:rFonts w:ascii="Tahoma" w:hAnsi="Tahoma" w:cs="Tahoma"/>
      <w:b/>
      <w:caps/>
      <w:sz w:val="22"/>
    </w:rPr>
  </w:style>
  <w:style w:type="paragraph" w:styleId="afd">
    <w:name w:val="Balloon Text"/>
    <w:basedOn w:val="a"/>
    <w:link w:val="afe"/>
    <w:rsid w:val="00366AAE"/>
    <w:rPr>
      <w:rFonts w:ascii="Tahoma" w:hAnsi="Tahoma" w:cs="Tahoma"/>
      <w:sz w:val="16"/>
      <w:szCs w:val="16"/>
    </w:rPr>
  </w:style>
  <w:style w:type="paragraph" w:customStyle="1" w:styleId="25">
    <w:name w:val="Знак2"/>
    <w:basedOn w:val="a"/>
    <w:rsid w:val="00366AAE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212">
    <w:name w:val="Список 21"/>
    <w:basedOn w:val="a"/>
    <w:rsid w:val="00366AAE"/>
    <w:pPr>
      <w:ind w:left="566" w:hanging="283"/>
    </w:pPr>
  </w:style>
  <w:style w:type="paragraph" w:customStyle="1" w:styleId="1b">
    <w:name w:val="Обычный1"/>
    <w:rsid w:val="00366AAE"/>
    <w:pPr>
      <w:widowControl w:val="0"/>
      <w:suppressAutoHyphens/>
      <w:snapToGrid w:val="0"/>
      <w:ind w:left="200"/>
      <w:jc w:val="both"/>
    </w:pPr>
    <w:rPr>
      <w:sz w:val="18"/>
      <w:lang w:eastAsia="ar-SA"/>
    </w:rPr>
  </w:style>
  <w:style w:type="paragraph" w:customStyle="1" w:styleId="26">
    <w:name w:val="Обычный2"/>
    <w:rsid w:val="00366AAE"/>
    <w:pPr>
      <w:suppressAutoHyphens/>
    </w:pPr>
    <w:rPr>
      <w:rFonts w:ascii="Courier New" w:hAnsi="Courier New" w:cs="Courier New"/>
      <w:lang w:eastAsia="ar-SA"/>
    </w:rPr>
  </w:style>
  <w:style w:type="character" w:styleId="aff">
    <w:name w:val="footnote reference"/>
    <w:semiHidden/>
    <w:rsid w:val="00FC1ED2"/>
    <w:rPr>
      <w:vertAlign w:val="superscript"/>
    </w:rPr>
  </w:style>
  <w:style w:type="paragraph" w:styleId="27">
    <w:name w:val="List 2"/>
    <w:basedOn w:val="a"/>
    <w:rsid w:val="00FC1ED2"/>
    <w:pPr>
      <w:ind w:left="566" w:hanging="283"/>
      <w:contextualSpacing/>
    </w:pPr>
  </w:style>
  <w:style w:type="character" w:customStyle="1" w:styleId="af1">
    <w:name w:val="Нижний колонтитул Знак"/>
    <w:link w:val="af0"/>
    <w:uiPriority w:val="99"/>
    <w:rsid w:val="005B7FF5"/>
    <w:rPr>
      <w:sz w:val="24"/>
      <w:szCs w:val="24"/>
      <w:lang w:eastAsia="ar-SA"/>
    </w:rPr>
  </w:style>
  <w:style w:type="character" w:customStyle="1" w:styleId="10">
    <w:name w:val="Заголовок 1 Знак"/>
    <w:link w:val="1"/>
    <w:rsid w:val="00C86760"/>
    <w:rPr>
      <w:b/>
      <w:sz w:val="24"/>
      <w:szCs w:val="24"/>
      <w:lang w:eastAsia="ar-SA"/>
    </w:rPr>
  </w:style>
  <w:style w:type="character" w:customStyle="1" w:styleId="20">
    <w:name w:val="Заголовок 2 Знак"/>
    <w:link w:val="2"/>
    <w:rsid w:val="00C86760"/>
    <w:rPr>
      <w:b/>
      <w:sz w:val="24"/>
      <w:szCs w:val="24"/>
      <w:lang w:eastAsia="ar-SA"/>
    </w:rPr>
  </w:style>
  <w:style w:type="character" w:customStyle="1" w:styleId="30">
    <w:name w:val="Заголовок 3 Знак"/>
    <w:link w:val="3"/>
    <w:rsid w:val="00C86760"/>
    <w:rPr>
      <w:b/>
      <w:sz w:val="28"/>
      <w:szCs w:val="24"/>
      <w:lang w:eastAsia="ar-SA"/>
    </w:rPr>
  </w:style>
  <w:style w:type="character" w:customStyle="1" w:styleId="40">
    <w:name w:val="Заголовок 4 Знак"/>
    <w:link w:val="4"/>
    <w:rsid w:val="00C86760"/>
    <w:rPr>
      <w:rFonts w:ascii="Arial" w:hAnsi="Arial" w:cs="Arial"/>
      <w:i/>
      <w:color w:val="FF0000"/>
      <w:sz w:val="24"/>
      <w:szCs w:val="24"/>
      <w:lang w:eastAsia="ar-SA"/>
    </w:rPr>
  </w:style>
  <w:style w:type="character" w:customStyle="1" w:styleId="50">
    <w:name w:val="Заголовок 5 Знак"/>
    <w:link w:val="5"/>
    <w:rsid w:val="00C86760"/>
    <w:rPr>
      <w:b/>
      <w:sz w:val="28"/>
      <w:szCs w:val="24"/>
      <w:lang w:eastAsia="ar-SA"/>
    </w:rPr>
  </w:style>
  <w:style w:type="character" w:customStyle="1" w:styleId="60">
    <w:name w:val="Заголовок 6 Знак"/>
    <w:link w:val="6"/>
    <w:rsid w:val="00C86760"/>
    <w:rPr>
      <w:b/>
      <w:i/>
      <w:sz w:val="24"/>
      <w:szCs w:val="24"/>
      <w:lang w:eastAsia="ar-SA"/>
    </w:rPr>
  </w:style>
  <w:style w:type="character" w:customStyle="1" w:styleId="70">
    <w:name w:val="Заголовок 7 Знак"/>
    <w:link w:val="7"/>
    <w:rsid w:val="00C86760"/>
    <w:rPr>
      <w:b/>
      <w:sz w:val="28"/>
      <w:szCs w:val="24"/>
      <w:lang w:eastAsia="ar-SA"/>
    </w:rPr>
  </w:style>
  <w:style w:type="character" w:customStyle="1" w:styleId="80">
    <w:name w:val="Заголовок 8 Знак"/>
    <w:link w:val="8"/>
    <w:rsid w:val="00C86760"/>
    <w:rPr>
      <w:b/>
      <w:i/>
      <w:sz w:val="24"/>
      <w:szCs w:val="24"/>
      <w:lang w:val="it-IT" w:eastAsia="ar-SA"/>
    </w:rPr>
  </w:style>
  <w:style w:type="character" w:customStyle="1" w:styleId="90">
    <w:name w:val="Заголовок 9 Знак"/>
    <w:link w:val="9"/>
    <w:rsid w:val="00C86760"/>
    <w:rPr>
      <w:b/>
      <w:bCs/>
      <w:sz w:val="28"/>
      <w:szCs w:val="24"/>
      <w:lang w:eastAsia="ar-SA"/>
    </w:rPr>
  </w:style>
  <w:style w:type="character" w:customStyle="1" w:styleId="ab">
    <w:name w:val="Основной текст Знак"/>
    <w:link w:val="aa"/>
    <w:rsid w:val="00C86760"/>
    <w:rPr>
      <w:sz w:val="24"/>
      <w:szCs w:val="24"/>
      <w:lang w:eastAsia="ar-SA"/>
    </w:rPr>
  </w:style>
  <w:style w:type="character" w:customStyle="1" w:styleId="af5">
    <w:name w:val="Подзаголовок Знак"/>
    <w:link w:val="af3"/>
    <w:rsid w:val="00C86760"/>
    <w:rPr>
      <w:rFonts w:ascii="Arial" w:eastAsia="Lucida Sans Unicode" w:hAnsi="Arial" w:cs="Tahoma"/>
      <w:i/>
      <w:iCs/>
      <w:sz w:val="28"/>
      <w:szCs w:val="28"/>
      <w:lang w:eastAsia="ar-SA"/>
    </w:rPr>
  </w:style>
  <w:style w:type="character" w:customStyle="1" w:styleId="af4">
    <w:name w:val="Название Знак"/>
    <w:link w:val="af2"/>
    <w:rsid w:val="00C86760"/>
    <w:rPr>
      <w:b/>
      <w:sz w:val="28"/>
      <w:szCs w:val="24"/>
      <w:lang w:eastAsia="ar-SA"/>
    </w:rPr>
  </w:style>
  <w:style w:type="character" w:customStyle="1" w:styleId="ae">
    <w:name w:val="Основной текст с отступом Знак"/>
    <w:link w:val="ad"/>
    <w:rsid w:val="00C86760"/>
    <w:rPr>
      <w:sz w:val="24"/>
      <w:szCs w:val="24"/>
      <w:lang w:eastAsia="ar-SA"/>
    </w:rPr>
  </w:style>
  <w:style w:type="character" w:customStyle="1" w:styleId="afe">
    <w:name w:val="Текст выноски Знак"/>
    <w:link w:val="afd"/>
    <w:rsid w:val="00C86760"/>
    <w:rPr>
      <w:rFonts w:ascii="Tahoma" w:hAnsi="Tahoma" w:cs="Tahoma"/>
      <w:sz w:val="16"/>
      <w:szCs w:val="16"/>
      <w:lang w:eastAsia="ar-SA"/>
    </w:rPr>
  </w:style>
  <w:style w:type="character" w:customStyle="1" w:styleId="17">
    <w:name w:val="Текст сноски Знак1"/>
    <w:link w:val="af"/>
    <w:locked/>
    <w:rsid w:val="00C86760"/>
    <w:rPr>
      <w:szCs w:val="24"/>
      <w:lang w:eastAsia="ar-SA"/>
    </w:rPr>
  </w:style>
  <w:style w:type="character" w:customStyle="1" w:styleId="1a">
    <w:name w:val="Верхний колонтитул Знак1"/>
    <w:link w:val="af7"/>
    <w:locked/>
    <w:rsid w:val="00C86760"/>
    <w:rPr>
      <w:sz w:val="24"/>
      <w:szCs w:val="24"/>
      <w:lang w:eastAsia="ar-SA"/>
    </w:rPr>
  </w:style>
  <w:style w:type="character" w:styleId="aff0">
    <w:name w:val="Hyperlink"/>
    <w:uiPriority w:val="99"/>
    <w:unhideWhenUsed/>
    <w:rsid w:val="00CF3CD4"/>
    <w:rPr>
      <w:color w:val="0000FF"/>
      <w:u w:val="single"/>
    </w:rPr>
  </w:style>
  <w:style w:type="character" w:styleId="aff1">
    <w:name w:val="Intense Emphasis"/>
    <w:uiPriority w:val="21"/>
    <w:qFormat/>
    <w:rsid w:val="00430AB9"/>
    <w:rPr>
      <w:b/>
      <w:bCs/>
      <w:i/>
      <w:iCs/>
      <w:color w:val="4F81BD"/>
    </w:rPr>
  </w:style>
  <w:style w:type="paragraph" w:customStyle="1" w:styleId="ConsNormal">
    <w:name w:val="ConsNormal"/>
    <w:rsid w:val="00430AB9"/>
    <w:pPr>
      <w:overflowPunct w:val="0"/>
      <w:autoSpaceDE w:val="0"/>
      <w:autoSpaceDN w:val="0"/>
      <w:adjustRightInd w:val="0"/>
      <w:ind w:right="19771" w:firstLine="539"/>
      <w:jc w:val="both"/>
      <w:textAlignment w:val="baseline"/>
    </w:pPr>
    <w:rPr>
      <w:rFonts w:ascii="Courier New" w:hAnsi="Courier New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0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35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8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3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8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9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7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8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2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4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3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7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6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3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9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3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6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2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4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6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6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0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8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8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3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header" Target="header7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openxmlformats.org/officeDocument/2006/relationships/fontTable" Target="fontTable.xml"/><Relationship Id="rId10" Type="http://schemas.openxmlformats.org/officeDocument/2006/relationships/footer" Target="footer1.xml"/><Relationship Id="rId19" Type="http://schemas.openxmlformats.org/officeDocument/2006/relationships/footer" Target="footer5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footer" Target="footer7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B668B3-A1F2-4680-A5DA-5EBF940057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61</Pages>
  <Words>19888</Words>
  <Characters>113367</Characters>
  <Application>Microsoft Office Word</Application>
  <DocSecurity>0</DocSecurity>
  <Lines>944</Lines>
  <Paragraphs>265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ПРОГРАММЫ НПО</vt:lpstr>
    </vt:vector>
  </TitlesOfParts>
  <Company/>
  <LinksUpToDate>false</LinksUpToDate>
  <CharactersWithSpaces>132990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ПРОГРАММЫ НПО</dc:title>
  <dc:creator>Alexander</dc:creator>
  <dc:description>16,1,2,15,14,3,4,13,12,5,6,11,10,7,8,9</dc:description>
  <cp:lastModifiedBy>9</cp:lastModifiedBy>
  <cp:revision>3</cp:revision>
  <cp:lastPrinted>2014-06-29T20:19:00Z</cp:lastPrinted>
  <dcterms:created xsi:type="dcterms:W3CDTF">2022-11-09T13:23:00Z</dcterms:created>
  <dcterms:modified xsi:type="dcterms:W3CDTF">2022-11-10T15:02:00Z</dcterms:modified>
</cp:coreProperties>
</file>